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3FEFD" w14:textId="77777777" w:rsidR="000A4F02" w:rsidRPr="00EC5F26" w:rsidRDefault="000A4F02"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9"/>
        <w:gridCol w:w="8255"/>
      </w:tblGrid>
      <w:tr w:rsidR="007027E9" w:rsidRPr="00EC5F26" w14:paraId="50B68864" w14:textId="77777777" w:rsidTr="007027E9">
        <w:tc>
          <w:tcPr>
            <w:tcW w:w="1101" w:type="dxa"/>
          </w:tcPr>
          <w:p w14:paraId="36EA0E05" w14:textId="77777777" w:rsidR="007027E9" w:rsidRPr="00EC5F26" w:rsidRDefault="007027E9" w:rsidP="00D37134">
            <w:r w:rsidRPr="00EC5F26">
              <w:t>Številka:</w:t>
            </w:r>
          </w:p>
        </w:tc>
        <w:tc>
          <w:tcPr>
            <w:tcW w:w="8393" w:type="dxa"/>
          </w:tcPr>
          <w:p w14:paraId="4C28B50D" w14:textId="16667B9B" w:rsidR="007027E9" w:rsidRPr="00EC5F26" w:rsidRDefault="00927DAB" w:rsidP="00D37134">
            <w:r w:rsidRPr="00EC5F26">
              <w:t>4</w:t>
            </w:r>
            <w:r w:rsidR="00F81962" w:rsidRPr="00EC5F26">
              <w:t>110-88/2021/9</w:t>
            </w:r>
          </w:p>
        </w:tc>
      </w:tr>
      <w:tr w:rsidR="007027E9" w:rsidRPr="00EC5F26" w14:paraId="1274E16D" w14:textId="77777777" w:rsidTr="007027E9">
        <w:tc>
          <w:tcPr>
            <w:tcW w:w="1101" w:type="dxa"/>
          </w:tcPr>
          <w:p w14:paraId="059B47E9" w14:textId="77777777" w:rsidR="007027E9" w:rsidRPr="00EC5F26" w:rsidRDefault="007027E9" w:rsidP="00D37134">
            <w:r w:rsidRPr="00EC5F26">
              <w:t>Datum:</w:t>
            </w:r>
          </w:p>
        </w:tc>
        <w:tc>
          <w:tcPr>
            <w:tcW w:w="8393" w:type="dxa"/>
          </w:tcPr>
          <w:p w14:paraId="3122787B" w14:textId="03C683E1" w:rsidR="007027E9" w:rsidRPr="00EC5F26" w:rsidRDefault="00FD1468" w:rsidP="007027E9">
            <w:r w:rsidRPr="00EC5F26">
              <w:t>25. 7. 2022</w:t>
            </w:r>
          </w:p>
        </w:tc>
      </w:tr>
      <w:tr w:rsidR="007027E9" w:rsidRPr="00EC5F26" w14:paraId="7FE410A6" w14:textId="77777777" w:rsidTr="007027E9">
        <w:tc>
          <w:tcPr>
            <w:tcW w:w="1101" w:type="dxa"/>
          </w:tcPr>
          <w:p w14:paraId="28F8C4CD" w14:textId="77777777" w:rsidR="007027E9" w:rsidRPr="00EC5F26" w:rsidRDefault="007027E9" w:rsidP="00D37134"/>
        </w:tc>
        <w:tc>
          <w:tcPr>
            <w:tcW w:w="8393" w:type="dxa"/>
          </w:tcPr>
          <w:p w14:paraId="6AA2BAC5" w14:textId="77777777" w:rsidR="007027E9" w:rsidRPr="00EC5F26" w:rsidRDefault="007027E9" w:rsidP="00D37134"/>
        </w:tc>
      </w:tr>
    </w:tbl>
    <w:tbl>
      <w:tblPr>
        <w:tblW w:w="9039" w:type="dxa"/>
        <w:tblLayout w:type="fixed"/>
        <w:tblLook w:val="04A0" w:firstRow="1" w:lastRow="0" w:firstColumn="1" w:lastColumn="0" w:noHBand="0" w:noVBand="1"/>
      </w:tblPr>
      <w:tblGrid>
        <w:gridCol w:w="6771"/>
        <w:gridCol w:w="2268"/>
      </w:tblGrid>
      <w:tr w:rsidR="000A4F02" w:rsidRPr="00EC5F26" w14:paraId="2243B722" w14:textId="77777777">
        <w:trPr>
          <w:trHeight w:val="228"/>
        </w:trPr>
        <w:tc>
          <w:tcPr>
            <w:tcW w:w="6771" w:type="dxa"/>
          </w:tcPr>
          <w:p w14:paraId="6B5F9E86" w14:textId="77777777" w:rsidR="000A4F02" w:rsidRPr="00EC5F26" w:rsidRDefault="000A4F02" w:rsidP="00D37134"/>
        </w:tc>
        <w:tc>
          <w:tcPr>
            <w:tcW w:w="2268" w:type="dxa"/>
          </w:tcPr>
          <w:p w14:paraId="4E515C03" w14:textId="77777777" w:rsidR="000A4F02" w:rsidRPr="00EC5F26" w:rsidRDefault="000A4F02" w:rsidP="00D37134"/>
        </w:tc>
      </w:tr>
      <w:tr w:rsidR="000A4F02" w:rsidRPr="00EC5F26" w14:paraId="2EFC4362" w14:textId="77777777">
        <w:trPr>
          <w:trHeight w:val="2698"/>
        </w:trPr>
        <w:tc>
          <w:tcPr>
            <w:tcW w:w="6771" w:type="dxa"/>
          </w:tcPr>
          <w:p w14:paraId="1AD5573D" w14:textId="77777777" w:rsidR="000A4F02" w:rsidRPr="00EC5F26" w:rsidRDefault="000D7EFE" w:rsidP="00D37134">
            <w:r w:rsidRPr="00EC5F26">
              <w:rPr>
                <w:noProof/>
              </w:rPr>
              <mc:AlternateContent>
                <mc:Choice Requires="wps">
                  <w:drawing>
                    <wp:anchor distT="360045" distB="540385" distL="0" distR="0" simplePos="0" relativeHeight="251657728" behindDoc="0" locked="0" layoutInCell="1" allowOverlap="0" wp14:anchorId="1E70407D" wp14:editId="5366CA9C">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EE602" w14:textId="0A63A885" w:rsidR="00596D40" w:rsidRPr="002C074C" w:rsidRDefault="00596D40" w:rsidP="000A662B">
                                  <w:pPr>
                                    <w:pStyle w:val="Naslov9"/>
                                    <w:jc w:val="center"/>
                                    <w:rPr>
                                      <w:rFonts w:ascii="Arial" w:hAnsi="Arial"/>
                                      <w:b/>
                                      <w:color w:val="FF0000"/>
                                      <w:sz w:val="24"/>
                                      <w:szCs w:val="28"/>
                                      <w:lang w:eastAsia="en-US"/>
                                    </w:rPr>
                                  </w:pPr>
                                  <w:r w:rsidRPr="000A662B">
                                    <w:rPr>
                                      <w:rFonts w:ascii="Arial" w:hAnsi="Arial"/>
                                      <w:b/>
                                      <w:sz w:val="28"/>
                                      <w:szCs w:val="28"/>
                                      <w:lang w:eastAsia="en-US"/>
                                    </w:rPr>
                                    <w:t xml:space="preserve">       DOKUMENTACIJA</w:t>
                                  </w:r>
                                </w:p>
                                <w:p w14:paraId="3CBAB9F6" w14:textId="77777777" w:rsidR="00596D40" w:rsidRDefault="00596D40"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0407D"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" o:allowoverlap="f" filled="f" stroked="f">
                      <v:textbox inset="0,0,0,0">
                        <w:txbxContent>
                          <w:p w14:paraId="5CAEE602" w14:textId="0A63A885" w:rsidR="00596D40" w:rsidRPr="002C074C" w:rsidRDefault="00596D40" w:rsidP="000A662B">
                            <w:pPr>
                              <w:pStyle w:val="Naslov9"/>
                              <w:jc w:val="center"/>
                              <w:rPr>
                                <w:rFonts w:ascii="Arial" w:hAnsi="Arial"/>
                                <w:b/>
                                <w:color w:val="FF0000"/>
                                <w:sz w:val="24"/>
                                <w:szCs w:val="28"/>
                                <w:lang w:eastAsia="en-US"/>
                              </w:rPr>
                            </w:pPr>
                            <w:r w:rsidRPr="000A662B">
                              <w:rPr>
                                <w:rFonts w:ascii="Arial" w:hAnsi="Arial"/>
                                <w:b/>
                                <w:sz w:val="28"/>
                                <w:szCs w:val="28"/>
                                <w:lang w:eastAsia="en-US"/>
                              </w:rPr>
                              <w:t xml:space="preserve">       DOKUMENTACIJA</w:t>
                            </w:r>
                          </w:p>
                          <w:p w14:paraId="3CBAB9F6" w14:textId="77777777" w:rsidR="00596D40" w:rsidRDefault="00596D40" w:rsidP="00D37134"/>
                        </w:txbxContent>
                      </v:textbox>
                      <w10:wrap type="topAndBottom" anchorx="page" anchory="page"/>
                    </v:shape>
                  </w:pict>
                </mc:Fallback>
              </mc:AlternateContent>
            </w:r>
          </w:p>
        </w:tc>
        <w:tc>
          <w:tcPr>
            <w:tcW w:w="2268" w:type="dxa"/>
          </w:tcPr>
          <w:p w14:paraId="0580885E" w14:textId="77777777" w:rsidR="000A4F02" w:rsidRPr="00EC5F26" w:rsidRDefault="000A4F02" w:rsidP="00D37134"/>
        </w:tc>
      </w:tr>
    </w:tbl>
    <w:p w14:paraId="1EB1DA26" w14:textId="77777777" w:rsidR="000A4F02" w:rsidRPr="00EC5F26" w:rsidRDefault="000A4F02" w:rsidP="00D37134"/>
    <w:tbl>
      <w:tblPr>
        <w:tblW w:w="0" w:type="auto"/>
        <w:tblLook w:val="01E0" w:firstRow="1" w:lastRow="1" w:firstColumn="1" w:lastColumn="1" w:noHBand="0" w:noVBand="0"/>
      </w:tblPr>
      <w:tblGrid>
        <w:gridCol w:w="4495"/>
        <w:gridCol w:w="4495"/>
      </w:tblGrid>
      <w:tr w:rsidR="000A4F02" w:rsidRPr="00EC5F26" w14:paraId="7573B674" w14:textId="77777777" w:rsidTr="004F6524">
        <w:tc>
          <w:tcPr>
            <w:tcW w:w="4495" w:type="dxa"/>
          </w:tcPr>
          <w:p w14:paraId="280AAB96" w14:textId="77777777" w:rsidR="000A4F02" w:rsidRPr="00EC5F26" w:rsidRDefault="000A4F02" w:rsidP="00D37134">
            <w:pPr>
              <w:rPr>
                <w:b/>
              </w:rPr>
            </w:pPr>
            <w:r w:rsidRPr="00EC5F26">
              <w:rPr>
                <w:b/>
                <w:bCs/>
              </w:rPr>
              <w:t>Naročnik:</w:t>
            </w:r>
            <w:r w:rsidRPr="00EC5F26">
              <w:rPr>
                <w:b/>
              </w:rPr>
              <w:tab/>
              <w:t xml:space="preserve">                                     </w:t>
            </w:r>
          </w:p>
        </w:tc>
        <w:tc>
          <w:tcPr>
            <w:tcW w:w="4495" w:type="dxa"/>
          </w:tcPr>
          <w:p w14:paraId="3C6573C8" w14:textId="77777777" w:rsidR="000A4F02" w:rsidRPr="00EC5F26" w:rsidRDefault="000A4F02" w:rsidP="00D37134">
            <w:pPr>
              <w:rPr>
                <w:b/>
              </w:rPr>
            </w:pPr>
            <w:r w:rsidRPr="00EC5F26">
              <w:rPr>
                <w:b/>
              </w:rPr>
              <w:t xml:space="preserve">Republika Slovenija, Ministrstvo za                                         zdravje, Štefanova 5, 1000 Ljubljana </w:t>
            </w:r>
          </w:p>
          <w:p w14:paraId="1B1794C7" w14:textId="77777777" w:rsidR="000A4F02" w:rsidRPr="00EC5F26" w:rsidRDefault="000A4F02" w:rsidP="00D37134">
            <w:pPr>
              <w:rPr>
                <w:b/>
              </w:rPr>
            </w:pPr>
          </w:p>
          <w:p w14:paraId="72B356F4" w14:textId="77777777" w:rsidR="000A4F02" w:rsidRPr="00EC5F26" w:rsidRDefault="000A4F02" w:rsidP="00D37134">
            <w:pPr>
              <w:rPr>
                <w:b/>
              </w:rPr>
            </w:pPr>
          </w:p>
          <w:p w14:paraId="651BC57A" w14:textId="77777777" w:rsidR="000A4F02" w:rsidRPr="00EC5F26" w:rsidRDefault="000A4F02" w:rsidP="00D37134">
            <w:pPr>
              <w:rPr>
                <w:b/>
              </w:rPr>
            </w:pPr>
          </w:p>
        </w:tc>
      </w:tr>
      <w:tr w:rsidR="000A4F02" w:rsidRPr="00EC5F26" w14:paraId="2D564C24" w14:textId="77777777" w:rsidTr="004F6524">
        <w:tc>
          <w:tcPr>
            <w:tcW w:w="4495" w:type="dxa"/>
          </w:tcPr>
          <w:p w14:paraId="732B77E0" w14:textId="77777777" w:rsidR="000A4F02" w:rsidRPr="00EC5F26" w:rsidRDefault="000A4F02" w:rsidP="00D37134">
            <w:pPr>
              <w:rPr>
                <w:b/>
              </w:rPr>
            </w:pPr>
            <w:r w:rsidRPr="00EC5F26">
              <w:rPr>
                <w:b/>
              </w:rPr>
              <w:t>Predmet javnega naročila:</w:t>
            </w:r>
          </w:p>
        </w:tc>
        <w:tc>
          <w:tcPr>
            <w:tcW w:w="4495" w:type="dxa"/>
          </w:tcPr>
          <w:p w14:paraId="65A2B067" w14:textId="584D0494" w:rsidR="004F6524" w:rsidRPr="00EC5F26" w:rsidRDefault="00BC2CD2" w:rsidP="00B02AD9">
            <w:pPr>
              <w:rPr>
                <w:b/>
              </w:rPr>
            </w:pPr>
            <w:r w:rsidRPr="00EC5F26">
              <w:rPr>
                <w:b/>
              </w:rPr>
              <w:t>Ureditev prostorov in oprema za program OBMP / IVF v Bolnišnici Postojna</w:t>
            </w:r>
          </w:p>
        </w:tc>
      </w:tr>
      <w:tr w:rsidR="000A4F02" w:rsidRPr="00EC5F26" w14:paraId="159BEBD8" w14:textId="77777777" w:rsidTr="004F6524">
        <w:tc>
          <w:tcPr>
            <w:tcW w:w="4495" w:type="dxa"/>
          </w:tcPr>
          <w:p w14:paraId="62B3CA0E" w14:textId="77777777" w:rsidR="00E95DE3" w:rsidRPr="00EC5F26" w:rsidRDefault="00E95DE3" w:rsidP="00D37134">
            <w:pPr>
              <w:rPr>
                <w:b/>
              </w:rPr>
            </w:pPr>
          </w:p>
          <w:p w14:paraId="265B7825" w14:textId="77777777" w:rsidR="003E1047" w:rsidRPr="00EC5F26" w:rsidRDefault="003E1047" w:rsidP="00D37134">
            <w:pPr>
              <w:rPr>
                <w:b/>
              </w:rPr>
            </w:pPr>
          </w:p>
          <w:p w14:paraId="1E1CDCFD" w14:textId="77777777" w:rsidR="003E1047" w:rsidRPr="00EC5F26" w:rsidRDefault="003E1047" w:rsidP="00D37134">
            <w:pPr>
              <w:rPr>
                <w:b/>
              </w:rPr>
            </w:pPr>
          </w:p>
          <w:p w14:paraId="54569C91" w14:textId="77777777" w:rsidR="000A4F02" w:rsidRPr="00EC5F26" w:rsidRDefault="000A4F02" w:rsidP="00D37134">
            <w:pPr>
              <w:rPr>
                <w:b/>
              </w:rPr>
            </w:pPr>
            <w:r w:rsidRPr="00EC5F26">
              <w:rPr>
                <w:b/>
              </w:rPr>
              <w:t>Zaporedna št. javnega naročila:</w:t>
            </w:r>
          </w:p>
        </w:tc>
        <w:tc>
          <w:tcPr>
            <w:tcW w:w="4495" w:type="dxa"/>
          </w:tcPr>
          <w:p w14:paraId="19C14B88" w14:textId="77777777" w:rsidR="00E95DE3" w:rsidRPr="00EC5F26" w:rsidRDefault="00E95DE3" w:rsidP="00D37134">
            <w:pPr>
              <w:rPr>
                <w:b/>
                <w:highlight w:val="yellow"/>
              </w:rPr>
            </w:pPr>
          </w:p>
          <w:p w14:paraId="277B669E" w14:textId="77777777" w:rsidR="003E1047" w:rsidRPr="00EC5F26" w:rsidRDefault="003E1047" w:rsidP="00D37134">
            <w:pPr>
              <w:rPr>
                <w:b/>
                <w:highlight w:val="yellow"/>
              </w:rPr>
            </w:pPr>
          </w:p>
          <w:p w14:paraId="441C7671" w14:textId="77777777" w:rsidR="003E1047" w:rsidRPr="00EC5F26" w:rsidRDefault="003E1047" w:rsidP="00D37134">
            <w:pPr>
              <w:rPr>
                <w:b/>
                <w:highlight w:val="yellow"/>
              </w:rPr>
            </w:pPr>
          </w:p>
          <w:p w14:paraId="68EAC1B4" w14:textId="312181C6" w:rsidR="001B362B" w:rsidRPr="00EC5F26" w:rsidRDefault="004452A1" w:rsidP="00D37134">
            <w:pPr>
              <w:rPr>
                <w:b/>
                <w:bCs/>
                <w:highlight w:val="yellow"/>
              </w:rPr>
            </w:pPr>
            <w:r w:rsidRPr="00EC5F26">
              <w:rPr>
                <w:b/>
                <w:bCs/>
                <w:color w:val="000000"/>
              </w:rPr>
              <w:t>V</w:t>
            </w:r>
            <w:r w:rsidR="00BC2CD2" w:rsidRPr="00EC5F26">
              <w:rPr>
                <w:b/>
                <w:bCs/>
                <w:color w:val="000000"/>
              </w:rPr>
              <w:t>6-22/G</w:t>
            </w:r>
          </w:p>
          <w:p w14:paraId="11160A75" w14:textId="77777777" w:rsidR="001B362B" w:rsidRPr="00EC5F26" w:rsidRDefault="001B362B" w:rsidP="00D37134">
            <w:pPr>
              <w:rPr>
                <w:b/>
                <w:highlight w:val="yellow"/>
              </w:rPr>
            </w:pPr>
          </w:p>
        </w:tc>
      </w:tr>
      <w:tr w:rsidR="000A4F02" w:rsidRPr="00EC5F26" w14:paraId="280DCEC6" w14:textId="77777777" w:rsidTr="004F6524">
        <w:tc>
          <w:tcPr>
            <w:tcW w:w="4495" w:type="dxa"/>
          </w:tcPr>
          <w:p w14:paraId="19B37FEF" w14:textId="77777777" w:rsidR="000A4F02" w:rsidRPr="00EC5F26" w:rsidRDefault="000A4F02" w:rsidP="00D37134">
            <w:pPr>
              <w:rPr>
                <w:b/>
              </w:rPr>
            </w:pPr>
            <w:r w:rsidRPr="00EC5F26">
              <w:rPr>
                <w:b/>
              </w:rPr>
              <w:t>Vrsta postopka za oddajo</w:t>
            </w:r>
          </w:p>
          <w:p w14:paraId="163FABB9" w14:textId="77777777" w:rsidR="000A4F02" w:rsidRPr="00EC5F26" w:rsidRDefault="000A4F02" w:rsidP="00D37134">
            <w:pPr>
              <w:rPr>
                <w:b/>
              </w:rPr>
            </w:pPr>
            <w:r w:rsidRPr="00EC5F26">
              <w:rPr>
                <w:b/>
              </w:rPr>
              <w:t>javnega naročila:</w:t>
            </w:r>
          </w:p>
        </w:tc>
        <w:tc>
          <w:tcPr>
            <w:tcW w:w="4495" w:type="dxa"/>
          </w:tcPr>
          <w:p w14:paraId="23AB9F04" w14:textId="77777777" w:rsidR="000A4F02" w:rsidRPr="00EC5F26" w:rsidRDefault="000A4F02" w:rsidP="00D37134">
            <w:pPr>
              <w:rPr>
                <w:b/>
              </w:rPr>
            </w:pPr>
            <w:r w:rsidRPr="00EC5F26">
              <w:rPr>
                <w:b/>
              </w:rPr>
              <w:t>Odprti postopek</w:t>
            </w:r>
          </w:p>
          <w:p w14:paraId="0A0028E2" w14:textId="77777777" w:rsidR="000A4F02" w:rsidRPr="00EC5F26" w:rsidRDefault="000A4F02" w:rsidP="00D37134">
            <w:pPr>
              <w:rPr>
                <w:b/>
              </w:rPr>
            </w:pPr>
          </w:p>
          <w:p w14:paraId="432D2411" w14:textId="77777777" w:rsidR="000A4F02" w:rsidRPr="00EC5F26" w:rsidRDefault="000A4F02" w:rsidP="00D37134">
            <w:pPr>
              <w:rPr>
                <w:b/>
              </w:rPr>
            </w:pPr>
          </w:p>
          <w:p w14:paraId="35CD8255" w14:textId="77777777" w:rsidR="000A4F02" w:rsidRPr="00EC5F26" w:rsidRDefault="000A4F02" w:rsidP="00D37134">
            <w:pPr>
              <w:rPr>
                <w:b/>
              </w:rPr>
            </w:pPr>
          </w:p>
        </w:tc>
      </w:tr>
      <w:tr w:rsidR="000A4F02" w:rsidRPr="00EC5F26" w14:paraId="3B69E9EC" w14:textId="77777777" w:rsidTr="004F6524">
        <w:tc>
          <w:tcPr>
            <w:tcW w:w="4495" w:type="dxa"/>
          </w:tcPr>
          <w:p w14:paraId="34C237E1" w14:textId="77777777" w:rsidR="000A4F02" w:rsidRPr="00EC5F26" w:rsidRDefault="000A4F02" w:rsidP="00D37134"/>
        </w:tc>
        <w:tc>
          <w:tcPr>
            <w:tcW w:w="4495" w:type="dxa"/>
          </w:tcPr>
          <w:p w14:paraId="19E68430" w14:textId="77777777" w:rsidR="00D207B8" w:rsidRPr="00EC5F26" w:rsidRDefault="00D207B8" w:rsidP="00D37134"/>
        </w:tc>
      </w:tr>
    </w:tbl>
    <w:p w14:paraId="693FDD52" w14:textId="77777777" w:rsidR="000A4F02" w:rsidRPr="00EC5F26" w:rsidRDefault="000A4F02" w:rsidP="00D37134"/>
    <w:p w14:paraId="521A83C8" w14:textId="77777777" w:rsidR="000A4F02" w:rsidRPr="00EC5F26" w:rsidRDefault="000A4F02" w:rsidP="00D37134"/>
    <w:p w14:paraId="5E3E6632" w14:textId="77777777" w:rsidR="00C26A88" w:rsidRPr="00EC5F26" w:rsidRDefault="00C26A88" w:rsidP="00D37134"/>
    <w:p w14:paraId="1AE38480" w14:textId="77777777" w:rsidR="00C26A88" w:rsidRPr="00EC5F26" w:rsidRDefault="00C26A88" w:rsidP="00D37134"/>
    <w:p w14:paraId="255EF167" w14:textId="77777777" w:rsidR="008517B0" w:rsidRPr="00EC5F26" w:rsidRDefault="008517B0" w:rsidP="00D37134"/>
    <w:p w14:paraId="465FBA29" w14:textId="77777777" w:rsidR="008517B0" w:rsidRPr="00EC5F26" w:rsidRDefault="008517B0" w:rsidP="00D37134"/>
    <w:p w14:paraId="61758425" w14:textId="77777777" w:rsidR="008517B0" w:rsidRPr="00EC5F26" w:rsidRDefault="008517B0" w:rsidP="00D37134"/>
    <w:p w14:paraId="745B63B1" w14:textId="77777777" w:rsidR="008517B0" w:rsidRPr="00EC5F26" w:rsidRDefault="008517B0" w:rsidP="00D37134"/>
    <w:p w14:paraId="710C7ED9" w14:textId="77777777" w:rsidR="008517B0" w:rsidRPr="00EC5F26" w:rsidRDefault="008517B0" w:rsidP="00D37134"/>
    <w:p w14:paraId="076B4D49" w14:textId="77777777" w:rsidR="00C26A88" w:rsidRPr="00EC5F26" w:rsidRDefault="00C26A88" w:rsidP="00D37134"/>
    <w:p w14:paraId="3A80A623" w14:textId="77777777" w:rsidR="002D7362" w:rsidRPr="00EC5F26" w:rsidRDefault="002D7362" w:rsidP="00D37134"/>
    <w:p w14:paraId="74726487" w14:textId="77777777" w:rsidR="002D7362" w:rsidRPr="00EC5F26" w:rsidRDefault="002D7362" w:rsidP="00D37134"/>
    <w:p w14:paraId="63878ABF" w14:textId="77777777" w:rsidR="002D7362" w:rsidRPr="00EC5F26" w:rsidRDefault="002D7362" w:rsidP="00D37134"/>
    <w:p w14:paraId="61E2BD64" w14:textId="575559D3" w:rsidR="000A4F02" w:rsidRPr="00EC5F26" w:rsidRDefault="000A4F02" w:rsidP="00D37134"/>
    <w:p w14:paraId="0063D058" w14:textId="77777777" w:rsidR="008C2970" w:rsidRPr="00EC5F26" w:rsidRDefault="008C2970" w:rsidP="00D37134"/>
    <w:p w14:paraId="528896C5" w14:textId="77777777" w:rsidR="008517B0" w:rsidRPr="00EC5F26" w:rsidRDefault="008517B0" w:rsidP="001D05B1">
      <w:pPr>
        <w:pStyle w:val="Kazalovsebine1"/>
        <w:rPr>
          <w:lang w:val="sl-SI"/>
        </w:rPr>
      </w:pPr>
      <w:bookmarkStart w:id="0" w:name="_Toc372281743"/>
    </w:p>
    <w:p w14:paraId="5D0CDD8E" w14:textId="77777777" w:rsidR="005848A5" w:rsidRPr="00EC5F26" w:rsidRDefault="005848A5" w:rsidP="005848A5"/>
    <w:p w14:paraId="519C7032" w14:textId="77777777" w:rsidR="008517B0" w:rsidRPr="00EC5F26" w:rsidRDefault="008517B0" w:rsidP="001D05B1">
      <w:pPr>
        <w:pStyle w:val="Kazalovsebine1"/>
        <w:rPr>
          <w:lang w:val="sl-SI"/>
        </w:rPr>
      </w:pPr>
    </w:p>
    <w:p w14:paraId="7988FF4F" w14:textId="4A3D4C4D" w:rsidR="00B02AD9" w:rsidRPr="00625651" w:rsidRDefault="001C18C6" w:rsidP="00B02AD9">
      <w:pPr>
        <w:rPr>
          <w:b/>
          <w:bCs/>
        </w:rPr>
      </w:pPr>
      <w:r w:rsidRPr="00625651">
        <w:rPr>
          <w:b/>
          <w:bCs/>
        </w:rPr>
        <w:lastRenderedPageBreak/>
        <w:t>KAZALO VSEBINE</w:t>
      </w:r>
    </w:p>
    <w:p w14:paraId="17B76F0A" w14:textId="77777777" w:rsidR="007027E9" w:rsidRPr="00EC5F26" w:rsidRDefault="007027E9" w:rsidP="007027E9"/>
    <w:p w14:paraId="2BB00E3E" w14:textId="56B1EB38" w:rsidR="00625651" w:rsidRPr="00625651" w:rsidRDefault="00905563">
      <w:pPr>
        <w:pStyle w:val="Kazalovsebine2"/>
        <w:rPr>
          <w:rFonts w:ascii="Arial" w:eastAsiaTheme="minorEastAsia" w:hAnsi="Arial"/>
          <w:b w:val="0"/>
          <w:bCs w:val="0"/>
          <w:noProof/>
          <w:sz w:val="22"/>
          <w:szCs w:val="22"/>
        </w:rPr>
      </w:pPr>
      <w:r w:rsidRPr="00EC5F26">
        <w:rPr>
          <w:rFonts w:ascii="Arial" w:eastAsia="Batang" w:hAnsi="Arial"/>
          <w:noProof/>
        </w:rPr>
        <w:fldChar w:fldCharType="begin"/>
      </w:r>
      <w:r w:rsidRPr="00EC5F26">
        <w:rPr>
          <w:rFonts w:ascii="Arial" w:eastAsia="Batang" w:hAnsi="Arial"/>
          <w:noProof/>
        </w:rPr>
        <w:instrText xml:space="preserve"> TOC \o "1-3" \h \z \u </w:instrText>
      </w:r>
      <w:r w:rsidRPr="00EC5F26">
        <w:rPr>
          <w:rFonts w:ascii="Arial" w:eastAsia="Batang" w:hAnsi="Arial"/>
          <w:noProof/>
        </w:rPr>
        <w:fldChar w:fldCharType="separate"/>
      </w:r>
      <w:hyperlink w:anchor="_Toc109643175" w:history="1">
        <w:r w:rsidR="00625651" w:rsidRPr="00625651">
          <w:rPr>
            <w:rStyle w:val="Hiperpovezava"/>
            <w:rFonts w:ascii="Arial" w:hAnsi="Arial"/>
            <w:noProof/>
          </w:rPr>
          <w:t>POVABILO K ODDAJI PONUDBE IN SPLOŠNA NAVODILA PONUDNIKU ZA PRIPRAVO PONUDBE</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_Toc109643175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3</w:t>
        </w:r>
        <w:r w:rsidR="00625651" w:rsidRPr="00625651">
          <w:rPr>
            <w:rFonts w:ascii="Arial" w:hAnsi="Arial"/>
            <w:noProof/>
            <w:webHidden/>
          </w:rPr>
          <w:fldChar w:fldCharType="end"/>
        </w:r>
      </w:hyperlink>
    </w:p>
    <w:p w14:paraId="1C1F2456" w14:textId="5CA7009C" w:rsidR="00625651" w:rsidRPr="00625651" w:rsidRDefault="00420FAC">
      <w:pPr>
        <w:pStyle w:val="Kazalovsebine2"/>
        <w:rPr>
          <w:rFonts w:ascii="Arial" w:eastAsiaTheme="minorEastAsia" w:hAnsi="Arial"/>
          <w:b w:val="0"/>
          <w:bCs w:val="0"/>
          <w:noProof/>
          <w:sz w:val="22"/>
          <w:szCs w:val="22"/>
        </w:rPr>
      </w:pPr>
      <w:hyperlink w:anchor="_Toc109643176" w:history="1">
        <w:r w:rsidR="00625651" w:rsidRPr="00625651">
          <w:rPr>
            <w:rStyle w:val="Hiperpovezava"/>
            <w:rFonts w:ascii="Arial" w:hAnsi="Arial"/>
            <w:noProof/>
          </w:rPr>
          <w:t>1.</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PODATKI O JAVNEM NAROČILU</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_Toc109643176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3</w:t>
        </w:r>
        <w:r w:rsidR="00625651" w:rsidRPr="00625651">
          <w:rPr>
            <w:rFonts w:ascii="Arial" w:hAnsi="Arial"/>
            <w:noProof/>
            <w:webHidden/>
          </w:rPr>
          <w:fldChar w:fldCharType="end"/>
        </w:r>
      </w:hyperlink>
    </w:p>
    <w:p w14:paraId="71C1B97A" w14:textId="266032D5" w:rsidR="00625651" w:rsidRPr="00625651" w:rsidRDefault="00420FAC">
      <w:pPr>
        <w:pStyle w:val="Kazalovsebine2"/>
        <w:rPr>
          <w:rFonts w:ascii="Arial" w:eastAsiaTheme="minorEastAsia" w:hAnsi="Arial"/>
          <w:b w:val="0"/>
          <w:bCs w:val="0"/>
          <w:noProof/>
          <w:sz w:val="22"/>
          <w:szCs w:val="22"/>
        </w:rPr>
      </w:pPr>
      <w:hyperlink w:anchor="_Toc109643177" w:history="1">
        <w:r w:rsidR="00625651" w:rsidRPr="00625651">
          <w:rPr>
            <w:rStyle w:val="Hiperpovezava"/>
            <w:rFonts w:ascii="Arial" w:hAnsi="Arial"/>
            <w:noProof/>
          </w:rPr>
          <w:t>2.</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OZNAKA IN PREDMET JAVNEGA NAROČILA TER NAČIN ODDAJE</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_Toc109643177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3</w:t>
        </w:r>
        <w:r w:rsidR="00625651" w:rsidRPr="00625651">
          <w:rPr>
            <w:rFonts w:ascii="Arial" w:hAnsi="Arial"/>
            <w:noProof/>
            <w:webHidden/>
          </w:rPr>
          <w:fldChar w:fldCharType="end"/>
        </w:r>
      </w:hyperlink>
    </w:p>
    <w:p w14:paraId="2FF56D0A" w14:textId="14B14F4D" w:rsidR="00625651" w:rsidRPr="00625651" w:rsidRDefault="00420FAC">
      <w:pPr>
        <w:pStyle w:val="Kazalovsebine2"/>
        <w:rPr>
          <w:rFonts w:ascii="Arial" w:eastAsiaTheme="minorEastAsia" w:hAnsi="Arial"/>
          <w:b w:val="0"/>
          <w:bCs w:val="0"/>
          <w:noProof/>
          <w:sz w:val="22"/>
          <w:szCs w:val="22"/>
        </w:rPr>
      </w:pPr>
      <w:hyperlink w:anchor="_Toc109643178" w:history="1">
        <w:r w:rsidR="00625651" w:rsidRPr="00625651">
          <w:rPr>
            <w:rStyle w:val="Hiperpovezava"/>
            <w:rFonts w:ascii="Arial" w:hAnsi="Arial"/>
            <w:noProof/>
          </w:rPr>
          <w:t>3.</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PODATKI O NAROČNIKU IN UPORABNIKU</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_Toc109643178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4</w:t>
        </w:r>
        <w:r w:rsidR="00625651" w:rsidRPr="00625651">
          <w:rPr>
            <w:rFonts w:ascii="Arial" w:hAnsi="Arial"/>
            <w:noProof/>
            <w:webHidden/>
          </w:rPr>
          <w:fldChar w:fldCharType="end"/>
        </w:r>
      </w:hyperlink>
    </w:p>
    <w:p w14:paraId="7564EBE0" w14:textId="59F473A8" w:rsidR="00625651" w:rsidRPr="00625651" w:rsidRDefault="00420FAC">
      <w:pPr>
        <w:pStyle w:val="Kazalovsebine2"/>
        <w:rPr>
          <w:rFonts w:ascii="Arial" w:eastAsiaTheme="minorEastAsia" w:hAnsi="Arial"/>
          <w:b w:val="0"/>
          <w:bCs w:val="0"/>
          <w:noProof/>
          <w:sz w:val="22"/>
          <w:szCs w:val="22"/>
        </w:rPr>
      </w:pPr>
      <w:hyperlink w:anchor="_Toc109643179" w:history="1">
        <w:r w:rsidR="00625651" w:rsidRPr="00625651">
          <w:rPr>
            <w:rStyle w:val="Hiperpovezava"/>
            <w:rFonts w:ascii="Arial" w:hAnsi="Arial"/>
            <w:noProof/>
          </w:rPr>
          <w:t>4.</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ROK IN NAČIN PREDLOŽITVE PONUDBE</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_Toc109643179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4</w:t>
        </w:r>
        <w:r w:rsidR="00625651" w:rsidRPr="00625651">
          <w:rPr>
            <w:rFonts w:ascii="Arial" w:hAnsi="Arial"/>
            <w:noProof/>
            <w:webHidden/>
          </w:rPr>
          <w:fldChar w:fldCharType="end"/>
        </w:r>
      </w:hyperlink>
    </w:p>
    <w:p w14:paraId="3BB9E903" w14:textId="44FAE33B" w:rsidR="00625651" w:rsidRPr="00625651" w:rsidRDefault="00420FAC">
      <w:pPr>
        <w:pStyle w:val="Kazalovsebine2"/>
        <w:rPr>
          <w:rFonts w:ascii="Arial" w:eastAsiaTheme="minorEastAsia" w:hAnsi="Arial"/>
          <w:b w:val="0"/>
          <w:bCs w:val="0"/>
          <w:noProof/>
          <w:sz w:val="22"/>
          <w:szCs w:val="22"/>
        </w:rPr>
      </w:pPr>
      <w:hyperlink w:anchor="_Toc109643180" w:history="1">
        <w:r w:rsidR="00625651" w:rsidRPr="00625651">
          <w:rPr>
            <w:rStyle w:val="Hiperpovezava"/>
            <w:rFonts w:ascii="Arial" w:hAnsi="Arial"/>
            <w:noProof/>
          </w:rPr>
          <w:t>5.</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ODPIRANJE PONUDB</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_Toc109643180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4</w:t>
        </w:r>
        <w:r w:rsidR="00625651" w:rsidRPr="00625651">
          <w:rPr>
            <w:rFonts w:ascii="Arial" w:hAnsi="Arial"/>
            <w:noProof/>
            <w:webHidden/>
          </w:rPr>
          <w:fldChar w:fldCharType="end"/>
        </w:r>
      </w:hyperlink>
    </w:p>
    <w:p w14:paraId="662CDCA6" w14:textId="31E54DE1" w:rsidR="00625651" w:rsidRPr="00625651" w:rsidRDefault="00420FAC">
      <w:pPr>
        <w:pStyle w:val="Kazalovsebine2"/>
        <w:rPr>
          <w:rFonts w:ascii="Arial" w:eastAsiaTheme="minorEastAsia" w:hAnsi="Arial"/>
          <w:b w:val="0"/>
          <w:bCs w:val="0"/>
          <w:noProof/>
          <w:sz w:val="22"/>
          <w:szCs w:val="22"/>
        </w:rPr>
      </w:pPr>
      <w:hyperlink w:anchor="_Toc109643181" w:history="1">
        <w:r w:rsidR="00625651" w:rsidRPr="00625651">
          <w:rPr>
            <w:rStyle w:val="Hiperpovezava"/>
            <w:rFonts w:ascii="Arial" w:hAnsi="Arial"/>
            <w:noProof/>
          </w:rPr>
          <w:t>6.</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PRAVNA PODLAGA JAVNEGA NAROČILA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_Toc109643181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5</w:t>
        </w:r>
        <w:r w:rsidR="00625651" w:rsidRPr="00625651">
          <w:rPr>
            <w:rFonts w:ascii="Arial" w:hAnsi="Arial"/>
            <w:noProof/>
            <w:webHidden/>
          </w:rPr>
          <w:fldChar w:fldCharType="end"/>
        </w:r>
      </w:hyperlink>
    </w:p>
    <w:p w14:paraId="6219ADDC" w14:textId="25CA15F5" w:rsidR="00625651" w:rsidRPr="00625651" w:rsidRDefault="00420FAC">
      <w:pPr>
        <w:pStyle w:val="Kazalovsebine2"/>
        <w:rPr>
          <w:rFonts w:ascii="Arial" w:eastAsiaTheme="minorEastAsia" w:hAnsi="Arial"/>
          <w:b w:val="0"/>
          <w:bCs w:val="0"/>
          <w:noProof/>
          <w:sz w:val="22"/>
          <w:szCs w:val="22"/>
        </w:rPr>
      </w:pPr>
      <w:hyperlink w:anchor="_Toc109643182" w:history="1">
        <w:r w:rsidR="00625651" w:rsidRPr="00625651">
          <w:rPr>
            <w:rStyle w:val="Hiperpovezava"/>
            <w:rFonts w:ascii="Arial" w:hAnsi="Arial"/>
            <w:noProof/>
          </w:rPr>
          <w:t>7.</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TEMELJNA PRAVILA POSLOVANJA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_Toc109643182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5</w:t>
        </w:r>
        <w:r w:rsidR="00625651" w:rsidRPr="00625651">
          <w:rPr>
            <w:rFonts w:ascii="Arial" w:hAnsi="Arial"/>
            <w:noProof/>
            <w:webHidden/>
          </w:rPr>
          <w:fldChar w:fldCharType="end"/>
        </w:r>
      </w:hyperlink>
    </w:p>
    <w:p w14:paraId="0E2FBDCC" w14:textId="0AB94C05" w:rsidR="00625651" w:rsidRPr="00625651" w:rsidRDefault="00420FAC">
      <w:pPr>
        <w:pStyle w:val="Kazalovsebine2"/>
        <w:rPr>
          <w:rFonts w:ascii="Arial" w:eastAsiaTheme="minorEastAsia" w:hAnsi="Arial"/>
          <w:b w:val="0"/>
          <w:bCs w:val="0"/>
          <w:noProof/>
          <w:sz w:val="22"/>
          <w:szCs w:val="22"/>
        </w:rPr>
      </w:pPr>
      <w:hyperlink w:anchor="_Toc109643183" w:history="1">
        <w:r w:rsidR="00625651" w:rsidRPr="00625651">
          <w:rPr>
            <w:rStyle w:val="Hiperpovezava"/>
            <w:rFonts w:ascii="Arial" w:hAnsi="Arial"/>
            <w:noProof/>
          </w:rPr>
          <w:t>8.</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UGOTAVLJANJE SPOSOBNOSTI</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_Toc109643183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6</w:t>
        </w:r>
        <w:r w:rsidR="00625651" w:rsidRPr="00625651">
          <w:rPr>
            <w:rFonts w:ascii="Arial" w:hAnsi="Arial"/>
            <w:noProof/>
            <w:webHidden/>
          </w:rPr>
          <w:fldChar w:fldCharType="end"/>
        </w:r>
      </w:hyperlink>
    </w:p>
    <w:p w14:paraId="5890EBA9" w14:textId="6C66A37C" w:rsidR="00625651" w:rsidRPr="00625651" w:rsidRDefault="00420FAC">
      <w:pPr>
        <w:pStyle w:val="Kazalovsebine3"/>
        <w:tabs>
          <w:tab w:val="left" w:pos="720"/>
        </w:tabs>
        <w:rPr>
          <w:rFonts w:eastAsiaTheme="minorEastAsia"/>
          <w:b w:val="0"/>
          <w:bCs w:val="0"/>
          <w:sz w:val="22"/>
          <w:szCs w:val="22"/>
          <w:lang w:eastAsia="sl-SI"/>
        </w:rPr>
      </w:pPr>
      <w:hyperlink w:anchor="_Toc109643184" w:history="1">
        <w:r w:rsidR="00625651" w:rsidRPr="00625651">
          <w:rPr>
            <w:rStyle w:val="Hiperpovezava"/>
          </w:rPr>
          <w:t>8.1.</w:t>
        </w:r>
        <w:r w:rsidR="00625651" w:rsidRPr="00625651">
          <w:rPr>
            <w:rFonts w:eastAsiaTheme="minorEastAsia"/>
            <w:b w:val="0"/>
            <w:bCs w:val="0"/>
            <w:sz w:val="22"/>
            <w:szCs w:val="22"/>
            <w:lang w:eastAsia="sl-SI"/>
          </w:rPr>
          <w:tab/>
        </w:r>
        <w:r w:rsidR="00625651" w:rsidRPr="00625651">
          <w:rPr>
            <w:rStyle w:val="Hiperpovezava"/>
          </w:rPr>
          <w:t>Razlogi za izključitev</w:t>
        </w:r>
        <w:r w:rsidR="00625651" w:rsidRPr="00625651">
          <w:rPr>
            <w:webHidden/>
          </w:rPr>
          <w:tab/>
        </w:r>
        <w:r w:rsidR="00625651" w:rsidRPr="00625651">
          <w:rPr>
            <w:webHidden/>
          </w:rPr>
          <w:fldChar w:fldCharType="begin"/>
        </w:r>
        <w:r w:rsidR="00625651" w:rsidRPr="00625651">
          <w:rPr>
            <w:webHidden/>
          </w:rPr>
          <w:instrText xml:space="preserve"> PAGEREF _Toc109643184 \h </w:instrText>
        </w:r>
        <w:r w:rsidR="00625651" w:rsidRPr="00625651">
          <w:rPr>
            <w:webHidden/>
          </w:rPr>
        </w:r>
        <w:r w:rsidR="00625651" w:rsidRPr="00625651">
          <w:rPr>
            <w:webHidden/>
          </w:rPr>
          <w:fldChar w:fldCharType="separate"/>
        </w:r>
        <w:r w:rsidR="00625651" w:rsidRPr="00625651">
          <w:rPr>
            <w:webHidden/>
          </w:rPr>
          <w:t>7</w:t>
        </w:r>
        <w:r w:rsidR="00625651" w:rsidRPr="00625651">
          <w:rPr>
            <w:webHidden/>
          </w:rPr>
          <w:fldChar w:fldCharType="end"/>
        </w:r>
      </w:hyperlink>
    </w:p>
    <w:p w14:paraId="4AADA735" w14:textId="4FFC3EBF" w:rsidR="00625651" w:rsidRPr="00625651" w:rsidRDefault="00420FAC">
      <w:pPr>
        <w:pStyle w:val="Kazalovsebine3"/>
        <w:tabs>
          <w:tab w:val="left" w:pos="720"/>
        </w:tabs>
        <w:rPr>
          <w:rFonts w:eastAsiaTheme="minorEastAsia"/>
          <w:b w:val="0"/>
          <w:bCs w:val="0"/>
          <w:sz w:val="22"/>
          <w:szCs w:val="22"/>
          <w:lang w:eastAsia="sl-SI"/>
        </w:rPr>
      </w:pPr>
      <w:hyperlink w:anchor="_Toc109643185" w:history="1">
        <w:r w:rsidR="00625651" w:rsidRPr="00625651">
          <w:rPr>
            <w:rStyle w:val="Hiperpovezava"/>
          </w:rPr>
          <w:t>8.2.</w:t>
        </w:r>
        <w:r w:rsidR="00625651" w:rsidRPr="00625651">
          <w:rPr>
            <w:rFonts w:eastAsiaTheme="minorEastAsia"/>
            <w:b w:val="0"/>
            <w:bCs w:val="0"/>
            <w:sz w:val="22"/>
            <w:szCs w:val="22"/>
            <w:lang w:eastAsia="sl-SI"/>
          </w:rPr>
          <w:tab/>
        </w:r>
        <w:r w:rsidR="00625651" w:rsidRPr="00625651">
          <w:rPr>
            <w:rStyle w:val="Hiperpovezava"/>
          </w:rPr>
          <w:t>Ustreznost za opravljanje poklicne dejavnosti</w:t>
        </w:r>
        <w:r w:rsidR="00625651" w:rsidRPr="00625651">
          <w:rPr>
            <w:webHidden/>
          </w:rPr>
          <w:tab/>
        </w:r>
        <w:r w:rsidR="00625651" w:rsidRPr="00625651">
          <w:rPr>
            <w:webHidden/>
          </w:rPr>
          <w:fldChar w:fldCharType="begin"/>
        </w:r>
        <w:r w:rsidR="00625651" w:rsidRPr="00625651">
          <w:rPr>
            <w:webHidden/>
          </w:rPr>
          <w:instrText xml:space="preserve"> PAGEREF _Toc109643185 \h </w:instrText>
        </w:r>
        <w:r w:rsidR="00625651" w:rsidRPr="00625651">
          <w:rPr>
            <w:webHidden/>
          </w:rPr>
        </w:r>
        <w:r w:rsidR="00625651" w:rsidRPr="00625651">
          <w:rPr>
            <w:webHidden/>
          </w:rPr>
          <w:fldChar w:fldCharType="separate"/>
        </w:r>
        <w:r w:rsidR="00625651" w:rsidRPr="00625651">
          <w:rPr>
            <w:webHidden/>
          </w:rPr>
          <w:t>8</w:t>
        </w:r>
        <w:r w:rsidR="00625651" w:rsidRPr="00625651">
          <w:rPr>
            <w:webHidden/>
          </w:rPr>
          <w:fldChar w:fldCharType="end"/>
        </w:r>
      </w:hyperlink>
    </w:p>
    <w:p w14:paraId="02F47CEA" w14:textId="54074D4E" w:rsidR="00625651" w:rsidRPr="00625651" w:rsidRDefault="00420FAC">
      <w:pPr>
        <w:pStyle w:val="Kazalovsebine3"/>
        <w:tabs>
          <w:tab w:val="left" w:pos="720"/>
        </w:tabs>
        <w:rPr>
          <w:rFonts w:eastAsiaTheme="minorEastAsia"/>
          <w:b w:val="0"/>
          <w:bCs w:val="0"/>
          <w:sz w:val="22"/>
          <w:szCs w:val="22"/>
          <w:lang w:eastAsia="sl-SI"/>
        </w:rPr>
      </w:pPr>
      <w:hyperlink w:anchor="_Toc109643186" w:history="1">
        <w:r w:rsidR="00625651" w:rsidRPr="00625651">
          <w:rPr>
            <w:rStyle w:val="Hiperpovezava"/>
          </w:rPr>
          <w:t>8.3.</w:t>
        </w:r>
        <w:r w:rsidR="00625651" w:rsidRPr="00625651">
          <w:rPr>
            <w:rFonts w:eastAsiaTheme="minorEastAsia"/>
            <w:b w:val="0"/>
            <w:bCs w:val="0"/>
            <w:sz w:val="22"/>
            <w:szCs w:val="22"/>
            <w:lang w:eastAsia="sl-SI"/>
          </w:rPr>
          <w:tab/>
        </w:r>
        <w:r w:rsidR="00625651" w:rsidRPr="00625651">
          <w:rPr>
            <w:rStyle w:val="Hiperpovezava"/>
          </w:rPr>
          <w:t>Ekonomski in finančni položaj oziroma sposobnost</w:t>
        </w:r>
        <w:r w:rsidR="00625651" w:rsidRPr="00625651">
          <w:rPr>
            <w:webHidden/>
          </w:rPr>
          <w:tab/>
        </w:r>
        <w:r w:rsidR="00625651" w:rsidRPr="00625651">
          <w:rPr>
            <w:webHidden/>
          </w:rPr>
          <w:fldChar w:fldCharType="begin"/>
        </w:r>
        <w:r w:rsidR="00625651" w:rsidRPr="00625651">
          <w:rPr>
            <w:webHidden/>
          </w:rPr>
          <w:instrText xml:space="preserve"> PAGEREF _Toc109643186 \h </w:instrText>
        </w:r>
        <w:r w:rsidR="00625651" w:rsidRPr="00625651">
          <w:rPr>
            <w:webHidden/>
          </w:rPr>
        </w:r>
        <w:r w:rsidR="00625651" w:rsidRPr="00625651">
          <w:rPr>
            <w:webHidden/>
          </w:rPr>
          <w:fldChar w:fldCharType="separate"/>
        </w:r>
        <w:r w:rsidR="00625651" w:rsidRPr="00625651">
          <w:rPr>
            <w:webHidden/>
          </w:rPr>
          <w:t>9</w:t>
        </w:r>
        <w:r w:rsidR="00625651" w:rsidRPr="00625651">
          <w:rPr>
            <w:webHidden/>
          </w:rPr>
          <w:fldChar w:fldCharType="end"/>
        </w:r>
      </w:hyperlink>
    </w:p>
    <w:p w14:paraId="7868DC9E" w14:textId="29C2AA12" w:rsidR="00625651" w:rsidRPr="00625651" w:rsidRDefault="00420FAC">
      <w:pPr>
        <w:pStyle w:val="Kazalovsebine3"/>
        <w:tabs>
          <w:tab w:val="left" w:pos="720"/>
        </w:tabs>
        <w:rPr>
          <w:rFonts w:eastAsiaTheme="minorEastAsia"/>
          <w:b w:val="0"/>
          <w:bCs w:val="0"/>
          <w:sz w:val="22"/>
          <w:szCs w:val="22"/>
          <w:lang w:eastAsia="sl-SI"/>
        </w:rPr>
      </w:pPr>
      <w:hyperlink w:anchor="_Toc109643187" w:history="1">
        <w:r w:rsidR="00625651" w:rsidRPr="00625651">
          <w:rPr>
            <w:rStyle w:val="Hiperpovezava"/>
          </w:rPr>
          <w:t>8.4.</w:t>
        </w:r>
        <w:r w:rsidR="00625651" w:rsidRPr="00625651">
          <w:rPr>
            <w:rFonts w:eastAsiaTheme="minorEastAsia"/>
            <w:b w:val="0"/>
            <w:bCs w:val="0"/>
            <w:sz w:val="22"/>
            <w:szCs w:val="22"/>
            <w:lang w:eastAsia="sl-SI"/>
          </w:rPr>
          <w:tab/>
        </w:r>
        <w:r w:rsidR="00625651" w:rsidRPr="00625651">
          <w:rPr>
            <w:rStyle w:val="Hiperpovezava"/>
          </w:rPr>
          <w:t>Tehnična in strokovna sposobnost</w:t>
        </w:r>
        <w:r w:rsidR="00625651" w:rsidRPr="00625651">
          <w:rPr>
            <w:webHidden/>
          </w:rPr>
          <w:tab/>
        </w:r>
        <w:r w:rsidR="00625651" w:rsidRPr="00625651">
          <w:rPr>
            <w:webHidden/>
          </w:rPr>
          <w:fldChar w:fldCharType="begin"/>
        </w:r>
        <w:r w:rsidR="00625651" w:rsidRPr="00625651">
          <w:rPr>
            <w:webHidden/>
          </w:rPr>
          <w:instrText xml:space="preserve"> PAGEREF _Toc109643187 \h </w:instrText>
        </w:r>
        <w:r w:rsidR="00625651" w:rsidRPr="00625651">
          <w:rPr>
            <w:webHidden/>
          </w:rPr>
        </w:r>
        <w:r w:rsidR="00625651" w:rsidRPr="00625651">
          <w:rPr>
            <w:webHidden/>
          </w:rPr>
          <w:fldChar w:fldCharType="separate"/>
        </w:r>
        <w:r w:rsidR="00625651" w:rsidRPr="00625651">
          <w:rPr>
            <w:webHidden/>
          </w:rPr>
          <w:t>10</w:t>
        </w:r>
        <w:r w:rsidR="00625651" w:rsidRPr="00625651">
          <w:rPr>
            <w:webHidden/>
          </w:rPr>
          <w:fldChar w:fldCharType="end"/>
        </w:r>
      </w:hyperlink>
    </w:p>
    <w:p w14:paraId="69E4A1C5" w14:textId="0B0D4D54" w:rsidR="00625651" w:rsidRPr="00625651" w:rsidRDefault="00420FAC">
      <w:pPr>
        <w:pStyle w:val="Kazalovsebine2"/>
        <w:rPr>
          <w:rFonts w:ascii="Arial" w:eastAsiaTheme="minorEastAsia" w:hAnsi="Arial"/>
          <w:b w:val="0"/>
          <w:bCs w:val="0"/>
          <w:noProof/>
          <w:sz w:val="22"/>
          <w:szCs w:val="22"/>
        </w:rPr>
      </w:pPr>
      <w:hyperlink w:anchor="_Toc109643188" w:history="1">
        <w:r w:rsidR="00625651" w:rsidRPr="00625651">
          <w:rPr>
            <w:rStyle w:val="Hiperpovezava"/>
            <w:rFonts w:ascii="Arial" w:hAnsi="Arial"/>
            <w:noProof/>
          </w:rPr>
          <w:t>9.</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MERILO</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_Toc109643188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12</w:t>
        </w:r>
        <w:r w:rsidR="00625651" w:rsidRPr="00625651">
          <w:rPr>
            <w:rFonts w:ascii="Arial" w:hAnsi="Arial"/>
            <w:noProof/>
            <w:webHidden/>
          </w:rPr>
          <w:fldChar w:fldCharType="end"/>
        </w:r>
      </w:hyperlink>
    </w:p>
    <w:p w14:paraId="031EE39A" w14:textId="5D4A7E99" w:rsidR="00625651" w:rsidRPr="00625651" w:rsidRDefault="00420FAC">
      <w:pPr>
        <w:pStyle w:val="Kazalovsebine2"/>
        <w:rPr>
          <w:rFonts w:ascii="Arial" w:eastAsiaTheme="minorEastAsia" w:hAnsi="Arial"/>
          <w:b w:val="0"/>
          <w:bCs w:val="0"/>
          <w:noProof/>
          <w:sz w:val="22"/>
          <w:szCs w:val="22"/>
        </w:rPr>
      </w:pPr>
      <w:hyperlink w:anchor="_Toc109643189" w:history="1">
        <w:r w:rsidR="00625651" w:rsidRPr="00625651">
          <w:rPr>
            <w:rStyle w:val="Hiperpovezava"/>
            <w:rFonts w:ascii="Arial" w:hAnsi="Arial"/>
            <w:noProof/>
          </w:rPr>
          <w:t>10.</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PONUDBA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_Toc109643189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12</w:t>
        </w:r>
        <w:r w:rsidR="00625651" w:rsidRPr="00625651">
          <w:rPr>
            <w:rFonts w:ascii="Arial" w:hAnsi="Arial"/>
            <w:noProof/>
            <w:webHidden/>
          </w:rPr>
          <w:fldChar w:fldCharType="end"/>
        </w:r>
      </w:hyperlink>
    </w:p>
    <w:p w14:paraId="530E4709" w14:textId="70AE78ED" w:rsidR="00625651" w:rsidRPr="00625651" w:rsidRDefault="00420FAC">
      <w:pPr>
        <w:pStyle w:val="Kazalovsebine3"/>
        <w:tabs>
          <w:tab w:val="left" w:pos="720"/>
        </w:tabs>
        <w:rPr>
          <w:rFonts w:eastAsiaTheme="minorEastAsia"/>
          <w:b w:val="0"/>
          <w:bCs w:val="0"/>
          <w:sz w:val="22"/>
          <w:szCs w:val="22"/>
          <w:lang w:eastAsia="sl-SI"/>
        </w:rPr>
      </w:pPr>
      <w:hyperlink w:anchor="_Toc109643192" w:history="1">
        <w:r w:rsidR="00625651" w:rsidRPr="00625651">
          <w:rPr>
            <w:rStyle w:val="Hiperpovezava"/>
          </w:rPr>
          <w:t>10.1.</w:t>
        </w:r>
        <w:r w:rsidR="00625651" w:rsidRPr="00625651">
          <w:rPr>
            <w:rFonts w:eastAsiaTheme="minorEastAsia"/>
            <w:b w:val="0"/>
            <w:bCs w:val="0"/>
            <w:sz w:val="22"/>
            <w:szCs w:val="22"/>
            <w:lang w:eastAsia="sl-SI"/>
          </w:rPr>
          <w:tab/>
        </w:r>
        <w:r w:rsidR="00625651" w:rsidRPr="00625651">
          <w:rPr>
            <w:rStyle w:val="Hiperpovezava"/>
          </w:rPr>
          <w:t>Ponudbena dokumentacija</w:t>
        </w:r>
        <w:r w:rsidR="00625651" w:rsidRPr="00625651">
          <w:rPr>
            <w:webHidden/>
          </w:rPr>
          <w:tab/>
        </w:r>
        <w:r w:rsidR="00625651" w:rsidRPr="00625651">
          <w:rPr>
            <w:webHidden/>
          </w:rPr>
          <w:fldChar w:fldCharType="begin"/>
        </w:r>
        <w:r w:rsidR="00625651" w:rsidRPr="00625651">
          <w:rPr>
            <w:webHidden/>
          </w:rPr>
          <w:instrText xml:space="preserve"> PAGEREF _Toc109643192 \h </w:instrText>
        </w:r>
        <w:r w:rsidR="00625651" w:rsidRPr="00625651">
          <w:rPr>
            <w:webHidden/>
          </w:rPr>
        </w:r>
        <w:r w:rsidR="00625651" w:rsidRPr="00625651">
          <w:rPr>
            <w:webHidden/>
          </w:rPr>
          <w:fldChar w:fldCharType="separate"/>
        </w:r>
        <w:r w:rsidR="00625651" w:rsidRPr="00625651">
          <w:rPr>
            <w:webHidden/>
          </w:rPr>
          <w:t>12</w:t>
        </w:r>
        <w:r w:rsidR="00625651" w:rsidRPr="00625651">
          <w:rPr>
            <w:webHidden/>
          </w:rPr>
          <w:fldChar w:fldCharType="end"/>
        </w:r>
      </w:hyperlink>
    </w:p>
    <w:p w14:paraId="65C81809" w14:textId="20D1E59B" w:rsidR="00625651" w:rsidRPr="00625651" w:rsidRDefault="00420FAC">
      <w:pPr>
        <w:pStyle w:val="Kazalovsebine3"/>
        <w:tabs>
          <w:tab w:val="left" w:pos="720"/>
        </w:tabs>
        <w:rPr>
          <w:rFonts w:eastAsiaTheme="minorEastAsia"/>
          <w:b w:val="0"/>
          <w:bCs w:val="0"/>
          <w:sz w:val="22"/>
          <w:szCs w:val="22"/>
          <w:lang w:eastAsia="sl-SI"/>
        </w:rPr>
      </w:pPr>
      <w:hyperlink w:anchor="_Toc109643193" w:history="1">
        <w:r w:rsidR="00625651" w:rsidRPr="00625651">
          <w:rPr>
            <w:rStyle w:val="Hiperpovezava"/>
          </w:rPr>
          <w:t>10.2.</w:t>
        </w:r>
        <w:r w:rsidR="00625651" w:rsidRPr="00625651">
          <w:rPr>
            <w:rFonts w:eastAsiaTheme="minorEastAsia"/>
            <w:b w:val="0"/>
            <w:bCs w:val="0"/>
            <w:sz w:val="22"/>
            <w:szCs w:val="22"/>
            <w:lang w:eastAsia="sl-SI"/>
          </w:rPr>
          <w:tab/>
        </w:r>
        <w:r w:rsidR="00625651" w:rsidRPr="00625651">
          <w:rPr>
            <w:rStyle w:val="Hiperpovezava"/>
          </w:rPr>
          <w:t>Sestavljanje ponudbe</w:t>
        </w:r>
        <w:r w:rsidR="00625651" w:rsidRPr="00625651">
          <w:rPr>
            <w:webHidden/>
          </w:rPr>
          <w:tab/>
        </w:r>
        <w:r w:rsidR="00625651" w:rsidRPr="00625651">
          <w:rPr>
            <w:webHidden/>
          </w:rPr>
          <w:fldChar w:fldCharType="begin"/>
        </w:r>
        <w:r w:rsidR="00625651" w:rsidRPr="00625651">
          <w:rPr>
            <w:webHidden/>
          </w:rPr>
          <w:instrText xml:space="preserve"> PAGEREF _Toc109643193 \h </w:instrText>
        </w:r>
        <w:r w:rsidR="00625651" w:rsidRPr="00625651">
          <w:rPr>
            <w:webHidden/>
          </w:rPr>
        </w:r>
        <w:r w:rsidR="00625651" w:rsidRPr="00625651">
          <w:rPr>
            <w:webHidden/>
          </w:rPr>
          <w:fldChar w:fldCharType="separate"/>
        </w:r>
        <w:r w:rsidR="00625651" w:rsidRPr="00625651">
          <w:rPr>
            <w:webHidden/>
          </w:rPr>
          <w:t>13</w:t>
        </w:r>
        <w:r w:rsidR="00625651" w:rsidRPr="00625651">
          <w:rPr>
            <w:webHidden/>
          </w:rPr>
          <w:fldChar w:fldCharType="end"/>
        </w:r>
      </w:hyperlink>
    </w:p>
    <w:p w14:paraId="484EF41A" w14:textId="6EE7F78A" w:rsidR="00625651" w:rsidRPr="00625651" w:rsidRDefault="00420FAC">
      <w:pPr>
        <w:pStyle w:val="Kazalovsebine3"/>
        <w:tabs>
          <w:tab w:val="left" w:pos="720"/>
        </w:tabs>
        <w:rPr>
          <w:rFonts w:eastAsiaTheme="minorEastAsia"/>
          <w:b w:val="0"/>
          <w:bCs w:val="0"/>
          <w:sz w:val="22"/>
          <w:szCs w:val="22"/>
          <w:lang w:eastAsia="sl-SI"/>
        </w:rPr>
      </w:pPr>
      <w:hyperlink w:anchor="_Toc109643194" w:history="1">
        <w:r w:rsidR="00625651" w:rsidRPr="00625651">
          <w:rPr>
            <w:rStyle w:val="Hiperpovezava"/>
          </w:rPr>
          <w:t>10.3.</w:t>
        </w:r>
        <w:r w:rsidR="00625651" w:rsidRPr="00625651">
          <w:rPr>
            <w:rFonts w:eastAsiaTheme="minorEastAsia"/>
            <w:b w:val="0"/>
            <w:bCs w:val="0"/>
            <w:sz w:val="22"/>
            <w:szCs w:val="22"/>
            <w:lang w:eastAsia="sl-SI"/>
          </w:rPr>
          <w:tab/>
        </w:r>
        <w:r w:rsidR="00625651" w:rsidRPr="00625651">
          <w:rPr>
            <w:rStyle w:val="Hiperpovezava"/>
          </w:rPr>
          <w:t>Priprava ponudbe</w:t>
        </w:r>
        <w:r w:rsidR="00625651" w:rsidRPr="00625651">
          <w:rPr>
            <w:webHidden/>
          </w:rPr>
          <w:tab/>
        </w:r>
        <w:r w:rsidR="00625651" w:rsidRPr="00625651">
          <w:rPr>
            <w:webHidden/>
          </w:rPr>
          <w:fldChar w:fldCharType="begin"/>
        </w:r>
        <w:r w:rsidR="00625651" w:rsidRPr="00625651">
          <w:rPr>
            <w:webHidden/>
          </w:rPr>
          <w:instrText xml:space="preserve"> PAGEREF _Toc109643194 \h </w:instrText>
        </w:r>
        <w:r w:rsidR="00625651" w:rsidRPr="00625651">
          <w:rPr>
            <w:webHidden/>
          </w:rPr>
        </w:r>
        <w:r w:rsidR="00625651" w:rsidRPr="00625651">
          <w:rPr>
            <w:webHidden/>
          </w:rPr>
          <w:fldChar w:fldCharType="separate"/>
        </w:r>
        <w:r w:rsidR="00625651" w:rsidRPr="00625651">
          <w:rPr>
            <w:webHidden/>
          </w:rPr>
          <w:t>16</w:t>
        </w:r>
        <w:r w:rsidR="00625651" w:rsidRPr="00625651">
          <w:rPr>
            <w:webHidden/>
          </w:rPr>
          <w:fldChar w:fldCharType="end"/>
        </w:r>
      </w:hyperlink>
    </w:p>
    <w:p w14:paraId="17F75354" w14:textId="2E541737" w:rsidR="00625651" w:rsidRPr="00625651" w:rsidRDefault="00420FAC">
      <w:pPr>
        <w:pStyle w:val="Kazalovsebine2"/>
        <w:rPr>
          <w:rFonts w:ascii="Arial" w:eastAsiaTheme="minorEastAsia" w:hAnsi="Arial"/>
          <w:b w:val="0"/>
          <w:bCs w:val="0"/>
          <w:noProof/>
          <w:sz w:val="22"/>
          <w:szCs w:val="22"/>
        </w:rPr>
      </w:pPr>
      <w:hyperlink w:anchor="_Toc109643195" w:history="1">
        <w:r w:rsidR="00625651" w:rsidRPr="00625651">
          <w:rPr>
            <w:rStyle w:val="Hiperpovezava"/>
            <w:rFonts w:ascii="Arial" w:hAnsi="Arial"/>
            <w:noProof/>
          </w:rPr>
          <w:t>11.</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VAROVANJE OSEBNIH PODATKOV</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_Toc109643195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18</w:t>
        </w:r>
        <w:r w:rsidR="00625651" w:rsidRPr="00625651">
          <w:rPr>
            <w:rFonts w:ascii="Arial" w:hAnsi="Arial"/>
            <w:noProof/>
            <w:webHidden/>
          </w:rPr>
          <w:fldChar w:fldCharType="end"/>
        </w:r>
      </w:hyperlink>
    </w:p>
    <w:p w14:paraId="064474BE" w14:textId="18ECADB5" w:rsidR="00625651" w:rsidRPr="00625651" w:rsidRDefault="00420FAC">
      <w:pPr>
        <w:pStyle w:val="Kazalovsebine2"/>
        <w:rPr>
          <w:rFonts w:ascii="Arial" w:eastAsiaTheme="minorEastAsia" w:hAnsi="Arial"/>
          <w:b w:val="0"/>
          <w:bCs w:val="0"/>
          <w:noProof/>
          <w:sz w:val="22"/>
          <w:szCs w:val="22"/>
        </w:rPr>
      </w:pPr>
      <w:hyperlink w:anchor="_Toc109643196" w:history="1">
        <w:r w:rsidR="00625651" w:rsidRPr="00625651">
          <w:rPr>
            <w:rStyle w:val="Hiperpovezava"/>
            <w:rFonts w:ascii="Arial" w:hAnsi="Arial"/>
            <w:noProof/>
          </w:rPr>
          <w:t>12.</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OBVESTILO O ODLOČITVI O ODDAJI NAROČILA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_Toc109643196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18</w:t>
        </w:r>
        <w:r w:rsidR="00625651" w:rsidRPr="00625651">
          <w:rPr>
            <w:rFonts w:ascii="Arial" w:hAnsi="Arial"/>
            <w:noProof/>
            <w:webHidden/>
          </w:rPr>
          <w:fldChar w:fldCharType="end"/>
        </w:r>
      </w:hyperlink>
    </w:p>
    <w:p w14:paraId="0B3F4B7C" w14:textId="6FE4C1C6" w:rsidR="00625651" w:rsidRPr="00625651" w:rsidRDefault="00420FAC">
      <w:pPr>
        <w:pStyle w:val="Kazalovsebine2"/>
        <w:rPr>
          <w:rFonts w:ascii="Arial" w:eastAsiaTheme="minorEastAsia" w:hAnsi="Arial"/>
          <w:b w:val="0"/>
          <w:bCs w:val="0"/>
          <w:noProof/>
          <w:sz w:val="22"/>
          <w:szCs w:val="22"/>
        </w:rPr>
      </w:pPr>
      <w:hyperlink w:anchor="_Toc109643197" w:history="1">
        <w:r w:rsidR="00625651" w:rsidRPr="00625651">
          <w:rPr>
            <w:rStyle w:val="Hiperpovezava"/>
            <w:rFonts w:ascii="Arial" w:hAnsi="Arial"/>
            <w:noProof/>
          </w:rPr>
          <w:t>13.</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ODSTOP OD IZVEDBE JAVNEGA NAROČILA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_Toc109643197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18</w:t>
        </w:r>
        <w:r w:rsidR="00625651" w:rsidRPr="00625651">
          <w:rPr>
            <w:rFonts w:ascii="Arial" w:hAnsi="Arial"/>
            <w:noProof/>
            <w:webHidden/>
          </w:rPr>
          <w:fldChar w:fldCharType="end"/>
        </w:r>
      </w:hyperlink>
    </w:p>
    <w:p w14:paraId="163F78D7" w14:textId="72E7F6E4" w:rsidR="00625651" w:rsidRPr="00625651" w:rsidRDefault="00420FAC">
      <w:pPr>
        <w:pStyle w:val="Kazalovsebine2"/>
        <w:rPr>
          <w:rFonts w:ascii="Arial" w:eastAsiaTheme="minorEastAsia" w:hAnsi="Arial"/>
          <w:b w:val="0"/>
          <w:bCs w:val="0"/>
          <w:noProof/>
          <w:sz w:val="22"/>
          <w:szCs w:val="22"/>
        </w:rPr>
      </w:pPr>
      <w:hyperlink w:anchor="_Toc109643198" w:history="1">
        <w:r w:rsidR="00625651" w:rsidRPr="00625651">
          <w:rPr>
            <w:rStyle w:val="Hiperpovezava"/>
            <w:rFonts w:ascii="Arial" w:hAnsi="Arial"/>
            <w:noProof/>
          </w:rPr>
          <w:t>14.</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PRAVNO VARSTVO</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_Toc109643198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19</w:t>
        </w:r>
        <w:r w:rsidR="00625651" w:rsidRPr="00625651">
          <w:rPr>
            <w:rFonts w:ascii="Arial" w:hAnsi="Arial"/>
            <w:noProof/>
            <w:webHidden/>
          </w:rPr>
          <w:fldChar w:fldCharType="end"/>
        </w:r>
      </w:hyperlink>
    </w:p>
    <w:p w14:paraId="1C0B8AB4" w14:textId="2CD8BB39" w:rsidR="00625651" w:rsidRPr="00625651" w:rsidRDefault="00420FAC">
      <w:pPr>
        <w:pStyle w:val="Kazalovsebine2"/>
        <w:rPr>
          <w:rFonts w:ascii="Arial" w:eastAsiaTheme="minorEastAsia" w:hAnsi="Arial"/>
          <w:b w:val="0"/>
          <w:bCs w:val="0"/>
          <w:noProof/>
          <w:sz w:val="22"/>
          <w:szCs w:val="22"/>
        </w:rPr>
      </w:pPr>
      <w:hyperlink w:anchor="_Toc109643199" w:history="1">
        <w:r w:rsidR="00625651" w:rsidRPr="00625651">
          <w:rPr>
            <w:rStyle w:val="Hiperpovezava"/>
            <w:rFonts w:ascii="Arial" w:hAnsi="Arial"/>
            <w:noProof/>
          </w:rPr>
          <w:t>15.</w:t>
        </w:r>
        <w:r w:rsidR="00625651" w:rsidRPr="00625651">
          <w:rPr>
            <w:rFonts w:ascii="Arial" w:eastAsiaTheme="minorEastAsia" w:hAnsi="Arial"/>
            <w:b w:val="0"/>
            <w:bCs w:val="0"/>
            <w:noProof/>
            <w:sz w:val="22"/>
            <w:szCs w:val="22"/>
          </w:rPr>
          <w:tab/>
        </w:r>
        <w:r w:rsidR="00625651" w:rsidRPr="00625651">
          <w:rPr>
            <w:rStyle w:val="Hiperpovezava"/>
            <w:rFonts w:ascii="Arial" w:hAnsi="Arial"/>
            <w:noProof/>
          </w:rPr>
          <w:t>POGODBA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_Toc109643199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19</w:t>
        </w:r>
        <w:r w:rsidR="00625651" w:rsidRPr="00625651">
          <w:rPr>
            <w:rFonts w:ascii="Arial" w:hAnsi="Arial"/>
            <w:noProof/>
            <w:webHidden/>
          </w:rPr>
          <w:fldChar w:fldCharType="end"/>
        </w:r>
      </w:hyperlink>
    </w:p>
    <w:p w14:paraId="01D4D085" w14:textId="2C58FFE3" w:rsidR="00625651" w:rsidRPr="00625651" w:rsidRDefault="00420FAC">
      <w:pPr>
        <w:pStyle w:val="Kazalovsebine2"/>
        <w:rPr>
          <w:rFonts w:ascii="Arial" w:eastAsiaTheme="minorEastAsia" w:hAnsi="Arial"/>
          <w:b w:val="0"/>
          <w:bCs w:val="0"/>
          <w:noProof/>
          <w:sz w:val="22"/>
          <w:szCs w:val="22"/>
        </w:rPr>
      </w:pPr>
      <w:hyperlink w:anchor="_Toc109643200" w:history="1">
        <w:r w:rsidR="00625651" w:rsidRPr="00625651">
          <w:rPr>
            <w:rStyle w:val="Hiperpovezava"/>
            <w:rFonts w:ascii="Arial" w:hAnsi="Arial"/>
            <w:noProof/>
          </w:rPr>
          <w:t>OBRAZEC ŠT. 1 - PONUDBA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_Toc109643200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21</w:t>
        </w:r>
        <w:r w:rsidR="00625651" w:rsidRPr="00625651">
          <w:rPr>
            <w:rFonts w:ascii="Arial" w:hAnsi="Arial"/>
            <w:noProof/>
            <w:webHidden/>
          </w:rPr>
          <w:fldChar w:fldCharType="end"/>
        </w:r>
      </w:hyperlink>
    </w:p>
    <w:p w14:paraId="5C502979" w14:textId="79D1E798" w:rsidR="00625651" w:rsidRPr="00625651" w:rsidRDefault="00420FAC">
      <w:pPr>
        <w:pStyle w:val="Kazalovsebine2"/>
        <w:rPr>
          <w:rFonts w:ascii="Arial" w:eastAsiaTheme="minorEastAsia" w:hAnsi="Arial"/>
          <w:b w:val="0"/>
          <w:bCs w:val="0"/>
          <w:noProof/>
          <w:sz w:val="22"/>
          <w:szCs w:val="22"/>
        </w:rPr>
      </w:pPr>
      <w:hyperlink w:anchor="_Toc109643201" w:history="1">
        <w:r w:rsidR="00625651" w:rsidRPr="00625651">
          <w:rPr>
            <w:rStyle w:val="Hiperpovezava"/>
            <w:rFonts w:ascii="Arial" w:hAnsi="Arial"/>
            <w:iCs/>
            <w:noProof/>
          </w:rPr>
          <w:t>OBRAZEC ŠT. 2 - SOGLASJE / IZJAVA PODIZVAJALCA O NEPOSREDNEM PLAČILU</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_Toc109643201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22</w:t>
        </w:r>
        <w:r w:rsidR="00625651" w:rsidRPr="00625651">
          <w:rPr>
            <w:rFonts w:ascii="Arial" w:hAnsi="Arial"/>
            <w:noProof/>
            <w:webHidden/>
          </w:rPr>
          <w:fldChar w:fldCharType="end"/>
        </w:r>
      </w:hyperlink>
    </w:p>
    <w:p w14:paraId="0A53F8C7" w14:textId="05F2752C" w:rsidR="00625651" w:rsidRPr="00625651" w:rsidRDefault="00420FAC">
      <w:pPr>
        <w:pStyle w:val="Kazalovsebine2"/>
        <w:rPr>
          <w:rFonts w:ascii="Arial" w:eastAsiaTheme="minorEastAsia" w:hAnsi="Arial"/>
          <w:b w:val="0"/>
          <w:bCs w:val="0"/>
          <w:noProof/>
          <w:sz w:val="22"/>
          <w:szCs w:val="22"/>
        </w:rPr>
      </w:pPr>
      <w:hyperlink w:anchor="_Toc109643202" w:history="1">
        <w:r w:rsidR="00625651" w:rsidRPr="00625651">
          <w:rPr>
            <w:rStyle w:val="Hiperpovezava"/>
            <w:rFonts w:ascii="Arial" w:hAnsi="Arial"/>
            <w:iCs/>
            <w:noProof/>
          </w:rPr>
          <w:t>OBRAZEC ŠT. 3 - POOBLASTILO ZA PRIDOBITEV POTRDILA IZ KAZENSKE EVIDENCE ZA FIZIČNE OSEBE</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_Toc109643202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23</w:t>
        </w:r>
        <w:r w:rsidR="00625651" w:rsidRPr="00625651">
          <w:rPr>
            <w:rFonts w:ascii="Arial" w:hAnsi="Arial"/>
            <w:noProof/>
            <w:webHidden/>
          </w:rPr>
          <w:fldChar w:fldCharType="end"/>
        </w:r>
      </w:hyperlink>
    </w:p>
    <w:p w14:paraId="527BB166" w14:textId="01DCCE48" w:rsidR="00625651" w:rsidRPr="00625651" w:rsidRDefault="00420FAC">
      <w:pPr>
        <w:pStyle w:val="Kazalovsebine2"/>
        <w:rPr>
          <w:rFonts w:ascii="Arial" w:eastAsiaTheme="minorEastAsia" w:hAnsi="Arial"/>
          <w:b w:val="0"/>
          <w:bCs w:val="0"/>
          <w:noProof/>
          <w:sz w:val="22"/>
          <w:szCs w:val="22"/>
        </w:rPr>
      </w:pPr>
      <w:hyperlink w:anchor="_Toc109643203" w:history="1">
        <w:r w:rsidR="00625651" w:rsidRPr="00625651">
          <w:rPr>
            <w:rStyle w:val="Hiperpovezava"/>
            <w:rFonts w:ascii="Arial" w:hAnsi="Arial"/>
            <w:iCs/>
            <w:noProof/>
          </w:rPr>
          <w:t>OBRAZEC ŠT. 4 - POOBLASTILO ZA PRIDOBITEV PODATKOV ZA PRAVNE OSEBE</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_Toc109643203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24</w:t>
        </w:r>
        <w:r w:rsidR="00625651" w:rsidRPr="00625651">
          <w:rPr>
            <w:rFonts w:ascii="Arial" w:hAnsi="Arial"/>
            <w:noProof/>
            <w:webHidden/>
          </w:rPr>
          <w:fldChar w:fldCharType="end"/>
        </w:r>
      </w:hyperlink>
    </w:p>
    <w:p w14:paraId="6E517E5A" w14:textId="33D60531" w:rsidR="00625651" w:rsidRPr="00625651" w:rsidRDefault="00420FAC">
      <w:pPr>
        <w:pStyle w:val="Kazalovsebine2"/>
        <w:rPr>
          <w:rFonts w:ascii="Arial" w:eastAsiaTheme="minorEastAsia" w:hAnsi="Arial"/>
          <w:b w:val="0"/>
          <w:bCs w:val="0"/>
          <w:noProof/>
          <w:sz w:val="22"/>
          <w:szCs w:val="22"/>
        </w:rPr>
      </w:pPr>
      <w:hyperlink w:anchor="_Toc109643204" w:history="1">
        <w:r w:rsidR="00625651" w:rsidRPr="00625651">
          <w:rPr>
            <w:rStyle w:val="Hiperpovezava"/>
            <w:rFonts w:ascii="Arial" w:hAnsi="Arial"/>
            <w:iCs/>
            <w:noProof/>
          </w:rPr>
          <w:t>OBRAZEC ŠT. 5 - SEZNAM PRIGLAŠENEGA KADRA NA PROJEKTU S SEZNAMOM REFERENČNIH POSLOV</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_Toc109643204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25</w:t>
        </w:r>
        <w:r w:rsidR="00625651" w:rsidRPr="00625651">
          <w:rPr>
            <w:rFonts w:ascii="Arial" w:hAnsi="Arial"/>
            <w:noProof/>
            <w:webHidden/>
          </w:rPr>
          <w:fldChar w:fldCharType="end"/>
        </w:r>
      </w:hyperlink>
    </w:p>
    <w:p w14:paraId="47693CE7" w14:textId="4996046A" w:rsidR="00625651" w:rsidRPr="00625651" w:rsidRDefault="00420FAC">
      <w:pPr>
        <w:pStyle w:val="Kazalovsebine2"/>
        <w:rPr>
          <w:rFonts w:ascii="Arial" w:eastAsiaTheme="minorEastAsia" w:hAnsi="Arial"/>
          <w:b w:val="0"/>
          <w:bCs w:val="0"/>
          <w:noProof/>
          <w:sz w:val="22"/>
          <w:szCs w:val="22"/>
        </w:rPr>
      </w:pPr>
      <w:hyperlink w:anchor="_Toc109643205" w:history="1">
        <w:r w:rsidR="00625651" w:rsidRPr="00625651">
          <w:rPr>
            <w:rStyle w:val="Hiperpovezava"/>
            <w:rFonts w:ascii="Arial" w:hAnsi="Arial"/>
            <w:iCs/>
            <w:noProof/>
          </w:rPr>
          <w:t>OBRAZEC ŠT. 6 - POTRDILO O DOBRO OPRAVLJENEM DELU PONUDNIKA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_Toc109643205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26</w:t>
        </w:r>
        <w:r w:rsidR="00625651" w:rsidRPr="00625651">
          <w:rPr>
            <w:rFonts w:ascii="Arial" w:hAnsi="Arial"/>
            <w:noProof/>
            <w:webHidden/>
          </w:rPr>
          <w:fldChar w:fldCharType="end"/>
        </w:r>
      </w:hyperlink>
    </w:p>
    <w:p w14:paraId="2B524DA6" w14:textId="43928B22" w:rsidR="00625651" w:rsidRPr="00625651" w:rsidRDefault="00420FAC">
      <w:pPr>
        <w:pStyle w:val="Kazalovsebine2"/>
        <w:rPr>
          <w:rFonts w:ascii="Arial" w:eastAsiaTheme="minorEastAsia" w:hAnsi="Arial"/>
          <w:b w:val="0"/>
          <w:bCs w:val="0"/>
          <w:noProof/>
          <w:sz w:val="22"/>
          <w:szCs w:val="22"/>
        </w:rPr>
      </w:pPr>
      <w:hyperlink w:anchor="_Toc109643206" w:history="1">
        <w:r w:rsidR="00625651" w:rsidRPr="00625651">
          <w:rPr>
            <w:rStyle w:val="Hiperpovezava"/>
            <w:rFonts w:ascii="Arial" w:hAnsi="Arial"/>
            <w:iCs/>
            <w:noProof/>
          </w:rPr>
          <w:t>OBRAZEC ŠT. 7 - POTRDILO O DOBRO OPRAVLJENEM DELU KADRA</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_Toc109643206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27</w:t>
        </w:r>
        <w:r w:rsidR="00625651" w:rsidRPr="00625651">
          <w:rPr>
            <w:rFonts w:ascii="Arial" w:hAnsi="Arial"/>
            <w:noProof/>
            <w:webHidden/>
          </w:rPr>
          <w:fldChar w:fldCharType="end"/>
        </w:r>
      </w:hyperlink>
    </w:p>
    <w:p w14:paraId="0F79AA15" w14:textId="0638FC8B" w:rsidR="00625651" w:rsidRPr="00625651" w:rsidRDefault="00420FAC">
      <w:pPr>
        <w:pStyle w:val="Kazalovsebine2"/>
        <w:rPr>
          <w:rFonts w:ascii="Arial" w:eastAsiaTheme="minorEastAsia" w:hAnsi="Arial"/>
          <w:b w:val="0"/>
          <w:bCs w:val="0"/>
          <w:noProof/>
          <w:sz w:val="22"/>
          <w:szCs w:val="22"/>
        </w:rPr>
      </w:pPr>
      <w:hyperlink w:anchor="_Toc109643207" w:history="1">
        <w:r w:rsidR="00625651" w:rsidRPr="00625651">
          <w:rPr>
            <w:rStyle w:val="Hiperpovezava"/>
            <w:rFonts w:ascii="Arial" w:hAnsi="Arial"/>
            <w:iCs/>
            <w:noProof/>
          </w:rPr>
          <w:t>OBRAZEC ŠT. 8 - VZOREC FINANČNEGA ZAVAROVANJA ZA DOBRO IZVEDBO POGODBENIH OBVEZNOSTI PO EPGP-758</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_Toc109643207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28</w:t>
        </w:r>
        <w:r w:rsidR="00625651" w:rsidRPr="00625651">
          <w:rPr>
            <w:rFonts w:ascii="Arial" w:hAnsi="Arial"/>
            <w:noProof/>
            <w:webHidden/>
          </w:rPr>
          <w:fldChar w:fldCharType="end"/>
        </w:r>
      </w:hyperlink>
    </w:p>
    <w:p w14:paraId="497E93C3" w14:textId="22772AC1" w:rsidR="00625651" w:rsidRPr="00625651" w:rsidRDefault="00420FAC">
      <w:pPr>
        <w:pStyle w:val="Kazalovsebine2"/>
        <w:rPr>
          <w:rFonts w:ascii="Arial" w:eastAsiaTheme="minorEastAsia" w:hAnsi="Arial"/>
          <w:b w:val="0"/>
          <w:bCs w:val="0"/>
          <w:noProof/>
          <w:sz w:val="22"/>
          <w:szCs w:val="22"/>
        </w:rPr>
      </w:pPr>
      <w:hyperlink w:anchor="_Toc109643208" w:history="1">
        <w:r w:rsidR="00625651" w:rsidRPr="00625651">
          <w:rPr>
            <w:rStyle w:val="Hiperpovezava"/>
            <w:rFonts w:ascii="Arial" w:hAnsi="Arial"/>
            <w:iCs/>
            <w:noProof/>
          </w:rPr>
          <w:t>OBRAZEC ŠT. 9 - VZOREC FINANČNEGA ZAVAROVANJA ZA ODPRAVO NAPAK V GARANCIJSKEM ROKU PO EPGP-758</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_Toc109643208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29</w:t>
        </w:r>
        <w:r w:rsidR="00625651" w:rsidRPr="00625651">
          <w:rPr>
            <w:rFonts w:ascii="Arial" w:hAnsi="Arial"/>
            <w:noProof/>
            <w:webHidden/>
          </w:rPr>
          <w:fldChar w:fldCharType="end"/>
        </w:r>
      </w:hyperlink>
    </w:p>
    <w:p w14:paraId="17F77928" w14:textId="14790C9A" w:rsidR="00625651" w:rsidRPr="00625651" w:rsidRDefault="00420FAC">
      <w:pPr>
        <w:pStyle w:val="Kazalovsebine2"/>
        <w:rPr>
          <w:rFonts w:ascii="Arial" w:eastAsiaTheme="minorEastAsia" w:hAnsi="Arial"/>
          <w:b w:val="0"/>
          <w:bCs w:val="0"/>
          <w:noProof/>
          <w:sz w:val="22"/>
          <w:szCs w:val="22"/>
        </w:rPr>
      </w:pPr>
      <w:hyperlink w:anchor="_Toc109643209" w:history="1">
        <w:r w:rsidR="00625651" w:rsidRPr="00625651">
          <w:rPr>
            <w:rStyle w:val="Hiperpovezava"/>
            <w:rFonts w:ascii="Arial" w:hAnsi="Arial"/>
            <w:iCs/>
            <w:noProof/>
          </w:rPr>
          <w:t>OBRAZEC ŠT. 10 - ZAHTEVE ZA DOSEGO CILJEV UREDBE O ZELENEM JAVNEM NAROČANJU</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_Toc109643209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30</w:t>
        </w:r>
        <w:r w:rsidR="00625651" w:rsidRPr="00625651">
          <w:rPr>
            <w:rFonts w:ascii="Arial" w:hAnsi="Arial"/>
            <w:noProof/>
            <w:webHidden/>
          </w:rPr>
          <w:fldChar w:fldCharType="end"/>
        </w:r>
      </w:hyperlink>
    </w:p>
    <w:p w14:paraId="0BEFBACB" w14:textId="1D115C00" w:rsidR="00625651" w:rsidRPr="00625651" w:rsidRDefault="00420FAC">
      <w:pPr>
        <w:pStyle w:val="Kazalovsebine2"/>
        <w:rPr>
          <w:rFonts w:ascii="Arial" w:eastAsiaTheme="minorEastAsia" w:hAnsi="Arial"/>
          <w:b w:val="0"/>
          <w:bCs w:val="0"/>
          <w:noProof/>
          <w:sz w:val="22"/>
          <w:szCs w:val="22"/>
        </w:rPr>
      </w:pPr>
      <w:hyperlink w:anchor="_Toc109643210" w:history="1">
        <w:r w:rsidR="00625651" w:rsidRPr="00625651">
          <w:rPr>
            <w:rStyle w:val="Hiperpovezava"/>
            <w:rFonts w:ascii="Arial" w:hAnsi="Arial"/>
            <w:iCs/>
            <w:noProof/>
          </w:rPr>
          <w:t>OSNUTEK POGODBE</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_Toc109643210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31</w:t>
        </w:r>
        <w:r w:rsidR="00625651" w:rsidRPr="00625651">
          <w:rPr>
            <w:rFonts w:ascii="Arial" w:hAnsi="Arial"/>
            <w:noProof/>
            <w:webHidden/>
          </w:rPr>
          <w:fldChar w:fldCharType="end"/>
        </w:r>
      </w:hyperlink>
    </w:p>
    <w:p w14:paraId="06DDA743" w14:textId="67D84D60" w:rsidR="00625651" w:rsidRPr="00625651" w:rsidRDefault="00420FAC">
      <w:pPr>
        <w:pStyle w:val="Kazalovsebine2"/>
        <w:rPr>
          <w:rFonts w:ascii="Arial" w:eastAsiaTheme="minorEastAsia" w:hAnsi="Arial"/>
          <w:b w:val="0"/>
          <w:bCs w:val="0"/>
          <w:noProof/>
          <w:sz w:val="22"/>
          <w:szCs w:val="22"/>
        </w:rPr>
      </w:pPr>
      <w:hyperlink w:anchor="_Toc109643211" w:history="1">
        <w:r w:rsidR="00625651" w:rsidRPr="00625651">
          <w:rPr>
            <w:rStyle w:val="Hiperpovezava"/>
            <w:rFonts w:ascii="Arial" w:hAnsi="Arial"/>
            <w:iCs/>
            <w:noProof/>
          </w:rPr>
          <w:t>POSEBNI DEL DOKUMENTACIJE</w:t>
        </w:r>
        <w:r w:rsidR="00625651" w:rsidRPr="00625651">
          <w:rPr>
            <w:rFonts w:ascii="Arial" w:hAnsi="Arial"/>
            <w:noProof/>
            <w:webHidden/>
          </w:rPr>
          <w:tab/>
        </w:r>
        <w:r w:rsidR="00625651" w:rsidRPr="00625651">
          <w:rPr>
            <w:rFonts w:ascii="Arial" w:hAnsi="Arial"/>
            <w:noProof/>
            <w:webHidden/>
          </w:rPr>
          <w:fldChar w:fldCharType="begin"/>
        </w:r>
        <w:r w:rsidR="00625651" w:rsidRPr="00625651">
          <w:rPr>
            <w:rFonts w:ascii="Arial" w:hAnsi="Arial"/>
            <w:noProof/>
            <w:webHidden/>
          </w:rPr>
          <w:instrText xml:space="preserve"> PAGEREF _Toc109643211 \h </w:instrText>
        </w:r>
        <w:r w:rsidR="00625651" w:rsidRPr="00625651">
          <w:rPr>
            <w:rFonts w:ascii="Arial" w:hAnsi="Arial"/>
            <w:noProof/>
            <w:webHidden/>
          </w:rPr>
        </w:r>
        <w:r w:rsidR="00625651" w:rsidRPr="00625651">
          <w:rPr>
            <w:rFonts w:ascii="Arial" w:hAnsi="Arial"/>
            <w:noProof/>
            <w:webHidden/>
          </w:rPr>
          <w:fldChar w:fldCharType="separate"/>
        </w:r>
        <w:r w:rsidR="00625651" w:rsidRPr="00625651">
          <w:rPr>
            <w:rFonts w:ascii="Arial" w:hAnsi="Arial"/>
            <w:noProof/>
            <w:webHidden/>
          </w:rPr>
          <w:t>51</w:t>
        </w:r>
        <w:r w:rsidR="00625651" w:rsidRPr="00625651">
          <w:rPr>
            <w:rFonts w:ascii="Arial" w:hAnsi="Arial"/>
            <w:noProof/>
            <w:webHidden/>
          </w:rPr>
          <w:fldChar w:fldCharType="end"/>
        </w:r>
      </w:hyperlink>
    </w:p>
    <w:p w14:paraId="00665A95" w14:textId="31192545" w:rsidR="00625651" w:rsidRPr="00625651" w:rsidRDefault="00420FAC">
      <w:pPr>
        <w:pStyle w:val="Kazalovsebine3"/>
        <w:rPr>
          <w:rFonts w:eastAsiaTheme="minorEastAsia"/>
          <w:b w:val="0"/>
          <w:bCs w:val="0"/>
          <w:sz w:val="22"/>
          <w:szCs w:val="22"/>
          <w:lang w:eastAsia="sl-SI"/>
        </w:rPr>
      </w:pPr>
      <w:hyperlink w:anchor="_Toc109643212" w:history="1">
        <w:r w:rsidR="00625651" w:rsidRPr="00625651">
          <w:rPr>
            <w:rStyle w:val="Hiperpovezava"/>
          </w:rPr>
          <w:t>1. SPORAZUM O SKUPNIH UKREPIH</w:t>
        </w:r>
        <w:r w:rsidR="00625651" w:rsidRPr="00625651">
          <w:rPr>
            <w:webHidden/>
          </w:rPr>
          <w:tab/>
        </w:r>
        <w:r w:rsidR="00625651" w:rsidRPr="00625651">
          <w:rPr>
            <w:webHidden/>
          </w:rPr>
          <w:fldChar w:fldCharType="begin"/>
        </w:r>
        <w:r w:rsidR="00625651" w:rsidRPr="00625651">
          <w:rPr>
            <w:webHidden/>
          </w:rPr>
          <w:instrText xml:space="preserve"> PAGEREF _Toc109643212 \h </w:instrText>
        </w:r>
        <w:r w:rsidR="00625651" w:rsidRPr="00625651">
          <w:rPr>
            <w:webHidden/>
          </w:rPr>
        </w:r>
        <w:r w:rsidR="00625651" w:rsidRPr="00625651">
          <w:rPr>
            <w:webHidden/>
          </w:rPr>
          <w:fldChar w:fldCharType="separate"/>
        </w:r>
        <w:r w:rsidR="00625651" w:rsidRPr="00625651">
          <w:rPr>
            <w:webHidden/>
          </w:rPr>
          <w:t>52</w:t>
        </w:r>
        <w:r w:rsidR="00625651" w:rsidRPr="00625651">
          <w:rPr>
            <w:webHidden/>
          </w:rPr>
          <w:fldChar w:fldCharType="end"/>
        </w:r>
      </w:hyperlink>
    </w:p>
    <w:p w14:paraId="71ADC42B" w14:textId="2148E94C" w:rsidR="00625651" w:rsidRPr="00625651" w:rsidRDefault="00420FAC">
      <w:pPr>
        <w:pStyle w:val="Kazalovsebine3"/>
        <w:rPr>
          <w:rFonts w:eastAsiaTheme="minorEastAsia"/>
          <w:b w:val="0"/>
          <w:bCs w:val="0"/>
          <w:sz w:val="22"/>
          <w:szCs w:val="22"/>
          <w:lang w:eastAsia="sl-SI"/>
        </w:rPr>
      </w:pPr>
      <w:hyperlink w:anchor="_Toc109643213" w:history="1">
        <w:r w:rsidR="00625651" w:rsidRPr="00625651">
          <w:rPr>
            <w:rStyle w:val="Hiperpovezava"/>
          </w:rPr>
          <w:t>2. TERMINSKI IN FINANČNI NAČRT</w:t>
        </w:r>
        <w:r w:rsidR="00625651" w:rsidRPr="00625651">
          <w:rPr>
            <w:webHidden/>
          </w:rPr>
          <w:tab/>
        </w:r>
        <w:r w:rsidR="00625651" w:rsidRPr="00625651">
          <w:rPr>
            <w:webHidden/>
          </w:rPr>
          <w:fldChar w:fldCharType="begin"/>
        </w:r>
        <w:r w:rsidR="00625651" w:rsidRPr="00625651">
          <w:rPr>
            <w:webHidden/>
          </w:rPr>
          <w:instrText xml:space="preserve"> PAGEREF _Toc109643213 \h </w:instrText>
        </w:r>
        <w:r w:rsidR="00625651" w:rsidRPr="00625651">
          <w:rPr>
            <w:webHidden/>
          </w:rPr>
        </w:r>
        <w:r w:rsidR="00625651" w:rsidRPr="00625651">
          <w:rPr>
            <w:webHidden/>
          </w:rPr>
          <w:fldChar w:fldCharType="separate"/>
        </w:r>
        <w:r w:rsidR="00625651" w:rsidRPr="00625651">
          <w:rPr>
            <w:webHidden/>
          </w:rPr>
          <w:t>57</w:t>
        </w:r>
        <w:r w:rsidR="00625651" w:rsidRPr="00625651">
          <w:rPr>
            <w:webHidden/>
          </w:rPr>
          <w:fldChar w:fldCharType="end"/>
        </w:r>
      </w:hyperlink>
    </w:p>
    <w:p w14:paraId="324B8EC0" w14:textId="1B6893BF" w:rsidR="00625651" w:rsidRDefault="00420FAC">
      <w:pPr>
        <w:pStyle w:val="Kazalovsebine3"/>
        <w:rPr>
          <w:rFonts w:asciiTheme="minorHAnsi" w:eastAsiaTheme="minorEastAsia" w:hAnsiTheme="minorHAnsi" w:cstheme="minorBidi"/>
          <w:b w:val="0"/>
          <w:bCs w:val="0"/>
          <w:sz w:val="22"/>
          <w:szCs w:val="22"/>
          <w:lang w:eastAsia="sl-SI"/>
        </w:rPr>
      </w:pPr>
      <w:hyperlink w:anchor="_Toc109643214" w:history="1">
        <w:r w:rsidR="00625651" w:rsidRPr="00625651">
          <w:rPr>
            <w:rStyle w:val="Hiperpovezava"/>
          </w:rPr>
          <w:t>3. SPISEK PROJEKTNE DOKUMENTACIJE</w:t>
        </w:r>
        <w:r w:rsidR="00625651" w:rsidRPr="00625651">
          <w:rPr>
            <w:webHidden/>
          </w:rPr>
          <w:tab/>
        </w:r>
        <w:r w:rsidR="00625651" w:rsidRPr="00625651">
          <w:rPr>
            <w:webHidden/>
          </w:rPr>
          <w:fldChar w:fldCharType="begin"/>
        </w:r>
        <w:r w:rsidR="00625651" w:rsidRPr="00625651">
          <w:rPr>
            <w:webHidden/>
          </w:rPr>
          <w:instrText xml:space="preserve"> PAGEREF _Toc109643214 \h </w:instrText>
        </w:r>
        <w:r w:rsidR="00625651" w:rsidRPr="00625651">
          <w:rPr>
            <w:webHidden/>
          </w:rPr>
        </w:r>
        <w:r w:rsidR="00625651" w:rsidRPr="00625651">
          <w:rPr>
            <w:webHidden/>
          </w:rPr>
          <w:fldChar w:fldCharType="separate"/>
        </w:r>
        <w:r w:rsidR="00625651" w:rsidRPr="00625651">
          <w:rPr>
            <w:webHidden/>
          </w:rPr>
          <w:t>58</w:t>
        </w:r>
        <w:r w:rsidR="00625651" w:rsidRPr="00625651">
          <w:rPr>
            <w:webHidden/>
          </w:rPr>
          <w:fldChar w:fldCharType="end"/>
        </w:r>
      </w:hyperlink>
    </w:p>
    <w:p w14:paraId="3F8A88D0" w14:textId="17B0179F" w:rsidR="00690F82" w:rsidRPr="00EC5F26" w:rsidRDefault="00905563" w:rsidP="001D05B1">
      <w:r w:rsidRPr="00EC5F26">
        <w:fldChar w:fldCharType="end"/>
      </w:r>
    </w:p>
    <w:p w14:paraId="40AF7665" w14:textId="77777777" w:rsidR="00905563" w:rsidRPr="00EC5F26" w:rsidRDefault="00905563" w:rsidP="001D05B1"/>
    <w:p w14:paraId="265DCA93" w14:textId="77777777" w:rsidR="00F00273" w:rsidRPr="00EC5F26" w:rsidRDefault="00F00273" w:rsidP="001D05B1"/>
    <w:p w14:paraId="7731209F" w14:textId="77777777" w:rsidR="00F00273" w:rsidRPr="00EC5F26" w:rsidRDefault="00F00273" w:rsidP="001D05B1"/>
    <w:p w14:paraId="32BD6EF2" w14:textId="77777777" w:rsidR="003B2483" w:rsidRPr="00EC5F26" w:rsidRDefault="003B2483" w:rsidP="001D05B1"/>
    <w:p w14:paraId="28560512" w14:textId="77777777" w:rsidR="003B2483" w:rsidRPr="00EC5F26" w:rsidRDefault="003B2483" w:rsidP="001D05B1"/>
    <w:p w14:paraId="070D3E23" w14:textId="77777777" w:rsidR="003B2483" w:rsidRPr="00EC5F26" w:rsidRDefault="003B2483" w:rsidP="001D05B1"/>
    <w:p w14:paraId="221579D7" w14:textId="77777777" w:rsidR="007027E9" w:rsidRPr="00EC5F26" w:rsidRDefault="007027E9" w:rsidP="001D05B1"/>
    <w:p w14:paraId="65569D6E" w14:textId="77777777" w:rsidR="00905563" w:rsidRPr="00EC5F26" w:rsidRDefault="00905563" w:rsidP="000100F3">
      <w:pPr>
        <w:pStyle w:val="n2"/>
        <w:rPr>
          <w:rFonts w:cs="Arial"/>
          <w:lang w:val="sl-SI" w:eastAsia="sl-SI"/>
        </w:rPr>
      </w:pPr>
      <w:bookmarkStart w:id="1" w:name="_Toc109643175"/>
      <w:r w:rsidRPr="00EC5F26">
        <w:rPr>
          <w:rFonts w:cs="Arial"/>
          <w:lang w:val="sl-SI" w:eastAsia="sl-SI"/>
        </w:rPr>
        <w:lastRenderedPageBreak/>
        <w:t>POVABILO K ODDAJI PONUDBE IN SPLOŠNA NAVODILA PONUDNIKU ZA PRIPRAVO PONUDBE</w:t>
      </w:r>
      <w:bookmarkEnd w:id="1"/>
    </w:p>
    <w:p w14:paraId="0A068349" w14:textId="77777777" w:rsidR="007027E9" w:rsidRPr="00EC5F26" w:rsidRDefault="007027E9" w:rsidP="00095148">
      <w:pPr>
        <w:pStyle w:val="PODNASLOVI"/>
        <w:numPr>
          <w:ilvl w:val="0"/>
          <w:numId w:val="0"/>
        </w:numPr>
        <w:ind w:left="4330" w:hanging="357"/>
        <w:outlineLvl w:val="9"/>
        <w:rPr>
          <w:lang w:val="sl-SI"/>
        </w:rPr>
      </w:pPr>
    </w:p>
    <w:p w14:paraId="36E74ABB" w14:textId="77777777" w:rsidR="00905563" w:rsidRPr="00EC5F26" w:rsidRDefault="00EE4CE7" w:rsidP="004903A1">
      <w:pPr>
        <w:pStyle w:val="PODNASLOVI"/>
        <w:ind w:left="284" w:hanging="284"/>
        <w:rPr>
          <w:rFonts w:cs="Arial"/>
          <w:lang w:val="sl-SI"/>
        </w:rPr>
      </w:pPr>
      <w:bookmarkStart w:id="2" w:name="_Toc392226304"/>
      <w:bookmarkStart w:id="3" w:name="_Toc109643176"/>
      <w:r w:rsidRPr="00EC5F26">
        <w:rPr>
          <w:rFonts w:cs="Arial"/>
          <w:lang w:val="sl-SI"/>
        </w:rPr>
        <w:t>PODATKI O JAVNEM NAROČILU</w:t>
      </w:r>
      <w:bookmarkEnd w:id="2"/>
      <w:bookmarkEnd w:id="3"/>
    </w:p>
    <w:p w14:paraId="622ABF26" w14:textId="77777777" w:rsidR="00905563" w:rsidRPr="00EC5F26" w:rsidRDefault="00905563" w:rsidP="004903A1"/>
    <w:p w14:paraId="1CF3FF21" w14:textId="7A9E4684" w:rsidR="00905563" w:rsidRPr="00EC5F26" w:rsidRDefault="00905563" w:rsidP="004903A1">
      <w:r w:rsidRPr="00EC5F26">
        <w:t xml:space="preserve">Javno naročilo </w:t>
      </w:r>
      <w:r w:rsidR="003E1047" w:rsidRPr="00EC5F26">
        <w:rPr>
          <w:b/>
        </w:rPr>
        <w:t>»</w:t>
      </w:r>
      <w:r w:rsidR="008C2970" w:rsidRPr="00EC5F26">
        <w:rPr>
          <w:b/>
        </w:rPr>
        <w:t>Ureditev prostorov in oprema za program OBMP / IVF v Bolnišnici Postojna</w:t>
      </w:r>
      <w:r w:rsidR="003E1047" w:rsidRPr="00EC5F26">
        <w:rPr>
          <w:b/>
        </w:rPr>
        <w:t>«</w:t>
      </w:r>
      <w:r w:rsidR="004F6524" w:rsidRPr="00EC5F26">
        <w:t xml:space="preserve"> </w:t>
      </w:r>
      <w:r w:rsidRPr="00EC5F26">
        <w:rPr>
          <w:rFonts w:eastAsia="Arial Unicode MS"/>
        </w:rPr>
        <w:t xml:space="preserve">bo naročnik, Ministrstvo za zdravje, </w:t>
      </w:r>
      <w:r w:rsidR="00F609B3" w:rsidRPr="00EC5F26">
        <w:rPr>
          <w:rFonts w:eastAsia="Arial Unicode MS"/>
        </w:rPr>
        <w:t xml:space="preserve">Štefanova ulica 5, 1000 Ljubljana, </w:t>
      </w:r>
      <w:r w:rsidRPr="00EC5F26">
        <w:rPr>
          <w:rFonts w:eastAsia="Arial Unicode MS"/>
        </w:rPr>
        <w:t>izvedel skladno z določili Zakona o javnem n</w:t>
      </w:r>
      <w:r w:rsidR="00E95DE3" w:rsidRPr="00EC5F26">
        <w:rPr>
          <w:rFonts w:eastAsia="Arial Unicode MS"/>
        </w:rPr>
        <w:t>aročanju (Uradni list RS, št. 91</w:t>
      </w:r>
      <w:r w:rsidRPr="00EC5F26">
        <w:rPr>
          <w:rFonts w:eastAsia="Arial Unicode MS"/>
        </w:rPr>
        <w:t>/1</w:t>
      </w:r>
      <w:r w:rsidR="00E95DE3" w:rsidRPr="00EC5F26">
        <w:rPr>
          <w:rFonts w:eastAsia="Arial Unicode MS"/>
        </w:rPr>
        <w:t>5</w:t>
      </w:r>
      <w:r w:rsidR="008C2970" w:rsidRPr="00EC5F26">
        <w:rPr>
          <w:rFonts w:eastAsia="Arial Unicode MS"/>
        </w:rPr>
        <w:t xml:space="preserve">, </w:t>
      </w:r>
      <w:r w:rsidR="00F609B3" w:rsidRPr="00EC5F26">
        <w:rPr>
          <w:rFonts w:eastAsia="Arial Unicode MS"/>
        </w:rPr>
        <w:t>14</w:t>
      </w:r>
      <w:r w:rsidR="00F162FA" w:rsidRPr="00EC5F26">
        <w:rPr>
          <w:rFonts w:eastAsia="Arial Unicode MS"/>
        </w:rPr>
        <w:t>/18</w:t>
      </w:r>
      <w:r w:rsidR="00F351AB" w:rsidRPr="00EC5F26">
        <w:rPr>
          <w:rFonts w:eastAsia="Arial Unicode MS"/>
        </w:rPr>
        <w:t>, 121/21 in 10/22</w:t>
      </w:r>
      <w:r w:rsidR="008517B0" w:rsidRPr="00EC5F26">
        <w:rPr>
          <w:rFonts w:eastAsia="Arial Unicode MS"/>
        </w:rPr>
        <w:t>;</w:t>
      </w:r>
      <w:r w:rsidRPr="00EC5F26">
        <w:rPr>
          <w:rFonts w:eastAsia="Arial Unicode MS"/>
        </w:rPr>
        <w:t xml:space="preserve"> v nadalj</w:t>
      </w:r>
      <w:r w:rsidR="008517B0" w:rsidRPr="00EC5F26">
        <w:rPr>
          <w:rFonts w:eastAsia="Arial Unicode MS"/>
        </w:rPr>
        <w:t>njem besedilu:</w:t>
      </w:r>
      <w:r w:rsidR="008255C3" w:rsidRPr="00EC5F26">
        <w:rPr>
          <w:rFonts w:eastAsia="Arial Unicode MS"/>
        </w:rPr>
        <w:t xml:space="preserve"> ZJN-3</w:t>
      </w:r>
      <w:r w:rsidRPr="00EC5F26">
        <w:rPr>
          <w:rFonts w:eastAsia="Arial Unicode MS"/>
        </w:rPr>
        <w:t>), drugimi veljavnimi predpisi ter to dokumentacijo</w:t>
      </w:r>
      <w:r w:rsidR="005848A5" w:rsidRPr="00EC5F26">
        <w:rPr>
          <w:rFonts w:eastAsia="Arial Unicode MS"/>
        </w:rPr>
        <w:t xml:space="preserve"> v zvezi z oddajo predmetnega javnega naročila (v nadaljnjem besedilu: dokumentacija)</w:t>
      </w:r>
      <w:r w:rsidRPr="00EC5F26">
        <w:rPr>
          <w:rFonts w:eastAsia="Arial Unicode MS"/>
        </w:rPr>
        <w:t>.</w:t>
      </w:r>
    </w:p>
    <w:p w14:paraId="578F6529" w14:textId="77777777" w:rsidR="00905563" w:rsidRPr="00EC5F26" w:rsidRDefault="00905563" w:rsidP="004903A1"/>
    <w:p w14:paraId="3328BD5F" w14:textId="1673E4AA" w:rsidR="00905563" w:rsidRDefault="00905563" w:rsidP="004903A1">
      <w:r w:rsidRPr="00EC5F26">
        <w:t>Naročnik ne odgovarja za škodo, ki bi utegnila nastati ponudnik</w:t>
      </w:r>
      <w:r w:rsidR="00982DC4" w:rsidRPr="00EC5F26">
        <w:t>om</w:t>
      </w:r>
      <w:r w:rsidRPr="00EC5F26">
        <w:t xml:space="preserve"> zaradi ne</w:t>
      </w:r>
      <w:r w:rsidR="000100F3" w:rsidRPr="00EC5F26">
        <w:t>-</w:t>
      </w:r>
      <w:r w:rsidRPr="00EC5F26">
        <w:t>sklenitve pogodbe.</w:t>
      </w:r>
    </w:p>
    <w:p w14:paraId="7718074D" w14:textId="77777777" w:rsidR="00DC062D" w:rsidRPr="00EC5F26" w:rsidRDefault="00DC062D" w:rsidP="004903A1"/>
    <w:p w14:paraId="3CF5B96F" w14:textId="77777777" w:rsidR="007E0906" w:rsidRPr="00EC5F26" w:rsidRDefault="007E0906" w:rsidP="004903A1"/>
    <w:p w14:paraId="1F788F2E" w14:textId="77777777" w:rsidR="00905563" w:rsidRPr="00EC5F26" w:rsidRDefault="00EE4CE7" w:rsidP="004903A1">
      <w:pPr>
        <w:pStyle w:val="PODNASLOVI"/>
        <w:ind w:left="284" w:hanging="284"/>
        <w:rPr>
          <w:rFonts w:cs="Arial"/>
          <w:lang w:val="sl-SI"/>
        </w:rPr>
      </w:pPr>
      <w:bookmarkStart w:id="4" w:name="_Toc109643177"/>
      <w:r w:rsidRPr="00EC5F26">
        <w:rPr>
          <w:rFonts w:cs="Arial"/>
          <w:lang w:val="sl-SI"/>
        </w:rPr>
        <w:t>OZNAKA IN PREDMET JAVNEGA NAROČILA TER NAČIN ODDAJE</w:t>
      </w:r>
      <w:bookmarkEnd w:id="4"/>
    </w:p>
    <w:p w14:paraId="6F198856" w14:textId="77777777" w:rsidR="00905563" w:rsidRPr="00EC5F26" w:rsidRDefault="00905563" w:rsidP="004903A1"/>
    <w:tbl>
      <w:tblPr>
        <w:tblW w:w="0" w:type="auto"/>
        <w:tblLook w:val="04A0" w:firstRow="1" w:lastRow="0" w:firstColumn="1" w:lastColumn="0" w:noHBand="0" w:noVBand="1"/>
      </w:tblPr>
      <w:tblGrid>
        <w:gridCol w:w="1377"/>
        <w:gridCol w:w="7977"/>
      </w:tblGrid>
      <w:tr w:rsidR="003E1047" w:rsidRPr="00EC5F26" w14:paraId="71A68BD4" w14:textId="77777777" w:rsidTr="006E52F0">
        <w:tc>
          <w:tcPr>
            <w:tcW w:w="1384" w:type="dxa"/>
            <w:shd w:val="clear" w:color="auto" w:fill="auto"/>
          </w:tcPr>
          <w:p w14:paraId="41904706" w14:textId="77777777" w:rsidR="003E1047" w:rsidRPr="00EC5F26" w:rsidRDefault="003E1047" w:rsidP="003E1047">
            <w:r w:rsidRPr="00EC5F26">
              <w:t>Oznaka:</w:t>
            </w:r>
          </w:p>
        </w:tc>
        <w:tc>
          <w:tcPr>
            <w:tcW w:w="8110" w:type="dxa"/>
            <w:shd w:val="clear" w:color="auto" w:fill="auto"/>
          </w:tcPr>
          <w:p w14:paraId="57018DB7" w14:textId="2AC5C43B" w:rsidR="003E1047" w:rsidRPr="00EC5F26" w:rsidRDefault="00B675B7" w:rsidP="00C805C8">
            <w:r w:rsidRPr="00EC5F26">
              <w:t>V</w:t>
            </w:r>
            <w:r w:rsidR="00E478B9" w:rsidRPr="00EC5F26">
              <w:t>6-22/G</w:t>
            </w:r>
          </w:p>
        </w:tc>
      </w:tr>
      <w:tr w:rsidR="003E1047" w:rsidRPr="00EC5F26" w14:paraId="1146F9F0" w14:textId="77777777" w:rsidTr="006E52F0">
        <w:tc>
          <w:tcPr>
            <w:tcW w:w="1384" w:type="dxa"/>
            <w:shd w:val="clear" w:color="auto" w:fill="auto"/>
          </w:tcPr>
          <w:p w14:paraId="1D4F48DE" w14:textId="77777777" w:rsidR="003E1047" w:rsidRPr="00EC5F26" w:rsidRDefault="003E1047" w:rsidP="003E1047">
            <w:r w:rsidRPr="00EC5F26">
              <w:t>Predmet:</w:t>
            </w:r>
          </w:p>
        </w:tc>
        <w:tc>
          <w:tcPr>
            <w:tcW w:w="8110" w:type="dxa"/>
            <w:shd w:val="clear" w:color="auto" w:fill="auto"/>
          </w:tcPr>
          <w:p w14:paraId="05AB2214" w14:textId="55149614" w:rsidR="003E1047" w:rsidRPr="00EC5F26" w:rsidRDefault="00E478B9" w:rsidP="003E1047">
            <w:pPr>
              <w:rPr>
                <w:bCs/>
              </w:rPr>
            </w:pPr>
            <w:r w:rsidRPr="00EC5F26">
              <w:rPr>
                <w:bCs/>
              </w:rPr>
              <w:t>Ureditev prostorov in oprema za program OBMP / IVF v Bolnišnici Postojna</w:t>
            </w:r>
          </w:p>
        </w:tc>
      </w:tr>
    </w:tbl>
    <w:p w14:paraId="6AEF2727" w14:textId="77777777" w:rsidR="003E1047" w:rsidRPr="00EC5F26" w:rsidRDefault="003E1047" w:rsidP="003E1047"/>
    <w:p w14:paraId="1D394B9B" w14:textId="050E731A" w:rsidR="00B0577A" w:rsidRPr="00EC5F26" w:rsidRDefault="00B0577A" w:rsidP="004903A1">
      <w:r w:rsidRPr="00EC5F26">
        <w:t>Predmet javnega naročila obsega izvedbo GOI del</w:t>
      </w:r>
      <w:r w:rsidR="00E478B9" w:rsidRPr="00EC5F26">
        <w:t xml:space="preserve"> ter dobavo in montažo opreme, vključno s prilagoditvami obstoječe opreme.</w:t>
      </w:r>
    </w:p>
    <w:p w14:paraId="7F427261" w14:textId="77777777" w:rsidR="00B0577A" w:rsidRPr="00EC5F26" w:rsidRDefault="00B0577A" w:rsidP="004903A1"/>
    <w:p w14:paraId="73BE017F" w14:textId="3A16297D" w:rsidR="00E07496" w:rsidRPr="00EC5F26" w:rsidRDefault="00E07496" w:rsidP="004903A1">
      <w:r w:rsidRPr="00EC5F26">
        <w:t xml:space="preserve">Popolni obseg predmeta javnega naročila, vključno z vsemi relevantnimi tehničnimi podatki, zahtevami in pogoji, je podan v </w:t>
      </w:r>
      <w:r w:rsidR="00DA7CAD" w:rsidRPr="00EC5F26">
        <w:t xml:space="preserve">Posebnem delu </w:t>
      </w:r>
      <w:r w:rsidRPr="00EC5F26">
        <w:t>dokumentacije</w:t>
      </w:r>
      <w:r w:rsidR="00DA7CAD" w:rsidRPr="00EC5F26">
        <w:t>.</w:t>
      </w:r>
    </w:p>
    <w:p w14:paraId="5B4C4891" w14:textId="77777777" w:rsidR="00E53F39" w:rsidRPr="00EC5F26" w:rsidRDefault="00E53F39" w:rsidP="004903A1">
      <w:pPr>
        <w:rPr>
          <w:highlight w:val="yellow"/>
        </w:rPr>
      </w:pPr>
    </w:p>
    <w:p w14:paraId="1888BE04" w14:textId="77777777" w:rsidR="003E1047" w:rsidRPr="00EC5F26" w:rsidRDefault="003E1047" w:rsidP="003E1047">
      <w:pPr>
        <w:rPr>
          <w:lang w:eastAsia="en-US"/>
        </w:rPr>
      </w:pPr>
      <w:r w:rsidRPr="00EC5F26">
        <w:rPr>
          <w:lang w:eastAsia="en-US"/>
        </w:rPr>
        <w:t xml:space="preserve">Dela se bodo izvajala na osnovi projektne dokumentacije, navedene v </w:t>
      </w:r>
      <w:r w:rsidR="00CE0DF9" w:rsidRPr="00EC5F26">
        <w:rPr>
          <w:lang w:eastAsia="en-US"/>
        </w:rPr>
        <w:t>3</w:t>
      </w:r>
      <w:r w:rsidRPr="00EC5F26">
        <w:rPr>
          <w:lang w:eastAsia="en-US"/>
        </w:rPr>
        <w:t xml:space="preserve">. točki Posebnega dela dokumentacije. </w:t>
      </w:r>
    </w:p>
    <w:p w14:paraId="76E24E3B" w14:textId="77777777" w:rsidR="007030BE" w:rsidRPr="00EC5F26" w:rsidRDefault="007030BE" w:rsidP="004903A1"/>
    <w:p w14:paraId="04A705CA" w14:textId="77777777" w:rsidR="009361CB" w:rsidRPr="00EC5F26" w:rsidRDefault="009361CB" w:rsidP="009361CB">
      <w:pPr>
        <w:widowControl w:val="0"/>
        <w:adjustRightInd w:val="0"/>
        <w:textAlignment w:val="baseline"/>
        <w:rPr>
          <w:u w:val="single"/>
        </w:rPr>
      </w:pPr>
      <w:r w:rsidRPr="00EC5F26">
        <w:rPr>
          <w:u w:val="single"/>
        </w:rPr>
        <w:t>ROK ZA IZVEDBO POGODBENIH OBVEZNOSTI:</w:t>
      </w:r>
    </w:p>
    <w:p w14:paraId="1695C5F7" w14:textId="39948AC8" w:rsidR="009361CB" w:rsidRPr="00EC5F26" w:rsidRDefault="009361CB" w:rsidP="009361CB">
      <w:pPr>
        <w:tabs>
          <w:tab w:val="left" w:pos="567"/>
          <w:tab w:val="left" w:pos="4253"/>
          <w:tab w:val="left" w:pos="5529"/>
          <w:tab w:val="right" w:pos="8505"/>
        </w:tabs>
      </w:pPr>
      <w:bookmarkStart w:id="5" w:name="_Hlk55909648"/>
      <w:r w:rsidRPr="00EC5F26">
        <w:t xml:space="preserve">Rok za izvedbo vseh pogodbenih obveznosti je </w:t>
      </w:r>
      <w:r w:rsidR="00271E01" w:rsidRPr="00EC5F26">
        <w:t>7</w:t>
      </w:r>
      <w:r w:rsidR="00BB19A0" w:rsidRPr="00EC5F26">
        <w:t xml:space="preserve"> </w:t>
      </w:r>
      <w:r w:rsidRPr="00EC5F26">
        <w:t>mesec</w:t>
      </w:r>
      <w:r w:rsidR="00271E01" w:rsidRPr="00EC5F26">
        <w:t>ev</w:t>
      </w:r>
      <w:r w:rsidRPr="00EC5F26">
        <w:t xml:space="preserve"> od uvedbe izvajalca v delo. Okvirni rok za uvedbo v delo je 30 dni od datuma pričetka veljavnosti pogodbe. </w:t>
      </w:r>
    </w:p>
    <w:p w14:paraId="0AD85552" w14:textId="77777777" w:rsidR="009361CB" w:rsidRPr="00EC5F26" w:rsidRDefault="009361CB" w:rsidP="009361CB">
      <w:pPr>
        <w:tabs>
          <w:tab w:val="left" w:pos="567"/>
          <w:tab w:val="left" w:pos="4253"/>
          <w:tab w:val="left" w:pos="5529"/>
          <w:tab w:val="right" w:pos="8505"/>
        </w:tabs>
      </w:pPr>
    </w:p>
    <w:p w14:paraId="51A1C25A" w14:textId="164C1407" w:rsidR="009361CB" w:rsidRPr="00EC5F26" w:rsidRDefault="009361CB" w:rsidP="009361CB">
      <w:pPr>
        <w:tabs>
          <w:tab w:val="left" w:pos="567"/>
          <w:tab w:val="left" w:pos="4253"/>
          <w:tab w:val="left" w:pos="5529"/>
          <w:tab w:val="right" w:pos="8505"/>
        </w:tabs>
      </w:pPr>
      <w:r w:rsidRPr="00EC5F26">
        <w:t>Rok za izvedbo vseh pogodbenih obveznosti vključuje:</w:t>
      </w:r>
    </w:p>
    <w:p w14:paraId="0C0E70E1" w14:textId="67D08B2C" w:rsidR="009361CB" w:rsidRPr="00EC5F26" w:rsidRDefault="009361CB" w:rsidP="00AF480F">
      <w:pPr>
        <w:numPr>
          <w:ilvl w:val="0"/>
          <w:numId w:val="58"/>
        </w:numPr>
        <w:tabs>
          <w:tab w:val="left" w:pos="567"/>
          <w:tab w:val="left" w:pos="4253"/>
          <w:tab w:val="left" w:pos="5529"/>
          <w:tab w:val="right" w:pos="8505"/>
        </w:tabs>
        <w:spacing w:line="260" w:lineRule="atLeast"/>
        <w:rPr>
          <w:szCs w:val="24"/>
        </w:rPr>
      </w:pPr>
      <w:r w:rsidRPr="00EC5F26">
        <w:rPr>
          <w:szCs w:val="24"/>
        </w:rPr>
        <w:t xml:space="preserve"> </w:t>
      </w:r>
      <w:r w:rsidR="00271E01" w:rsidRPr="00EC5F26">
        <w:rPr>
          <w:szCs w:val="24"/>
          <w:u w:val="single"/>
        </w:rPr>
        <w:t>pet</w:t>
      </w:r>
      <w:r w:rsidR="00BE5963" w:rsidRPr="00EC5F26">
        <w:rPr>
          <w:szCs w:val="24"/>
          <w:u w:val="single"/>
        </w:rPr>
        <w:t xml:space="preserve"> (</w:t>
      </w:r>
      <w:r w:rsidR="00271E01" w:rsidRPr="00EC5F26">
        <w:rPr>
          <w:szCs w:val="24"/>
          <w:u w:val="single"/>
        </w:rPr>
        <w:t>5</w:t>
      </w:r>
      <w:r w:rsidR="00BE5963" w:rsidRPr="00EC5F26">
        <w:rPr>
          <w:szCs w:val="24"/>
          <w:u w:val="single"/>
        </w:rPr>
        <w:t>)</w:t>
      </w:r>
      <w:r w:rsidRPr="00EC5F26">
        <w:rPr>
          <w:szCs w:val="24"/>
          <w:u w:val="single"/>
        </w:rPr>
        <w:t xml:space="preserve"> mesečni rok</w:t>
      </w:r>
      <w:bookmarkStart w:id="6" w:name="_Hlk55907113"/>
      <w:r w:rsidRPr="00EC5F26">
        <w:rPr>
          <w:szCs w:val="24"/>
        </w:rPr>
        <w:t xml:space="preserve"> za izvedbo </w:t>
      </w:r>
      <w:r w:rsidR="00D65898" w:rsidRPr="00EC5F26">
        <w:rPr>
          <w:szCs w:val="24"/>
        </w:rPr>
        <w:t xml:space="preserve">vseh </w:t>
      </w:r>
      <w:r w:rsidRPr="00EC5F26">
        <w:rPr>
          <w:szCs w:val="24"/>
        </w:rPr>
        <w:t xml:space="preserve">GOI del </w:t>
      </w:r>
      <w:r w:rsidR="009A40B8" w:rsidRPr="00EC5F26">
        <w:rPr>
          <w:szCs w:val="24"/>
        </w:rPr>
        <w:t>ter</w:t>
      </w:r>
      <w:r w:rsidR="00D65898" w:rsidRPr="00EC5F26">
        <w:rPr>
          <w:szCs w:val="24"/>
        </w:rPr>
        <w:t xml:space="preserve"> dobavo </w:t>
      </w:r>
      <w:r w:rsidR="009A40B8" w:rsidRPr="00EC5F26">
        <w:rPr>
          <w:szCs w:val="24"/>
        </w:rPr>
        <w:t>in</w:t>
      </w:r>
      <w:r w:rsidR="00D65898" w:rsidRPr="00EC5F26">
        <w:rPr>
          <w:szCs w:val="24"/>
        </w:rPr>
        <w:t xml:space="preserve"> montažo splošne in medicinske opreme. I</w:t>
      </w:r>
      <w:r w:rsidRPr="00EC5F26">
        <w:rPr>
          <w:szCs w:val="24"/>
        </w:rPr>
        <w:t xml:space="preserve">zvajalec naročniku predloži Izjavo o dokončanju </w:t>
      </w:r>
      <w:bookmarkStart w:id="7" w:name="_Hlk55907397"/>
      <w:r w:rsidRPr="00EC5F26">
        <w:rPr>
          <w:szCs w:val="24"/>
        </w:rPr>
        <w:t>GOI del</w:t>
      </w:r>
      <w:r w:rsidR="00D65898" w:rsidRPr="00EC5F26">
        <w:rPr>
          <w:szCs w:val="24"/>
        </w:rPr>
        <w:t xml:space="preserve"> in dobavo ter montažo splošne in medicinske opreme</w:t>
      </w:r>
      <w:bookmarkEnd w:id="6"/>
      <w:bookmarkEnd w:id="7"/>
      <w:r w:rsidR="009A40B8" w:rsidRPr="00EC5F26">
        <w:rPr>
          <w:szCs w:val="24"/>
        </w:rPr>
        <w:t>;</w:t>
      </w:r>
    </w:p>
    <w:p w14:paraId="438B76B3" w14:textId="18755A8D" w:rsidR="009361CB" w:rsidRPr="00EC5F26" w:rsidRDefault="00BE5963" w:rsidP="009361CB">
      <w:pPr>
        <w:numPr>
          <w:ilvl w:val="0"/>
          <w:numId w:val="58"/>
        </w:numPr>
        <w:tabs>
          <w:tab w:val="left" w:pos="567"/>
          <w:tab w:val="left" w:pos="4253"/>
          <w:tab w:val="left" w:pos="5529"/>
          <w:tab w:val="right" w:pos="8505"/>
        </w:tabs>
        <w:spacing w:line="260" w:lineRule="atLeast"/>
        <w:rPr>
          <w:szCs w:val="24"/>
        </w:rPr>
      </w:pPr>
      <w:r w:rsidRPr="00EC5F26">
        <w:t xml:space="preserve"> </w:t>
      </w:r>
      <w:r w:rsidR="00D65898" w:rsidRPr="00EC5F26">
        <w:t>preostala dva (2) meseca sta namenjena</w:t>
      </w:r>
      <w:r w:rsidR="009361CB" w:rsidRPr="00EC5F26">
        <w:t xml:space="preserve"> kvalitativnemu in kvantitativnemu p</w:t>
      </w:r>
      <w:r w:rsidR="006B33DB" w:rsidRPr="00EC5F26">
        <w:t>regledu</w:t>
      </w:r>
      <w:r w:rsidR="00337C9B" w:rsidRPr="00EC5F26">
        <w:t xml:space="preserve">, </w:t>
      </w:r>
      <w:r w:rsidR="006B33DB" w:rsidRPr="00EC5F26">
        <w:t xml:space="preserve">odpravi </w:t>
      </w:r>
      <w:r w:rsidR="004E0BCB" w:rsidRPr="00EC5F26">
        <w:t xml:space="preserve">ugotovljenih </w:t>
      </w:r>
      <w:r w:rsidR="00D65898" w:rsidRPr="00EC5F26">
        <w:t xml:space="preserve">pomanjkljivosti </w:t>
      </w:r>
      <w:r w:rsidR="004E0BCB" w:rsidRPr="00EC5F26">
        <w:t xml:space="preserve">ob </w:t>
      </w:r>
      <w:r w:rsidR="00D65898" w:rsidRPr="00EC5F26">
        <w:t>pregled</w:t>
      </w:r>
      <w:r w:rsidR="004E0BCB" w:rsidRPr="00EC5F26">
        <w:t>ih</w:t>
      </w:r>
      <w:r w:rsidR="009361CB" w:rsidRPr="00EC5F26">
        <w:t>,</w:t>
      </w:r>
      <w:r w:rsidR="00337C9B" w:rsidRPr="00EC5F26">
        <w:t xml:space="preserve"> </w:t>
      </w:r>
      <w:r w:rsidR="006B33DB" w:rsidRPr="00EC5F26">
        <w:t xml:space="preserve">izvedbi </w:t>
      </w:r>
      <w:r w:rsidR="009361CB" w:rsidRPr="00EC5F26">
        <w:t>primopredaj</w:t>
      </w:r>
      <w:r w:rsidR="006B33DB" w:rsidRPr="00EC5F26">
        <w:t>e</w:t>
      </w:r>
      <w:r w:rsidR="00F0234A" w:rsidRPr="00EC5F26">
        <w:t xml:space="preserve"> del</w:t>
      </w:r>
      <w:r w:rsidR="009361CB" w:rsidRPr="00EC5F26">
        <w:t>, izročitvi naročniku ustreznega finančnega zavarovanja za odpravo napak v garancijski dobi</w:t>
      </w:r>
      <w:r w:rsidR="009A40B8" w:rsidRPr="00EC5F26">
        <w:t>;</w:t>
      </w:r>
    </w:p>
    <w:bookmarkEnd w:id="5"/>
    <w:p w14:paraId="632DAA4B" w14:textId="47584491" w:rsidR="009361CB" w:rsidRPr="00EC5F26" w:rsidRDefault="009361CB" w:rsidP="00AF480F">
      <w:pPr>
        <w:numPr>
          <w:ilvl w:val="0"/>
          <w:numId w:val="58"/>
        </w:numPr>
        <w:tabs>
          <w:tab w:val="left" w:pos="567"/>
          <w:tab w:val="left" w:pos="4253"/>
          <w:tab w:val="left" w:pos="5529"/>
          <w:tab w:val="right" w:pos="8505"/>
        </w:tabs>
        <w:spacing w:line="260" w:lineRule="atLeast"/>
        <w:rPr>
          <w:bCs/>
        </w:rPr>
      </w:pPr>
      <w:r w:rsidRPr="00EC5F26">
        <w:rPr>
          <w:bCs/>
        </w:rPr>
        <w:t>po primopredaji del in predložitvi finančnega zavarovanja za odpravo napak v jamčevalnem roku se začne z izdelavo končnega obračuna, ki se ga izdela v najkrajšem možnem roku, najkasneje pa v šestdesetih (60) dneh po primopredaji del</w:t>
      </w:r>
      <w:r w:rsidR="00BE5963" w:rsidRPr="00EC5F26">
        <w:rPr>
          <w:bCs/>
        </w:rPr>
        <w:t xml:space="preserve"> oziroma v preostalem času</w:t>
      </w:r>
      <w:r w:rsidR="003639A2" w:rsidRPr="00EC5F26">
        <w:rPr>
          <w:bCs/>
        </w:rPr>
        <w:t xml:space="preserve"> dveh (2) mesecev</w:t>
      </w:r>
      <w:r w:rsidR="00BE5963" w:rsidRPr="00EC5F26">
        <w:rPr>
          <w:bCs/>
        </w:rPr>
        <w:t>) do izteka roka za izvedbo vseh pogodbenih obveznosti</w:t>
      </w:r>
      <w:r w:rsidRPr="00EC5F26">
        <w:rPr>
          <w:bCs/>
        </w:rPr>
        <w:t xml:space="preserve">. </w:t>
      </w:r>
    </w:p>
    <w:p w14:paraId="69EAFC60" w14:textId="77777777" w:rsidR="009361CB" w:rsidRPr="00EC5F26" w:rsidRDefault="009361CB" w:rsidP="009361CB"/>
    <w:p w14:paraId="76E0D5C0" w14:textId="77777777" w:rsidR="009361CB" w:rsidRPr="00EC5F26" w:rsidRDefault="009361CB" w:rsidP="009361CB">
      <w:r w:rsidRPr="00EC5F26">
        <w:t>Za oddajo predmetnega naročila se v skladu s 40. členom ZJN-3 izvede odprti postopek.</w:t>
      </w:r>
    </w:p>
    <w:p w14:paraId="2A750FA7" w14:textId="77777777" w:rsidR="009361CB" w:rsidRPr="00EC5F26" w:rsidRDefault="009361CB" w:rsidP="009361CB"/>
    <w:p w14:paraId="67E63888" w14:textId="77777777" w:rsidR="009361CB" w:rsidRPr="00EC5F26" w:rsidRDefault="009361CB" w:rsidP="009361CB">
      <w:pPr>
        <w:rPr>
          <w:rFonts w:eastAsia="Calibri"/>
          <w:lang w:eastAsia="en-US"/>
        </w:rPr>
      </w:pPr>
      <w:r w:rsidRPr="00EC5F26">
        <w:rPr>
          <w:rFonts w:eastAsia="Calibri"/>
          <w:lang w:eastAsia="en-US"/>
        </w:rPr>
        <w:t>Naročnik bo, na podlagi pogojev in merila, določenega v dokumentaciji, izbral ponudnika, s katerim bosta z uporabnikom sklenila pogodbo.</w:t>
      </w:r>
    </w:p>
    <w:p w14:paraId="0613A276" w14:textId="77777777" w:rsidR="009361CB" w:rsidRPr="00EC5F26" w:rsidRDefault="009361CB" w:rsidP="009361CB"/>
    <w:p w14:paraId="3A4C2F4E" w14:textId="270696D7" w:rsidR="009361CB" w:rsidRPr="00EC5F26" w:rsidRDefault="009361CB" w:rsidP="009361CB">
      <w:pPr>
        <w:widowControl w:val="0"/>
        <w:autoSpaceDE w:val="0"/>
        <w:autoSpaceDN w:val="0"/>
        <w:adjustRightInd w:val="0"/>
        <w:textAlignment w:val="baseline"/>
        <w:rPr>
          <w:color w:val="000000"/>
        </w:rPr>
      </w:pPr>
      <w:r w:rsidRPr="00EC5F26">
        <w:rPr>
          <w:color w:val="000000"/>
        </w:rPr>
        <w:t>Ponudnik mora ponuditi</w:t>
      </w:r>
      <w:r w:rsidR="00F32E9A" w:rsidRPr="00EC5F26">
        <w:rPr>
          <w:color w:val="000000"/>
        </w:rPr>
        <w:t xml:space="preserve"> izvedbo</w:t>
      </w:r>
      <w:r w:rsidRPr="00EC5F26">
        <w:rPr>
          <w:color w:val="000000"/>
        </w:rPr>
        <w:t xml:space="preserve"> predmet javnega naročila v celoti in ne more ponuditi</w:t>
      </w:r>
      <w:r w:rsidR="00F32E9A" w:rsidRPr="00EC5F26">
        <w:rPr>
          <w:color w:val="000000"/>
        </w:rPr>
        <w:t xml:space="preserve"> zgolj izvedbe</w:t>
      </w:r>
      <w:r w:rsidRPr="00EC5F26">
        <w:rPr>
          <w:color w:val="000000"/>
        </w:rPr>
        <w:t xml:space="preserve"> posameznih postavk ali dela predmeta naročila.</w:t>
      </w:r>
    </w:p>
    <w:p w14:paraId="2296BAD1" w14:textId="77777777" w:rsidR="00147F31" w:rsidRPr="00EC5F26" w:rsidRDefault="00147F31" w:rsidP="009361CB">
      <w:pPr>
        <w:widowControl w:val="0"/>
        <w:autoSpaceDE w:val="0"/>
        <w:autoSpaceDN w:val="0"/>
        <w:adjustRightInd w:val="0"/>
        <w:textAlignment w:val="baseline"/>
        <w:rPr>
          <w:color w:val="000000"/>
        </w:rPr>
      </w:pPr>
    </w:p>
    <w:p w14:paraId="04F0A4EC" w14:textId="77777777" w:rsidR="00905563" w:rsidRPr="00EC5F26" w:rsidRDefault="00EE4CE7" w:rsidP="009500CB">
      <w:pPr>
        <w:pStyle w:val="PODNASLOVI"/>
        <w:ind w:left="284" w:hanging="284"/>
        <w:rPr>
          <w:rFonts w:cs="Arial"/>
          <w:lang w:val="sl-SI"/>
        </w:rPr>
      </w:pPr>
      <w:bookmarkStart w:id="8" w:name="_Toc109643178"/>
      <w:r w:rsidRPr="00EC5F26">
        <w:rPr>
          <w:rFonts w:cs="Arial"/>
          <w:lang w:val="sl-SI"/>
        </w:rPr>
        <w:lastRenderedPageBreak/>
        <w:t>PODATKI O NAROČNIKU</w:t>
      </w:r>
      <w:r w:rsidR="008517B0" w:rsidRPr="00EC5F26">
        <w:rPr>
          <w:rFonts w:cs="Arial"/>
          <w:lang w:val="sl-SI"/>
        </w:rPr>
        <w:t xml:space="preserve"> </w:t>
      </w:r>
      <w:r w:rsidR="001A7AB3" w:rsidRPr="00EC5F26">
        <w:rPr>
          <w:rFonts w:cs="Arial"/>
          <w:lang w:val="sl-SI"/>
        </w:rPr>
        <w:t>IN UPORABNIKU</w:t>
      </w:r>
      <w:bookmarkEnd w:id="8"/>
    </w:p>
    <w:p w14:paraId="1EF3B446" w14:textId="77777777" w:rsidR="00905563" w:rsidRPr="00EC5F26" w:rsidRDefault="00905563" w:rsidP="00D37134"/>
    <w:p w14:paraId="0657A04C" w14:textId="77777777" w:rsidR="008517B0" w:rsidRPr="00EC5F26" w:rsidRDefault="008517B0" w:rsidP="00D37134">
      <w:r w:rsidRPr="00EC5F26">
        <w:rPr>
          <w:b/>
        </w:rPr>
        <w:t>Naročnik:</w:t>
      </w:r>
      <w:r w:rsidRPr="00EC5F26">
        <w:t xml:space="preserve"> Republika Slovenija, Ministrstvo za zdravje, Štefanova 5, 1000 Ljubljana.</w:t>
      </w:r>
    </w:p>
    <w:p w14:paraId="6AAD464B" w14:textId="77777777" w:rsidR="008517B0" w:rsidRPr="00EC5F26" w:rsidRDefault="008517B0" w:rsidP="00D37134"/>
    <w:p w14:paraId="146E9E6A" w14:textId="2E4415E5" w:rsidR="00A96A6C" w:rsidRPr="00EC5F26" w:rsidRDefault="001A7AB3" w:rsidP="00BE78A5">
      <w:r w:rsidRPr="00EC5F26">
        <w:rPr>
          <w:b/>
        </w:rPr>
        <w:t>Uporabnik</w:t>
      </w:r>
      <w:r w:rsidRPr="00EC5F26">
        <w:t xml:space="preserve">: </w:t>
      </w:r>
      <w:r w:rsidR="00FD1468" w:rsidRPr="00EC5F26">
        <w:t>Bolnišnica za ženske bolezni in porodništvo Postojna</w:t>
      </w:r>
      <w:r w:rsidR="009A40B8" w:rsidRPr="00EC5F26">
        <w:t xml:space="preserve">, </w:t>
      </w:r>
      <w:r w:rsidR="009F152F" w:rsidRPr="00EC5F26">
        <w:t>Prečna ulica 4, 6230 Postojna.</w:t>
      </w:r>
    </w:p>
    <w:p w14:paraId="72C002F3" w14:textId="77777777" w:rsidR="007E0906" w:rsidRPr="00EC5F26" w:rsidRDefault="007E0906" w:rsidP="00D37134"/>
    <w:p w14:paraId="4B3E1831" w14:textId="77777777" w:rsidR="00FD19DF" w:rsidRPr="00EC5F26" w:rsidRDefault="00FD19DF" w:rsidP="00D37134"/>
    <w:p w14:paraId="2832E9A4" w14:textId="77777777" w:rsidR="00905563" w:rsidRPr="00EC5F26" w:rsidRDefault="00EE4CE7" w:rsidP="009500CB">
      <w:pPr>
        <w:pStyle w:val="PODNASLOVI"/>
        <w:ind w:left="284" w:hanging="284"/>
        <w:rPr>
          <w:rFonts w:cs="Arial"/>
          <w:lang w:val="sl-SI"/>
        </w:rPr>
      </w:pPr>
      <w:bookmarkStart w:id="9" w:name="_Toc109643179"/>
      <w:r w:rsidRPr="00EC5F26">
        <w:rPr>
          <w:rFonts w:cs="Arial"/>
          <w:lang w:val="sl-SI"/>
        </w:rPr>
        <w:t>ROK IN NAČIN PREDLOŽITVE PONUDBE</w:t>
      </w:r>
      <w:bookmarkEnd w:id="9"/>
    </w:p>
    <w:p w14:paraId="443A0A40" w14:textId="77777777" w:rsidR="0008728B" w:rsidRPr="00EC5F26" w:rsidRDefault="0008728B" w:rsidP="002E5E39">
      <w:pPr>
        <w:pStyle w:val="Default"/>
        <w:spacing w:line="260" w:lineRule="exact"/>
        <w:jc w:val="both"/>
        <w:rPr>
          <w:sz w:val="20"/>
          <w:szCs w:val="20"/>
        </w:rPr>
      </w:pPr>
      <w:bookmarkStart w:id="10" w:name="_Toc300662465"/>
    </w:p>
    <w:p w14:paraId="0D48BA20" w14:textId="77777777" w:rsidR="00FD1468" w:rsidRPr="00EC5F26" w:rsidRDefault="00FD1468" w:rsidP="00FD1468">
      <w:r w:rsidRPr="00EC5F26">
        <w:t xml:space="preserve">Ponudniki morajo ponudbe predložiti v informacijski sistem e-JN (v nadaljnjem besedilu: sistem e-JN) na spletnem naslovu </w:t>
      </w:r>
      <w:hyperlink r:id="rId8" w:history="1">
        <w:r w:rsidRPr="00EC5F26">
          <w:rPr>
            <w:rStyle w:val="Hiperpovezava"/>
          </w:rPr>
          <w:t>https://ejn.gov.si</w:t>
        </w:r>
      </w:hyperlink>
      <w:r w:rsidRPr="00EC5F26">
        <w:t xml:space="preserve">, v skladu s točko 3 dokumenta Navodila za uporabo informacijskega sistema e-JN: PONUDNIKI, ki je del te razpisne dokumentacije in objavljen na spletnem naslovu </w:t>
      </w:r>
      <w:hyperlink r:id="rId9" w:history="1">
        <w:r w:rsidRPr="00EC5F26">
          <w:rPr>
            <w:rStyle w:val="Hiperpovezava"/>
          </w:rPr>
          <w:t>https://ejn.gov.si</w:t>
        </w:r>
      </w:hyperlink>
      <w:r w:rsidRPr="00EC5F26">
        <w:t>.</w:t>
      </w:r>
    </w:p>
    <w:p w14:paraId="3A19039D" w14:textId="77777777" w:rsidR="00FD1468" w:rsidRPr="00EC5F26" w:rsidRDefault="00FD1468" w:rsidP="00FD1468"/>
    <w:p w14:paraId="6CAC7B65" w14:textId="77777777" w:rsidR="00FD1468" w:rsidRPr="00EC5F26" w:rsidRDefault="00FD1468" w:rsidP="00FD1468">
      <w:r w:rsidRPr="00EC5F26">
        <w:t xml:space="preserve">Ponudnik se mora pred oddajo ponudbe registrirati na spletnem naslovu </w:t>
      </w:r>
      <w:hyperlink r:id="rId10" w:history="1">
        <w:r w:rsidRPr="00EC5F26">
          <w:rPr>
            <w:rStyle w:val="Hiperpovezava"/>
          </w:rPr>
          <w:t>https://ejn.gov.si</w:t>
        </w:r>
      </w:hyperlink>
      <w:r w:rsidRPr="00EC5F26">
        <w:t>, v skladu z Navodili za uporabo informacijskega sistema e-JN. Če je ponudnik že registriran v sistem e-JN, se v aplikacijo prijavi na istem naslovu.</w:t>
      </w:r>
    </w:p>
    <w:p w14:paraId="3006B7F8" w14:textId="77777777" w:rsidR="00FD1468" w:rsidRPr="00EC5F26" w:rsidRDefault="00FD1468" w:rsidP="00FD1468"/>
    <w:p w14:paraId="0CCC7CB0" w14:textId="77777777" w:rsidR="00FD1468" w:rsidRPr="00EC5F26" w:rsidRDefault="00FD1468" w:rsidP="00FD1468">
      <w:r w:rsidRPr="00EC5F2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C5F26">
        <w:rPr>
          <w:rStyle w:val="Sprotnaopomba-sklic"/>
        </w:rPr>
        <w:footnoteReference w:id="1"/>
      </w:r>
      <w:r w:rsidRPr="00EC5F26">
        <w:t>). Z oddajo ponudbe je le-ta zavezujoča za čas, naveden v ponudbi, razen če jo uporabnik ponudnika umakne ali spremeni pred potekom roka za oddajo ponudb.</w:t>
      </w:r>
    </w:p>
    <w:p w14:paraId="1BD82C61" w14:textId="77777777" w:rsidR="00FD1468" w:rsidRPr="00EC5F26" w:rsidRDefault="00FD1468" w:rsidP="00FD1468"/>
    <w:p w14:paraId="4F2B40CE" w14:textId="77777777" w:rsidR="00FD1468" w:rsidRPr="00EC5F26" w:rsidRDefault="00FD1468" w:rsidP="00FD1468">
      <w:pPr>
        <w:autoSpaceDE w:val="0"/>
        <w:autoSpaceDN w:val="0"/>
        <w:adjustRightInd w:val="0"/>
        <w:rPr>
          <w:rFonts w:eastAsia="Calibri"/>
          <w:color w:val="000000"/>
        </w:rPr>
      </w:pPr>
      <w:r w:rsidRPr="00EC5F26">
        <w:rPr>
          <w:rFonts w:eastAsia="Calibri"/>
          <w:color w:val="000000"/>
        </w:rPr>
        <w:t>Rok za oddajo ponudbe:</w:t>
      </w:r>
      <w:r w:rsidRPr="00EC5F26">
        <w:rPr>
          <w:rFonts w:eastAsia="Calibri"/>
          <w:color w:val="000000"/>
        </w:rPr>
        <w:tab/>
        <w:t>razviden iz objave obvestila o naročilu na portalu javnih naročil</w:t>
      </w:r>
    </w:p>
    <w:p w14:paraId="4962082F" w14:textId="77777777" w:rsidR="00FD1468" w:rsidRPr="00EC5F26" w:rsidRDefault="00FD1468" w:rsidP="00FD1468">
      <w:pPr>
        <w:autoSpaceDE w:val="0"/>
        <w:autoSpaceDN w:val="0"/>
        <w:adjustRightInd w:val="0"/>
        <w:rPr>
          <w:rFonts w:eastAsia="Calibri"/>
          <w:color w:val="000000"/>
        </w:rPr>
      </w:pPr>
      <w:r w:rsidRPr="00EC5F26">
        <w:rPr>
          <w:rFonts w:eastAsia="Calibri"/>
          <w:color w:val="000000"/>
        </w:rPr>
        <w:t>Način oddaje ponudbe:</w:t>
      </w:r>
      <w:r w:rsidRPr="00EC5F26">
        <w:rPr>
          <w:rFonts w:eastAsia="Calibri"/>
          <w:color w:val="000000"/>
        </w:rPr>
        <w:tab/>
      </w:r>
      <w:r w:rsidRPr="00EC5F26">
        <w:rPr>
          <w:rFonts w:eastAsia="Calibri"/>
          <w:color w:val="000000"/>
        </w:rPr>
        <w:tab/>
        <w:t>elektronsko preko sistema e-JN https://ejn.gov.si/eJN2</w:t>
      </w:r>
      <w:r w:rsidRPr="00EC5F26">
        <w:rPr>
          <w:rStyle w:val="Sprotnaopomba-sklic"/>
          <w:rFonts w:eastAsia="Calibri"/>
          <w:color w:val="000000"/>
        </w:rPr>
        <w:footnoteReference w:id="2"/>
      </w:r>
    </w:p>
    <w:p w14:paraId="50E0DBC0" w14:textId="77777777" w:rsidR="00FD1468" w:rsidRPr="00EC5F26" w:rsidRDefault="00FD1468" w:rsidP="00FD1468"/>
    <w:p w14:paraId="5D5B2512" w14:textId="77777777" w:rsidR="00FD1468" w:rsidRPr="00EC5F26" w:rsidRDefault="00FD1468" w:rsidP="00FD1468">
      <w:r w:rsidRPr="00EC5F2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1C812ED" w14:textId="4A386224" w:rsidR="003C7B7C" w:rsidRDefault="003C7B7C" w:rsidP="00D37134"/>
    <w:p w14:paraId="7019E354" w14:textId="77777777" w:rsidR="00DC062D" w:rsidRPr="00EC5F26" w:rsidRDefault="00DC062D" w:rsidP="00D37134"/>
    <w:p w14:paraId="28268DD7" w14:textId="77777777" w:rsidR="00905563" w:rsidRPr="00EC5F26" w:rsidRDefault="00EE4CE7" w:rsidP="009500CB">
      <w:pPr>
        <w:pStyle w:val="PODNASLOVI"/>
        <w:ind w:left="284" w:hanging="284"/>
        <w:rPr>
          <w:rFonts w:cs="Arial"/>
          <w:lang w:val="sl-SI"/>
        </w:rPr>
      </w:pPr>
      <w:bookmarkStart w:id="11" w:name="_Toc109643180"/>
      <w:bookmarkEnd w:id="10"/>
      <w:r w:rsidRPr="00EC5F26">
        <w:rPr>
          <w:rFonts w:cs="Arial"/>
          <w:lang w:val="sl-SI"/>
        </w:rPr>
        <w:t>ODPIRANJ</w:t>
      </w:r>
      <w:r w:rsidR="002E5E39" w:rsidRPr="00EC5F26">
        <w:rPr>
          <w:rFonts w:cs="Arial"/>
          <w:lang w:val="sl-SI"/>
        </w:rPr>
        <w:t>E</w:t>
      </w:r>
      <w:r w:rsidRPr="00EC5F26">
        <w:rPr>
          <w:rFonts w:cs="Arial"/>
          <w:lang w:val="sl-SI"/>
        </w:rPr>
        <w:t xml:space="preserve"> PONUDB</w:t>
      </w:r>
      <w:bookmarkEnd w:id="11"/>
    </w:p>
    <w:p w14:paraId="6A1C3669" w14:textId="77777777" w:rsidR="00905563" w:rsidRPr="00EC5F26" w:rsidRDefault="00905563" w:rsidP="00D37134"/>
    <w:p w14:paraId="35DC3DE3" w14:textId="77777777" w:rsidR="00FD1468" w:rsidRPr="00EC5F26" w:rsidRDefault="00FD1468" w:rsidP="00FD1468">
      <w:pPr>
        <w:autoSpaceDE w:val="0"/>
        <w:autoSpaceDN w:val="0"/>
        <w:adjustRightInd w:val="0"/>
        <w:ind w:left="2835" w:hanging="2835"/>
        <w:rPr>
          <w:rFonts w:eastAsia="Calibri"/>
          <w:color w:val="000000"/>
        </w:rPr>
      </w:pPr>
      <w:r w:rsidRPr="00EC5F26">
        <w:rPr>
          <w:rFonts w:eastAsia="Calibri"/>
          <w:color w:val="000000"/>
        </w:rPr>
        <w:t>Čas odpiranja ponudb:</w:t>
      </w:r>
      <w:r w:rsidRPr="00EC5F26">
        <w:rPr>
          <w:rFonts w:eastAsia="Calibri"/>
          <w:color w:val="000000"/>
        </w:rPr>
        <w:tab/>
        <w:t>razviden iz objave obvestila o naročilu na portalu javnih naročil</w:t>
      </w:r>
    </w:p>
    <w:p w14:paraId="2690B8D8" w14:textId="77777777" w:rsidR="00284963" w:rsidRPr="00EC5F26" w:rsidRDefault="00284963" w:rsidP="002E5E39">
      <w:pPr>
        <w:pStyle w:val="Default"/>
        <w:spacing w:line="260" w:lineRule="exact"/>
        <w:jc w:val="both"/>
        <w:rPr>
          <w:sz w:val="20"/>
          <w:szCs w:val="20"/>
        </w:rPr>
      </w:pPr>
    </w:p>
    <w:p w14:paraId="190FEAC5" w14:textId="452E8143" w:rsidR="001C4546" w:rsidRDefault="002E5E39" w:rsidP="00D37134">
      <w:pPr>
        <w:rPr>
          <w:sz w:val="22"/>
          <w:szCs w:val="22"/>
        </w:rPr>
      </w:pPr>
      <w:r w:rsidRPr="00EC5F26">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r w:rsidRPr="00EC5F26">
        <w:rPr>
          <w:sz w:val="22"/>
          <w:szCs w:val="22"/>
        </w:rPr>
        <w:t xml:space="preserve"> </w:t>
      </w:r>
    </w:p>
    <w:p w14:paraId="2421AF0C" w14:textId="2C88206E" w:rsidR="00DC062D" w:rsidRDefault="00DC062D" w:rsidP="00D37134">
      <w:pPr>
        <w:rPr>
          <w:sz w:val="22"/>
          <w:szCs w:val="22"/>
        </w:rPr>
      </w:pPr>
    </w:p>
    <w:p w14:paraId="7D50EFF4" w14:textId="2512553C" w:rsidR="00DC062D" w:rsidRDefault="00DC062D" w:rsidP="00D37134">
      <w:pPr>
        <w:rPr>
          <w:sz w:val="22"/>
          <w:szCs w:val="22"/>
        </w:rPr>
      </w:pPr>
    </w:p>
    <w:p w14:paraId="4B5CA05C" w14:textId="3B80C0CA" w:rsidR="00DC062D" w:rsidRDefault="00DC062D" w:rsidP="00D37134">
      <w:pPr>
        <w:rPr>
          <w:sz w:val="22"/>
          <w:szCs w:val="22"/>
        </w:rPr>
      </w:pPr>
    </w:p>
    <w:p w14:paraId="5570D747" w14:textId="77777777" w:rsidR="00DC062D" w:rsidRPr="00EC5F26" w:rsidRDefault="00DC062D" w:rsidP="00D37134">
      <w:pPr>
        <w:rPr>
          <w:sz w:val="22"/>
          <w:szCs w:val="22"/>
        </w:rPr>
      </w:pPr>
    </w:p>
    <w:p w14:paraId="5948386E" w14:textId="5C38CB85" w:rsidR="00FD1468" w:rsidRPr="00EC5F26" w:rsidRDefault="00FD1468" w:rsidP="00D37134">
      <w:pPr>
        <w:rPr>
          <w:sz w:val="22"/>
          <w:szCs w:val="22"/>
        </w:rPr>
      </w:pPr>
    </w:p>
    <w:p w14:paraId="10FF4F8F" w14:textId="77777777" w:rsidR="00905563" w:rsidRPr="00EC5F26" w:rsidRDefault="00EE4CE7" w:rsidP="009500CB">
      <w:pPr>
        <w:pStyle w:val="PODNASLOVI"/>
        <w:ind w:left="284" w:hanging="284"/>
        <w:rPr>
          <w:rFonts w:cs="Arial"/>
          <w:lang w:val="sl-SI"/>
        </w:rPr>
      </w:pPr>
      <w:bookmarkStart w:id="12" w:name="_Toc302649292"/>
      <w:bookmarkStart w:id="13" w:name="_Toc109643181"/>
      <w:r w:rsidRPr="00EC5F26">
        <w:rPr>
          <w:rFonts w:cs="Arial"/>
          <w:lang w:val="sl-SI"/>
        </w:rPr>
        <w:lastRenderedPageBreak/>
        <w:t>PRAVNA PODLAGA JAVNEGA NAROČILA</w:t>
      </w:r>
      <w:bookmarkEnd w:id="12"/>
      <w:bookmarkEnd w:id="13"/>
    </w:p>
    <w:p w14:paraId="00941825" w14:textId="77777777" w:rsidR="00FD1468" w:rsidRPr="00EC5F26" w:rsidRDefault="00FD1468" w:rsidP="00D37134">
      <w:bookmarkStart w:id="14" w:name="_Toc107977797"/>
      <w:bookmarkStart w:id="15" w:name="_Toc108236772"/>
      <w:bookmarkStart w:id="16" w:name="_Toc108238016"/>
      <w:bookmarkStart w:id="17" w:name="_Toc108238306"/>
      <w:bookmarkStart w:id="18" w:name="_Toc108517305"/>
      <w:bookmarkStart w:id="19" w:name="_Toc108580983"/>
      <w:bookmarkStart w:id="20" w:name="_Toc298417140"/>
      <w:bookmarkStart w:id="21" w:name="_Toc302649296"/>
    </w:p>
    <w:p w14:paraId="51C62204" w14:textId="224307EF" w:rsidR="008517B0" w:rsidRPr="00EC5F26" w:rsidRDefault="008517B0" w:rsidP="00D37134">
      <w:r w:rsidRPr="00EC5F26">
        <w:t>Postopek oddaje javnega naročila se izvaja na podlagi veljavnega zakona in podzakonskih aktov, ki urejajo javno naročanje, v skladu z veljavno zakonodajo, ki ureja področje javnih financ ter področje, ki je predmet javnega naročila.</w:t>
      </w:r>
    </w:p>
    <w:p w14:paraId="78FB146D" w14:textId="64FFAD16" w:rsidR="00147F31" w:rsidRDefault="00147F31" w:rsidP="00D37134"/>
    <w:p w14:paraId="3FA00D38" w14:textId="77777777" w:rsidR="00DC062D" w:rsidRPr="00EC5F26" w:rsidRDefault="00DC062D" w:rsidP="00D37134"/>
    <w:p w14:paraId="4D90F565" w14:textId="150679DE" w:rsidR="00C05E5F" w:rsidRPr="00EC5F26" w:rsidRDefault="00C05E5F" w:rsidP="009500CB">
      <w:pPr>
        <w:pStyle w:val="PODNASLOVI"/>
        <w:ind w:left="284" w:hanging="284"/>
        <w:rPr>
          <w:rFonts w:cs="Arial"/>
          <w:lang w:val="sl-SI"/>
        </w:rPr>
      </w:pPr>
      <w:bookmarkStart w:id="22" w:name="_Toc109643182"/>
      <w:bookmarkEnd w:id="14"/>
      <w:bookmarkEnd w:id="15"/>
      <w:bookmarkEnd w:id="16"/>
      <w:bookmarkEnd w:id="17"/>
      <w:bookmarkEnd w:id="18"/>
      <w:bookmarkEnd w:id="19"/>
      <w:bookmarkEnd w:id="20"/>
      <w:bookmarkEnd w:id="21"/>
      <w:r w:rsidRPr="00EC5F26">
        <w:rPr>
          <w:rFonts w:cs="Arial"/>
          <w:lang w:val="sl-SI"/>
        </w:rPr>
        <w:t xml:space="preserve">TEMELJNA PRAVILA </w:t>
      </w:r>
      <w:r w:rsidR="00F07EE9" w:rsidRPr="00EC5F26">
        <w:rPr>
          <w:rFonts w:cs="Arial"/>
          <w:lang w:val="sl-SI"/>
        </w:rPr>
        <w:t>POSLOVANJA</w:t>
      </w:r>
      <w:bookmarkEnd w:id="22"/>
    </w:p>
    <w:p w14:paraId="0BC1E218" w14:textId="77777777" w:rsidR="007A00F1" w:rsidRPr="00EC5F26" w:rsidRDefault="007A00F1" w:rsidP="007A00F1">
      <w:pPr>
        <w:rPr>
          <w:b/>
        </w:rPr>
      </w:pPr>
    </w:p>
    <w:p w14:paraId="005DCA0C" w14:textId="6B31FC71" w:rsidR="007A00F1" w:rsidRPr="00EC5F26" w:rsidRDefault="007A00F1" w:rsidP="007A00F1">
      <w:pPr>
        <w:pStyle w:val="Odstavekseznama"/>
        <w:numPr>
          <w:ilvl w:val="1"/>
          <w:numId w:val="12"/>
        </w:numPr>
        <w:rPr>
          <w:b/>
          <w:lang w:val="sl-SI"/>
        </w:rPr>
      </w:pPr>
      <w:r w:rsidRPr="00EC5F26">
        <w:rPr>
          <w:b/>
          <w:lang w:val="sl-SI"/>
        </w:rPr>
        <w:t>Dostop do dokumentacije</w:t>
      </w:r>
    </w:p>
    <w:p w14:paraId="4D230912" w14:textId="77777777" w:rsidR="00C05E5F" w:rsidRPr="00EC5F26" w:rsidRDefault="00C05E5F" w:rsidP="00D37134"/>
    <w:p w14:paraId="541FC829" w14:textId="77777777" w:rsidR="00360425" w:rsidRPr="00EC5F26" w:rsidRDefault="00360425" w:rsidP="00FE5789">
      <w:pPr>
        <w:pStyle w:val="Odstavekseznama"/>
        <w:numPr>
          <w:ilvl w:val="0"/>
          <w:numId w:val="10"/>
        </w:numPr>
        <w:spacing w:line="260" w:lineRule="exact"/>
        <w:rPr>
          <w:vanish/>
          <w:szCs w:val="20"/>
          <w:lang w:val="sl-SI"/>
        </w:rPr>
      </w:pPr>
    </w:p>
    <w:p w14:paraId="624EB7D1" w14:textId="77777777" w:rsidR="00360425" w:rsidRPr="00EC5F26" w:rsidRDefault="00360425" w:rsidP="00FE5789">
      <w:pPr>
        <w:pStyle w:val="Odstavekseznama"/>
        <w:numPr>
          <w:ilvl w:val="0"/>
          <w:numId w:val="10"/>
        </w:numPr>
        <w:spacing w:line="260" w:lineRule="exact"/>
        <w:rPr>
          <w:vanish/>
          <w:szCs w:val="20"/>
          <w:lang w:val="sl-SI"/>
        </w:rPr>
      </w:pPr>
    </w:p>
    <w:p w14:paraId="00EEAE7D" w14:textId="77777777" w:rsidR="00360425" w:rsidRPr="00EC5F26" w:rsidRDefault="00360425" w:rsidP="00FE5789">
      <w:pPr>
        <w:pStyle w:val="Odstavekseznama"/>
        <w:numPr>
          <w:ilvl w:val="0"/>
          <w:numId w:val="10"/>
        </w:numPr>
        <w:spacing w:line="260" w:lineRule="exact"/>
        <w:rPr>
          <w:vanish/>
          <w:szCs w:val="20"/>
          <w:lang w:val="sl-SI"/>
        </w:rPr>
      </w:pPr>
    </w:p>
    <w:p w14:paraId="5FA8918E" w14:textId="77777777" w:rsidR="00360425" w:rsidRPr="00EC5F26" w:rsidRDefault="00360425" w:rsidP="00FE5789">
      <w:pPr>
        <w:pStyle w:val="Odstavekseznama"/>
        <w:numPr>
          <w:ilvl w:val="0"/>
          <w:numId w:val="10"/>
        </w:numPr>
        <w:spacing w:line="260" w:lineRule="exact"/>
        <w:rPr>
          <w:vanish/>
          <w:szCs w:val="20"/>
          <w:lang w:val="sl-SI"/>
        </w:rPr>
      </w:pPr>
    </w:p>
    <w:p w14:paraId="60E4CB81" w14:textId="77777777" w:rsidR="00360425" w:rsidRPr="00EC5F26" w:rsidRDefault="00360425" w:rsidP="00FE5789">
      <w:pPr>
        <w:pStyle w:val="Odstavekseznama"/>
        <w:numPr>
          <w:ilvl w:val="0"/>
          <w:numId w:val="10"/>
        </w:numPr>
        <w:spacing w:line="260" w:lineRule="exact"/>
        <w:rPr>
          <w:vanish/>
          <w:szCs w:val="20"/>
          <w:lang w:val="sl-SI"/>
        </w:rPr>
      </w:pPr>
    </w:p>
    <w:p w14:paraId="7A196470" w14:textId="77777777" w:rsidR="00FB5038" w:rsidRPr="00EC5F26" w:rsidRDefault="00FB5038" w:rsidP="00FB5038">
      <w:pPr>
        <w:pStyle w:val="Odstavekseznama"/>
        <w:numPr>
          <w:ilvl w:val="0"/>
          <w:numId w:val="11"/>
        </w:numPr>
        <w:spacing w:line="260" w:lineRule="exact"/>
        <w:rPr>
          <w:rFonts w:cs="Times New Roman"/>
          <w:vanish/>
          <w:szCs w:val="20"/>
          <w:lang w:val="sl-SI" w:eastAsia="x-none"/>
        </w:rPr>
      </w:pPr>
    </w:p>
    <w:p w14:paraId="1A06C20F" w14:textId="77777777" w:rsidR="00FB5038" w:rsidRPr="00EC5F26" w:rsidRDefault="00FB5038" w:rsidP="00FB5038">
      <w:pPr>
        <w:pStyle w:val="Odstavekseznama"/>
        <w:numPr>
          <w:ilvl w:val="0"/>
          <w:numId w:val="11"/>
        </w:numPr>
        <w:spacing w:line="260" w:lineRule="exact"/>
        <w:rPr>
          <w:rFonts w:cs="Times New Roman"/>
          <w:vanish/>
          <w:szCs w:val="20"/>
          <w:lang w:val="sl-SI" w:eastAsia="x-none"/>
        </w:rPr>
      </w:pPr>
    </w:p>
    <w:p w14:paraId="7C69D051" w14:textId="77777777" w:rsidR="00034CE8" w:rsidRPr="00EC5F26" w:rsidRDefault="00350F24" w:rsidP="007A00F1">
      <w:r w:rsidRPr="00EC5F26">
        <w:t>D</w:t>
      </w:r>
      <w:r w:rsidR="008517B0" w:rsidRPr="00EC5F26">
        <w:t>okumentacijo lahko ponudniki dobijo na portalu javnih naročil.</w:t>
      </w:r>
    </w:p>
    <w:p w14:paraId="0269A206" w14:textId="77777777" w:rsidR="00A27104" w:rsidRPr="00EC5F26" w:rsidRDefault="00A27104" w:rsidP="00D37134">
      <w:r w:rsidRPr="00EC5F26">
        <w:t xml:space="preserve"> </w:t>
      </w:r>
    </w:p>
    <w:p w14:paraId="2979778E" w14:textId="77777777" w:rsidR="008517B0" w:rsidRPr="00EC5F26" w:rsidRDefault="008517B0" w:rsidP="00D37134">
      <w:r w:rsidRPr="00EC5F26">
        <w:t>Odkupnine za dokumentacijo ni.</w:t>
      </w:r>
    </w:p>
    <w:p w14:paraId="33EC3EFB" w14:textId="77777777" w:rsidR="008517B0" w:rsidRPr="00EC5F26" w:rsidRDefault="008517B0" w:rsidP="00D37134"/>
    <w:p w14:paraId="0938FD1A" w14:textId="77777777" w:rsidR="008517B0" w:rsidRPr="00EC5F26" w:rsidRDefault="008517B0" w:rsidP="007A00F1">
      <w:pPr>
        <w:pStyle w:val="Odstavekseznama"/>
        <w:numPr>
          <w:ilvl w:val="1"/>
          <w:numId w:val="12"/>
        </w:numPr>
        <w:rPr>
          <w:b/>
          <w:lang w:val="sl-SI"/>
        </w:rPr>
      </w:pPr>
      <w:r w:rsidRPr="00EC5F26">
        <w:rPr>
          <w:b/>
          <w:lang w:val="sl-SI"/>
        </w:rPr>
        <w:t>Obvestila in pojasnila v zvezi z dokumentacijo</w:t>
      </w:r>
    </w:p>
    <w:p w14:paraId="6A5280B8" w14:textId="77777777" w:rsidR="008517B0" w:rsidRPr="00EC5F26" w:rsidRDefault="008517B0" w:rsidP="00D37134"/>
    <w:p w14:paraId="7A06F3BC" w14:textId="77777777" w:rsidR="00FD1468" w:rsidRPr="00EC5F26" w:rsidRDefault="00FD1468" w:rsidP="00FD1468">
      <w:pPr>
        <w:autoSpaceDE w:val="0"/>
        <w:autoSpaceDN w:val="0"/>
        <w:adjustRightInd w:val="0"/>
        <w:rPr>
          <w:rFonts w:eastAsia="Calibri"/>
          <w:color w:val="000000"/>
        </w:rPr>
      </w:pPr>
      <w:bookmarkStart w:id="23" w:name="_Toc298417139"/>
      <w:bookmarkStart w:id="24" w:name="_Toc302649297"/>
      <w:bookmarkStart w:id="25" w:name="_Toc401234743"/>
      <w:bookmarkStart w:id="26" w:name="_Toc402938140"/>
      <w:bookmarkStart w:id="27" w:name="_Toc402956096"/>
      <w:r w:rsidRPr="00EC5F26">
        <w:rPr>
          <w:rFonts w:eastAsia="Calibri"/>
          <w:color w:val="000000"/>
        </w:rPr>
        <w:t>Naročnik bo odgovoril na vprašanje in zaprosilo za pojasnilo izključno, če bo posredovano preko portala javnih naročil in v roku navedenem v obvestilu o naročilu.</w:t>
      </w:r>
    </w:p>
    <w:p w14:paraId="77C1669C" w14:textId="77777777" w:rsidR="00FD1468" w:rsidRPr="00EC5F26" w:rsidRDefault="00FD1468" w:rsidP="00FD1468"/>
    <w:p w14:paraId="518A5D7D" w14:textId="77777777" w:rsidR="00FD1468" w:rsidRPr="00EC5F26" w:rsidRDefault="00FD1468" w:rsidP="00FD1468">
      <w:r w:rsidRPr="00EC5F26">
        <w:t>Na zahteve za pojasnila oziroma druga vprašanja v zvezi z naročilom, zastavljena po tem roku, naročnik ne bo odgovarjal.</w:t>
      </w:r>
    </w:p>
    <w:p w14:paraId="44317720" w14:textId="77777777" w:rsidR="00FD1468" w:rsidRPr="00EC5F26" w:rsidRDefault="00FD1468" w:rsidP="00FD1468"/>
    <w:p w14:paraId="38B3E3FD" w14:textId="77777777" w:rsidR="00FD1468" w:rsidRPr="00EC5F26" w:rsidRDefault="00FD1468" w:rsidP="00FD1468">
      <w:r w:rsidRPr="00EC5F26">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096BBE57" w14:textId="77777777" w:rsidR="00B42EA7" w:rsidRPr="00EC5F26" w:rsidRDefault="00B42EA7" w:rsidP="00D37134">
      <w:pPr>
        <w:rPr>
          <w:rFonts w:eastAsia="Calibri"/>
          <w:u w:val="single"/>
          <w:lang w:eastAsia="en-US"/>
        </w:rPr>
      </w:pPr>
    </w:p>
    <w:p w14:paraId="0571C7E1" w14:textId="77777777" w:rsidR="00F87B98" w:rsidRPr="00EC5F26" w:rsidRDefault="00F87B98" w:rsidP="007A00F1">
      <w:pPr>
        <w:pStyle w:val="Odstavekseznama"/>
        <w:numPr>
          <w:ilvl w:val="1"/>
          <w:numId w:val="12"/>
        </w:numPr>
        <w:rPr>
          <w:b/>
          <w:lang w:val="sl-SI"/>
        </w:rPr>
      </w:pPr>
      <w:bookmarkStart w:id="28" w:name="_Toc405979763"/>
      <w:bookmarkStart w:id="29" w:name="_Toc406653981"/>
      <w:bookmarkStart w:id="30" w:name="_Toc426552503"/>
      <w:bookmarkStart w:id="31" w:name="_Toc442170007"/>
      <w:bookmarkStart w:id="32" w:name="_Toc446451021"/>
      <w:bookmarkEnd w:id="23"/>
      <w:bookmarkEnd w:id="24"/>
      <w:r w:rsidRPr="00EC5F26">
        <w:rPr>
          <w:b/>
          <w:lang w:val="sl-SI"/>
        </w:rPr>
        <w:t>Ogled lokacije</w:t>
      </w:r>
    </w:p>
    <w:p w14:paraId="790DC605" w14:textId="77777777" w:rsidR="00F87B98" w:rsidRPr="00EC5F26" w:rsidRDefault="00F87B98" w:rsidP="00F87B98">
      <w:pPr>
        <w:rPr>
          <w:b/>
        </w:rPr>
      </w:pPr>
    </w:p>
    <w:p w14:paraId="2072B25E" w14:textId="54EDF07E" w:rsidR="00F87B98" w:rsidRPr="00EC5F26" w:rsidRDefault="00F87B98" w:rsidP="00DC6A51">
      <w:pPr>
        <w:keepNext/>
        <w:widowControl w:val="0"/>
        <w:adjustRightInd w:val="0"/>
        <w:textAlignment w:val="baseline"/>
        <w:rPr>
          <w:lang w:eastAsia="en-US"/>
        </w:rPr>
      </w:pPr>
      <w:bookmarkStart w:id="33" w:name="_Toc474158137"/>
      <w:bookmarkStart w:id="34" w:name="_Toc474238271"/>
      <w:bookmarkStart w:id="35" w:name="_Toc446451020"/>
      <w:bookmarkStart w:id="36" w:name="_Toc442170006"/>
      <w:r w:rsidRPr="00EC5F26">
        <w:rPr>
          <w:lang w:eastAsia="en-US"/>
        </w:rPr>
        <w:t>Naročnik in uporabnik organizirata</w:t>
      </w:r>
      <w:r w:rsidR="00420FAC">
        <w:rPr>
          <w:lang w:eastAsia="en-US"/>
        </w:rPr>
        <w:t xml:space="preserve"> neobvezen</w:t>
      </w:r>
      <w:r w:rsidRPr="00EC5F26">
        <w:rPr>
          <w:lang w:eastAsia="en-US"/>
        </w:rPr>
        <w:t xml:space="preserve"> ogled lokacije izvedbe predmeta javnega naročila.</w:t>
      </w:r>
      <w:bookmarkEnd w:id="33"/>
      <w:bookmarkEnd w:id="34"/>
      <w:r w:rsidRPr="00EC5F26">
        <w:rPr>
          <w:lang w:eastAsia="en-US"/>
        </w:rPr>
        <w:t xml:space="preserve"> </w:t>
      </w:r>
      <w:bookmarkEnd w:id="35"/>
      <w:r w:rsidRPr="00EC5F26">
        <w:rPr>
          <w:lang w:eastAsia="en-US"/>
        </w:rPr>
        <w:t xml:space="preserve"> </w:t>
      </w:r>
    </w:p>
    <w:p w14:paraId="5E1C1A86" w14:textId="77777777" w:rsidR="00FD1468" w:rsidRPr="00EC5F26" w:rsidRDefault="00FD1468" w:rsidP="00DC6A51">
      <w:pPr>
        <w:keepNext/>
        <w:widowControl w:val="0"/>
        <w:adjustRightInd w:val="0"/>
        <w:textAlignment w:val="baseline"/>
        <w:rPr>
          <w:lang w:eastAsia="en-US"/>
        </w:rPr>
      </w:pPr>
    </w:p>
    <w:p w14:paraId="2FE4BA26" w14:textId="7DD44826" w:rsidR="00FD1468" w:rsidRPr="00EC5F26" w:rsidRDefault="00FD1468" w:rsidP="00DC6A51">
      <w:pPr>
        <w:keepNext/>
        <w:widowControl w:val="0"/>
        <w:adjustRightInd w:val="0"/>
        <w:textAlignment w:val="baseline"/>
        <w:rPr>
          <w:lang w:eastAsia="en-US"/>
        </w:rPr>
      </w:pPr>
      <w:r w:rsidRPr="00EC5F26">
        <w:rPr>
          <w:lang w:eastAsia="en-US"/>
        </w:rPr>
        <w:t>Termin ogleda lokacije bo naročnik sporočil ponudnikom preko objave pojasnila na portalu javnih naročil.</w:t>
      </w:r>
    </w:p>
    <w:p w14:paraId="6B31800F" w14:textId="77777777" w:rsidR="00F87B98" w:rsidRPr="00EC5F26" w:rsidRDefault="00F87B98" w:rsidP="00DC6A51">
      <w:pPr>
        <w:rPr>
          <w:lang w:eastAsia="en-US"/>
        </w:rPr>
      </w:pPr>
    </w:p>
    <w:bookmarkEnd w:id="36"/>
    <w:p w14:paraId="2CEB2C7C" w14:textId="44D3E210" w:rsidR="00EC5F26" w:rsidRPr="00EC5F26" w:rsidRDefault="00FD1468" w:rsidP="00EC5F26">
      <w:pPr>
        <w:rPr>
          <w:lang w:eastAsia="en-US"/>
        </w:rPr>
      </w:pPr>
      <w:r w:rsidRPr="00EC5F26">
        <w:rPr>
          <w:lang w:eastAsia="en-US"/>
        </w:rPr>
        <w:t xml:space="preserve">Ogled lokacije izvedbe bo omogočen po predhodni pisni najavi, ki prispe na uradni e-naslov naročnika </w:t>
      </w:r>
      <w:hyperlink r:id="rId11" w:history="1">
        <w:r w:rsidR="00EC5F26" w:rsidRPr="00EC5F26">
          <w:rPr>
            <w:rStyle w:val="Hiperpovezava"/>
            <w:lang w:eastAsia="en-US"/>
          </w:rPr>
          <w:t>gp.mz@gov.si</w:t>
        </w:r>
      </w:hyperlink>
      <w:r w:rsidR="00EC5F26" w:rsidRPr="00EC5F26">
        <w:rPr>
          <w:lang w:eastAsia="en-US"/>
        </w:rPr>
        <w:t xml:space="preserve"> in uporabnika </w:t>
      </w:r>
      <w:hyperlink r:id="rId12" w:history="1">
        <w:r w:rsidR="009D35E7" w:rsidRPr="00570F5F">
          <w:rPr>
            <w:rStyle w:val="Hiperpovezava"/>
            <w:lang w:eastAsia="en-US"/>
          </w:rPr>
          <w:t>info@bolnisnica-po.si</w:t>
        </w:r>
      </w:hyperlink>
      <w:r w:rsidRPr="00EC5F26">
        <w:rPr>
          <w:lang w:eastAsia="en-US"/>
        </w:rPr>
        <w:t>, najmanj 2 dneva pred datumom ogleda</w:t>
      </w:r>
      <w:r w:rsidR="00FD2BF4" w:rsidRPr="00EC5F26">
        <w:rPr>
          <w:lang w:eastAsia="en-US"/>
        </w:rPr>
        <w:t>.</w:t>
      </w:r>
      <w:r w:rsidR="00345384" w:rsidRPr="00EC5F26">
        <w:rPr>
          <w:lang w:eastAsia="en-US"/>
        </w:rPr>
        <w:t xml:space="preserve"> </w:t>
      </w:r>
    </w:p>
    <w:p w14:paraId="53DF2860" w14:textId="77777777" w:rsidR="00EC5F26" w:rsidRPr="00EC5F26" w:rsidRDefault="00EC5F26" w:rsidP="00EC5F26">
      <w:pPr>
        <w:rPr>
          <w:lang w:eastAsia="en-US"/>
        </w:rPr>
      </w:pPr>
    </w:p>
    <w:p w14:paraId="650ABD54" w14:textId="55164EF0" w:rsidR="00FD2BF4" w:rsidRPr="00EC5F26" w:rsidRDefault="00854475" w:rsidP="00EC5F26">
      <w:pPr>
        <w:rPr>
          <w:lang w:eastAsia="en-US"/>
        </w:rPr>
      </w:pPr>
      <w:r w:rsidRPr="00EC5F26">
        <w:rPr>
          <w:color w:val="000000"/>
          <w:shd w:val="clear" w:color="auto" w:fill="FFFFFF"/>
        </w:rPr>
        <w:t>Ogled bo izveden v skladu z navodili in priporočili NIJZ glede preprečevanja širjenja bolezni COVID-19, ki bodo veljavna na dan ogleda.</w:t>
      </w:r>
      <w:r w:rsidR="00345384" w:rsidRPr="00EC5F26">
        <w:rPr>
          <w:color w:val="7030A0"/>
          <w:lang w:eastAsia="en-US"/>
        </w:rPr>
        <w:t xml:space="preserve"> </w:t>
      </w:r>
    </w:p>
    <w:p w14:paraId="680E1F59" w14:textId="77777777" w:rsidR="00F87B98" w:rsidRPr="00EC5F26" w:rsidRDefault="00F87B98" w:rsidP="00F87B98">
      <w:pPr>
        <w:rPr>
          <w:lang w:eastAsia="en-US"/>
        </w:rPr>
      </w:pPr>
    </w:p>
    <w:p w14:paraId="00D57F63" w14:textId="77777777" w:rsidR="008517B0" w:rsidRPr="00EC5F26" w:rsidRDefault="008517B0" w:rsidP="007A00F1">
      <w:pPr>
        <w:pStyle w:val="Odstavekseznama"/>
        <w:numPr>
          <w:ilvl w:val="1"/>
          <w:numId w:val="12"/>
        </w:numPr>
        <w:rPr>
          <w:b/>
          <w:lang w:val="sl-SI"/>
        </w:rPr>
      </w:pPr>
      <w:r w:rsidRPr="00EC5F26">
        <w:rPr>
          <w:b/>
          <w:lang w:val="sl-SI"/>
        </w:rPr>
        <w:t>Spremembe in dopolnitve dokumentacije</w:t>
      </w:r>
      <w:bookmarkEnd w:id="25"/>
      <w:bookmarkEnd w:id="26"/>
      <w:bookmarkEnd w:id="27"/>
      <w:bookmarkEnd w:id="28"/>
      <w:bookmarkEnd w:id="29"/>
      <w:bookmarkEnd w:id="30"/>
      <w:bookmarkEnd w:id="31"/>
      <w:bookmarkEnd w:id="32"/>
      <w:r w:rsidRPr="00EC5F26">
        <w:rPr>
          <w:b/>
          <w:lang w:val="sl-SI"/>
        </w:rPr>
        <w:t xml:space="preserve"> </w:t>
      </w:r>
    </w:p>
    <w:p w14:paraId="1984BB94" w14:textId="77777777" w:rsidR="008517B0" w:rsidRPr="00EC5F26" w:rsidRDefault="008517B0" w:rsidP="00D37134"/>
    <w:p w14:paraId="141CE29A" w14:textId="77777777" w:rsidR="008517B0" w:rsidRPr="00EC5F26" w:rsidRDefault="008517B0" w:rsidP="00D37134">
      <w:r w:rsidRPr="00EC5F26">
        <w:t>Naročnik lahko spremeni ali dopolni dokumentacijo.</w:t>
      </w:r>
    </w:p>
    <w:p w14:paraId="332DF803" w14:textId="77777777" w:rsidR="0024187A" w:rsidRPr="00EC5F26" w:rsidRDefault="0024187A" w:rsidP="00D37134"/>
    <w:p w14:paraId="059066EB" w14:textId="58F17A78" w:rsidR="008517B0" w:rsidRPr="00EC5F26" w:rsidRDefault="008517B0" w:rsidP="00D37134">
      <w:r w:rsidRPr="00EC5F26">
        <w:t>Naročnik bo</w:t>
      </w:r>
      <w:r w:rsidR="00A06FF4" w:rsidRPr="00EC5F26">
        <w:t xml:space="preserve"> rok za oddajo ponudb podaljšal le v primeru spremenjene ali dopolnjene dokumentacije</w:t>
      </w:r>
      <w:r w:rsidRPr="00EC5F26">
        <w:t>,</w:t>
      </w:r>
      <w:r w:rsidR="00A06FF4" w:rsidRPr="00EC5F26">
        <w:t xml:space="preserve"> vendar le v primeru,</w:t>
      </w:r>
      <w:r w:rsidRPr="00EC5F26">
        <w:t xml:space="preserve"> če bo ocenil, da ponudnik</w:t>
      </w:r>
      <w:r w:rsidR="00A06FF4" w:rsidRPr="00EC5F26">
        <w:t xml:space="preserve"> zaradi sprememb in dopolnitev dokumentacije</w:t>
      </w:r>
      <w:r w:rsidRPr="00EC5F26">
        <w:t xml:space="preserve"> v razpisanem roku ne bo uspel </w:t>
      </w:r>
      <w:r w:rsidR="00A06FF4" w:rsidRPr="00EC5F26">
        <w:t>pripraviti</w:t>
      </w:r>
      <w:r w:rsidRPr="00EC5F26">
        <w:t xml:space="preserve"> ponudbe</w:t>
      </w:r>
      <w:r w:rsidR="00A06FF4" w:rsidRPr="00EC5F26">
        <w:t>. P</w:t>
      </w:r>
      <w:r w:rsidRPr="00EC5F26">
        <w:t>ravice naročnika in ponudnika pa bodo v takem primeru vezane na novi rok.</w:t>
      </w:r>
    </w:p>
    <w:p w14:paraId="0FC8FCB5" w14:textId="77777777" w:rsidR="000A662B" w:rsidRPr="00EC5F26" w:rsidRDefault="000A662B" w:rsidP="00D37134"/>
    <w:p w14:paraId="2C9377D8" w14:textId="77777777" w:rsidR="002F74B9" w:rsidRPr="00EC5F26" w:rsidRDefault="008517B0" w:rsidP="00D37134">
      <w:r w:rsidRPr="00EC5F26">
        <w:t>Spremembe in dopolnitve dokumentacije so sestavni del dokumentacije.</w:t>
      </w:r>
    </w:p>
    <w:p w14:paraId="306971A0" w14:textId="3099B153" w:rsidR="00512819" w:rsidRPr="00EC5F26" w:rsidRDefault="00512819" w:rsidP="00D37134"/>
    <w:p w14:paraId="02E7B843" w14:textId="77777777" w:rsidR="00F5630A" w:rsidRPr="00EC5F26" w:rsidRDefault="00F5630A" w:rsidP="00D37134"/>
    <w:p w14:paraId="14821A5D" w14:textId="77777777" w:rsidR="00905563" w:rsidRPr="00EC5F26" w:rsidRDefault="009D7CDE" w:rsidP="003B7935">
      <w:pPr>
        <w:pStyle w:val="PODNASLOVI"/>
        <w:ind w:left="284" w:hanging="284"/>
        <w:rPr>
          <w:rFonts w:cs="Arial"/>
          <w:lang w:val="sl-SI"/>
        </w:rPr>
      </w:pPr>
      <w:bookmarkStart w:id="37" w:name="_Toc109643183"/>
      <w:r w:rsidRPr="00EC5F26">
        <w:rPr>
          <w:rFonts w:cs="Arial"/>
          <w:lang w:val="sl-SI"/>
        </w:rPr>
        <w:lastRenderedPageBreak/>
        <w:t>UGOTAVLJANJE SPOSOBNOSTI</w:t>
      </w:r>
      <w:bookmarkEnd w:id="37"/>
    </w:p>
    <w:p w14:paraId="4695C5B8" w14:textId="77777777" w:rsidR="00740148" w:rsidRPr="00EC5F26" w:rsidRDefault="00740148" w:rsidP="00F609B3">
      <w:pPr>
        <w:spacing w:line="276" w:lineRule="auto"/>
        <w:rPr>
          <w:lang w:eastAsia="zh-CN"/>
        </w:rPr>
      </w:pPr>
    </w:p>
    <w:p w14:paraId="780EBD53" w14:textId="06BEE254" w:rsidR="00F609B3" w:rsidRPr="00EC5F26" w:rsidRDefault="00F609B3" w:rsidP="00F609B3">
      <w:pPr>
        <w:spacing w:line="276" w:lineRule="auto"/>
        <w:rPr>
          <w:lang w:eastAsia="zh-CN"/>
        </w:rPr>
      </w:pPr>
      <w:r w:rsidRPr="00EC5F26">
        <w:rPr>
          <w:lang w:eastAsia="zh-CN"/>
        </w:rPr>
        <w:t>Na podlagi definicije 7. točke prvega odstavka 2. člena ZJN-3 »ponudnik« pomeni gospodarski subjekt, ki je predložil ponudbo. Skladno z ZJN-3 je lahko ponudnik katerakoli pravna ali fizična oseba, ki izpolnjuje vse naročnikove zahteve iz te dokumentacije.</w:t>
      </w:r>
    </w:p>
    <w:p w14:paraId="63FD682F" w14:textId="77777777" w:rsidR="00F5630A" w:rsidRPr="00EC5F26" w:rsidRDefault="00F5630A" w:rsidP="00F609B3">
      <w:pPr>
        <w:spacing w:line="276" w:lineRule="auto"/>
        <w:rPr>
          <w:lang w:eastAsia="zh-CN"/>
        </w:rPr>
      </w:pPr>
    </w:p>
    <w:p w14:paraId="602DBFBC" w14:textId="77777777" w:rsidR="00F609B3" w:rsidRPr="00EC5F26" w:rsidRDefault="00F609B3" w:rsidP="00F609B3">
      <w:pPr>
        <w:spacing w:line="276" w:lineRule="auto"/>
        <w:rPr>
          <w:lang w:eastAsia="zh-CN"/>
        </w:rPr>
      </w:pPr>
      <w:r w:rsidRPr="00EC5F26">
        <w:rPr>
          <w:lang w:eastAsia="zh-CN"/>
        </w:rPr>
        <w:t>ZJN-3 pojem gospodarskega subjekta določa širše, kakor ga je določal ZJN-2, in sicer kot katerokoli fizično ali pravno osebo ali skupino teh oseb.</w:t>
      </w:r>
      <w:r w:rsidRPr="00EC5F26">
        <w:t xml:space="preserve"> </w:t>
      </w:r>
      <w:r w:rsidRPr="00EC5F26">
        <w:rPr>
          <w:lang w:eastAsia="zh-CN"/>
        </w:rPr>
        <w:t>Navedeno pomeni, da lahko kot ponudnik na javnih naročilih nastopa tudi fizična oseba, ki ne deluje kot samostojni podjetnik. Zaradi navedenega dejstva morajo biti vsi strokovni kadri navedeni kot podizvajalci.</w:t>
      </w:r>
    </w:p>
    <w:p w14:paraId="56217C8B" w14:textId="77777777" w:rsidR="00F609B3" w:rsidRPr="00EC5F26" w:rsidRDefault="00F609B3" w:rsidP="00D37134"/>
    <w:p w14:paraId="5DB3B3E4" w14:textId="77777777" w:rsidR="00F07EE9" w:rsidRPr="00EC5F26" w:rsidRDefault="00E51A13" w:rsidP="00D37134">
      <w:r w:rsidRPr="00EC5F26">
        <w:t xml:space="preserve">Za ugotavljanje sposobnosti mora ponudnik izpolnjevati </w:t>
      </w:r>
      <w:r w:rsidR="00F07EE9" w:rsidRPr="00EC5F26">
        <w:t>vse v tej točki navedene pogoje.</w:t>
      </w:r>
    </w:p>
    <w:p w14:paraId="52091209" w14:textId="77777777" w:rsidR="00F07EE9" w:rsidRPr="00EC5F26" w:rsidRDefault="00F07EE9" w:rsidP="00D37134"/>
    <w:p w14:paraId="4105C5CD" w14:textId="77777777" w:rsidR="00F07EE9" w:rsidRPr="00EC5F26" w:rsidRDefault="00F07EE9" w:rsidP="00D37134">
      <w:r w:rsidRPr="00EC5F26">
        <w:t xml:space="preserve">Ob predložitvi ponudbe bo naročnik namesto potrdil, ki jih izdajajo javni organi ali tretje osebe, v skladu </w:t>
      </w:r>
      <w:r w:rsidR="00CD643E" w:rsidRPr="00EC5F26">
        <w:t>z</w:t>
      </w:r>
      <w:r w:rsidRPr="00EC5F26">
        <w:t xml:space="preserve"> 79. členom ZJN-3, sprejel </w:t>
      </w:r>
      <w:r w:rsidR="001D5F76" w:rsidRPr="00EC5F26">
        <w:t xml:space="preserve">enotni evropski dokument v zvezi z oddajo javnega naročila (v nadaljnjem besedilu: </w:t>
      </w:r>
      <w:r w:rsidRPr="00EC5F26">
        <w:t>ESPD</w:t>
      </w:r>
      <w:r w:rsidR="001D5F76" w:rsidRPr="00EC5F26">
        <w:t>)</w:t>
      </w:r>
      <w:r w:rsidRPr="00EC5F26">
        <w:t xml:space="preserve">, ki vključuje posodobljeno lastno izjavo, kot predhodni dokaz v zvezi s točkami </w:t>
      </w:r>
      <w:r w:rsidR="006A05FC" w:rsidRPr="00EC5F26">
        <w:t>8</w:t>
      </w:r>
      <w:r w:rsidR="00153112" w:rsidRPr="00EC5F26">
        <w:t>.1.-</w:t>
      </w:r>
      <w:r w:rsidR="006A05FC" w:rsidRPr="00EC5F26">
        <w:t>8</w:t>
      </w:r>
      <w:r w:rsidR="00A015A2" w:rsidRPr="00EC5F26">
        <w:t>.5</w:t>
      </w:r>
      <w:r w:rsidR="005902B9" w:rsidRPr="00EC5F26">
        <w:t>.</w:t>
      </w:r>
      <w:r w:rsidRPr="00EC5F26">
        <w:t xml:space="preserve"> teh navodil. Naročnik bo lahko kadarkoli med postopkom ponudnike pozval, da predložijo vsa dokazila ali del doka</w:t>
      </w:r>
      <w:r w:rsidR="0010791C" w:rsidRPr="00EC5F26">
        <w:t xml:space="preserve">zil v zvezi z navedbami v ESPD. </w:t>
      </w:r>
      <w:r w:rsidRPr="00EC5F26">
        <w:t>Gospodarski subjekt mora v obrazcu ESPD navesti vse informacije, na podlagi katerih bo naročn</w:t>
      </w:r>
      <w:r w:rsidR="000A662B" w:rsidRPr="00EC5F26">
        <w:t>ik potrdil</w:t>
      </w:r>
      <w:r w:rsidRPr="00EC5F26">
        <w:t xml:space="preserve"> ali </w:t>
      </w:r>
      <w:r w:rsidR="000A662B" w:rsidRPr="00EC5F26">
        <w:t xml:space="preserve">pridobil </w:t>
      </w:r>
      <w:r w:rsidRPr="00EC5F26">
        <w:t>druge informacije v nacionalni bazi podatkov, ter v predmetnem obrazcu podati soglasje, da dokazila pridobi naročnik.</w:t>
      </w:r>
    </w:p>
    <w:p w14:paraId="15821DD8" w14:textId="77777777" w:rsidR="00F07EE9" w:rsidRPr="00EC5F26" w:rsidRDefault="00F07EE9" w:rsidP="00D37134"/>
    <w:p w14:paraId="3BBFAF2D" w14:textId="77777777" w:rsidR="00F07EE9" w:rsidRPr="00EC5F26" w:rsidRDefault="00F07EE9" w:rsidP="00D37134">
      <w:r w:rsidRPr="00EC5F26">
        <w:t>Naročnik bo pred oddajo javnega naročila od ponudnikov zahteval, da predložijo najnovejša dokazila (potrdila, izjave)</w:t>
      </w:r>
      <w:r w:rsidR="000A662B" w:rsidRPr="00EC5F26">
        <w:t>,</w:t>
      </w:r>
      <w:r w:rsidRPr="00EC5F26">
        <w:t xml:space="preserve"> kot dokaz neobstoja razlogov za izključitev iz točk</w:t>
      </w:r>
      <w:r w:rsidR="00153112" w:rsidRPr="00EC5F26">
        <w:t xml:space="preserve">e </w:t>
      </w:r>
      <w:r w:rsidR="006A05FC" w:rsidRPr="00EC5F26">
        <w:t>8</w:t>
      </w:r>
      <w:r w:rsidRPr="00EC5F26">
        <w:t xml:space="preserve">.1. teh navodil ponudnikom in kot dokaz izpolnjevanja </w:t>
      </w:r>
      <w:r w:rsidR="00153112" w:rsidRPr="00EC5F26">
        <w:t xml:space="preserve">pogojev za sodelovanje iz točk </w:t>
      </w:r>
      <w:r w:rsidR="006A05FC" w:rsidRPr="00EC5F26">
        <w:t>8</w:t>
      </w:r>
      <w:r w:rsidRPr="00EC5F26">
        <w:t>.2</w:t>
      </w:r>
      <w:r w:rsidR="00695ACE" w:rsidRPr="00EC5F26">
        <w:t>.</w:t>
      </w:r>
      <w:r w:rsidR="005902B9" w:rsidRPr="00EC5F26">
        <w:t>-</w:t>
      </w:r>
      <w:r w:rsidR="006A05FC" w:rsidRPr="00EC5F26">
        <w:t>8</w:t>
      </w:r>
      <w:r w:rsidR="00802680" w:rsidRPr="00EC5F26">
        <w:t>.</w:t>
      </w:r>
      <w:r w:rsidR="00A015A2" w:rsidRPr="00EC5F26">
        <w:t>5</w:t>
      </w:r>
      <w:r w:rsidR="00802680" w:rsidRPr="00EC5F26">
        <w:t xml:space="preserve">. </w:t>
      </w:r>
      <w:r w:rsidRPr="00EC5F26">
        <w:t xml:space="preserve">teh navodil ponudnikom. </w:t>
      </w:r>
    </w:p>
    <w:p w14:paraId="43B024AB" w14:textId="77777777" w:rsidR="00F07EE9" w:rsidRPr="00EC5F26" w:rsidRDefault="00F07EE9" w:rsidP="00D37134"/>
    <w:p w14:paraId="577B8D5C" w14:textId="77777777" w:rsidR="006E1D97" w:rsidRPr="00EC5F26" w:rsidRDefault="006E1D97" w:rsidP="00D37134">
      <w:r w:rsidRPr="00EC5F26">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9EAE913" w14:textId="77777777" w:rsidR="006E1D97" w:rsidRPr="00EC5F26" w:rsidRDefault="006E1D97" w:rsidP="00D37134"/>
    <w:p w14:paraId="03FC51E7" w14:textId="77777777" w:rsidR="00F07EE9" w:rsidRPr="00EC5F26" w:rsidRDefault="00F07EE9" w:rsidP="00D37134">
      <w:r w:rsidRPr="00EC5F26">
        <w:t>Gospodarski subjekt lahko dokazila o neobstoju iz</w:t>
      </w:r>
      <w:r w:rsidR="00153112" w:rsidRPr="00EC5F26">
        <w:t xml:space="preserve">ključitvenih razlogov iz točke </w:t>
      </w:r>
      <w:r w:rsidR="006A05FC" w:rsidRPr="00EC5F26">
        <w:t>8</w:t>
      </w:r>
      <w:r w:rsidRPr="00EC5F26">
        <w:t>.1. teh navodil in dokazila o izpolnjevanju pogojev</w:t>
      </w:r>
      <w:r w:rsidR="00153112" w:rsidRPr="00EC5F26">
        <w:t xml:space="preserve"> za sodelovanje iz točk </w:t>
      </w:r>
      <w:r w:rsidR="006A05FC" w:rsidRPr="00EC5F26">
        <w:t>8</w:t>
      </w:r>
      <w:r w:rsidRPr="00EC5F26">
        <w:t>.2.</w:t>
      </w:r>
      <w:r w:rsidR="005902B9" w:rsidRPr="00EC5F26">
        <w:t>-</w:t>
      </w:r>
      <w:r w:rsidR="006A05FC" w:rsidRPr="00EC5F26">
        <w:t>8</w:t>
      </w:r>
      <w:r w:rsidR="00802680" w:rsidRPr="00EC5F26">
        <w:t>.</w:t>
      </w:r>
      <w:r w:rsidR="00A015A2" w:rsidRPr="00EC5F26">
        <w:t>5</w:t>
      </w:r>
      <w:r w:rsidR="00802680" w:rsidRPr="00EC5F26">
        <w:t xml:space="preserve">. </w:t>
      </w:r>
      <w:r w:rsidRPr="00EC5F26">
        <w:t>teh navodil predloži tudi sam. Naročnik si pridržuje pravico do preveritve verodostojnosti predloženih dokazil pri podpisniku le-teh.</w:t>
      </w:r>
    </w:p>
    <w:p w14:paraId="01DEAFC9" w14:textId="77777777" w:rsidR="007C2A0D" w:rsidRPr="00EC5F26" w:rsidRDefault="007C2A0D" w:rsidP="007C2A0D">
      <w:pPr>
        <w:spacing w:line="240" w:lineRule="auto"/>
        <w:rPr>
          <w:bCs/>
        </w:rPr>
      </w:pPr>
    </w:p>
    <w:p w14:paraId="570A7395" w14:textId="77777777" w:rsidR="00F07EE9" w:rsidRPr="00EC5F26" w:rsidRDefault="007C2A0D" w:rsidP="007C2A0D">
      <w:pPr>
        <w:rPr>
          <w:bCs/>
        </w:rPr>
      </w:pPr>
      <w:r w:rsidRPr="00EC5F26">
        <w:rPr>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99682C3" w14:textId="77777777" w:rsidR="00EC7217" w:rsidRPr="00EC5F26" w:rsidRDefault="00EC7217" w:rsidP="005902B9">
      <w:pPr>
        <w:spacing w:line="276" w:lineRule="auto"/>
      </w:pPr>
    </w:p>
    <w:p w14:paraId="4700F27F" w14:textId="2634FB39" w:rsidR="005902B9" w:rsidRPr="00EC5F26" w:rsidRDefault="005902B9" w:rsidP="005902B9">
      <w:pPr>
        <w:spacing w:line="276" w:lineRule="auto"/>
      </w:pPr>
      <w:r w:rsidRPr="00EC5F26">
        <w:t>V kolikor je ponudnik samostojni podjetnik in ne more pridobiti in predložiti zahtevanih dokumentov, mora priložiti primerne dokumente, iz katerih izhaja izpolnjevanje zahtevanega pogoja.</w:t>
      </w:r>
    </w:p>
    <w:p w14:paraId="0A63DB0A" w14:textId="77777777" w:rsidR="005902B9" w:rsidRPr="00EC5F26" w:rsidRDefault="005902B9" w:rsidP="007C2A0D"/>
    <w:p w14:paraId="33D6CD80" w14:textId="0B7BC535" w:rsidR="00555EE8" w:rsidRPr="00EC5F26" w:rsidRDefault="00773F59" w:rsidP="00D37134">
      <w:pPr>
        <w:rPr>
          <w:i/>
        </w:rPr>
      </w:pPr>
      <w:r w:rsidRPr="00EC5F26">
        <w:t>V kolikor ponudnik nima sedeža v Republiki Sloveniji in ne more pridobiti in predložiti zahtevanih dokumentov, ker država v kateri ima ponudnik svoj sedež ne izdaja takšnih dokument</w:t>
      </w:r>
      <w:r w:rsidR="0010791C" w:rsidRPr="00EC5F26">
        <w:t>ov, jih je mogoče nadomestiti z</w:t>
      </w:r>
      <w:r w:rsidRPr="00EC5F26">
        <w:t xml:space="preserve"> zapriseženo izjavo, če pa ta v državi</w:t>
      </w:r>
      <w:r w:rsidR="0010791C" w:rsidRPr="00EC5F26">
        <w:t>,</w:t>
      </w:r>
      <w:r w:rsidRPr="00EC5F26">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EC5F26">
        <w:t xml:space="preserve"> Gospodarski subjekti s sedežem v tuji državi morajo izpolnjevati enake pogoje kot gospodarski subjekti s sedežem v Republiki Sloveniji. Kadar ima ponudnik sedež v tuji državi, mora v </w:t>
      </w:r>
      <w:r w:rsidR="005C2A41" w:rsidRPr="00EC5F26">
        <w:t xml:space="preserve">ESPD obrazec pod točko </w:t>
      </w:r>
      <w:r w:rsidR="0010791C" w:rsidRPr="00EC5F26">
        <w:lastRenderedPageBreak/>
        <w:t>"</w:t>
      </w:r>
      <w:r w:rsidR="005C2A41" w:rsidRPr="00EC5F26">
        <w:rPr>
          <w:i/>
        </w:rPr>
        <w:t>B. Informacije o predstavnikih gospodarskega subjekta</w:t>
      </w:r>
      <w:r w:rsidR="0010791C" w:rsidRPr="00EC5F26">
        <w:rPr>
          <w:i/>
        </w:rPr>
        <w:t>"</w:t>
      </w:r>
      <w:r w:rsidR="005C2A41" w:rsidRPr="00EC5F26">
        <w:t xml:space="preserve"> v okence "druge informacije" </w:t>
      </w:r>
      <w:r w:rsidR="00555EE8" w:rsidRPr="00EC5F26">
        <w:t>navesti svojega pooblaščenca ali pooblaščenca za vročitve v skladu z Zakonom o splošnem upravnem postopku (Uradni list RS, št. 24/06 – uradno prečiščeno besedilo, 105/06-ZUS-1, 126/07, 65/08, 8/10</w:t>
      </w:r>
      <w:r w:rsidR="007D0EEA" w:rsidRPr="00EC5F26">
        <w:t xml:space="preserve">, </w:t>
      </w:r>
      <w:r w:rsidR="00555EE8" w:rsidRPr="00EC5F26">
        <w:t>82/13</w:t>
      </w:r>
      <w:r w:rsidR="007D0EEA" w:rsidRPr="00EC5F26">
        <w:t>, 175/20-ZIUOPDVE in 3/22-ZDeb</w:t>
      </w:r>
      <w:r w:rsidR="00555EE8" w:rsidRPr="00EC5F26">
        <w:t xml:space="preserve">; v nadaljevanju: ZUP). V kolikor tega ne bo storil, mu bo po uradni dolžnosti postavljen pooblaščenec za vročitve oz. začasni zastopnik, v skladu s 4. odstavkom 89. člena ZUP. </w:t>
      </w:r>
      <w:r w:rsidR="00555EE8" w:rsidRPr="00EC5F26">
        <w:rPr>
          <w:i/>
        </w:rPr>
        <w:t>/Določba se smiselno uporablja tudi za podizvajalca s sedežem v tuji državi./</w:t>
      </w:r>
    </w:p>
    <w:p w14:paraId="52966A2F" w14:textId="77777777" w:rsidR="0030238E" w:rsidRPr="00EC5F26" w:rsidRDefault="0030238E" w:rsidP="00D37134"/>
    <w:p w14:paraId="6F74803D" w14:textId="0704A331" w:rsidR="00EE4CE7" w:rsidRPr="00EC5F26" w:rsidRDefault="00EE4CE7" w:rsidP="00D37134">
      <w:r w:rsidRPr="00EC5F26">
        <w:t xml:space="preserve">Za skupne ponudbe in ponudbe s podizvajalci je potrebno upoštevati še točki </w:t>
      </w:r>
      <w:r w:rsidR="003D2EF7" w:rsidRPr="00EC5F26">
        <w:t>1</w:t>
      </w:r>
      <w:r w:rsidR="001D5850">
        <w:t>0</w:t>
      </w:r>
      <w:r w:rsidR="00EE74D5" w:rsidRPr="00EC5F26">
        <w:t>.3.1.</w:t>
      </w:r>
      <w:r w:rsidRPr="00EC5F26">
        <w:t xml:space="preserve"> (Skupna ponudba) in </w:t>
      </w:r>
      <w:r w:rsidR="003D2EF7" w:rsidRPr="00EC5F26">
        <w:t>1</w:t>
      </w:r>
      <w:r w:rsidR="001D5850">
        <w:t>0</w:t>
      </w:r>
      <w:r w:rsidR="00DF1298" w:rsidRPr="00EC5F26">
        <w:t>.</w:t>
      </w:r>
      <w:r w:rsidR="00EE74D5" w:rsidRPr="00EC5F26">
        <w:t>3.2.</w:t>
      </w:r>
      <w:r w:rsidRPr="00EC5F26">
        <w:t xml:space="preserve"> (Ponudba s podizvajalci) teh navodil.</w:t>
      </w:r>
    </w:p>
    <w:p w14:paraId="636884F7" w14:textId="77777777" w:rsidR="00903326" w:rsidRPr="00EC5F26" w:rsidRDefault="00903326" w:rsidP="00D37134"/>
    <w:p w14:paraId="1979F2B5" w14:textId="4A4679E4" w:rsidR="00905563" w:rsidRPr="00EC5F26" w:rsidRDefault="003B7935" w:rsidP="00FB5038">
      <w:pPr>
        <w:pStyle w:val="PODNASLOVI"/>
        <w:numPr>
          <w:ilvl w:val="1"/>
          <w:numId w:val="4"/>
        </w:numPr>
        <w:ind w:left="495"/>
        <w:outlineLvl w:val="2"/>
        <w:rPr>
          <w:rFonts w:cs="Arial"/>
          <w:lang w:val="sl-SI"/>
        </w:rPr>
      </w:pPr>
      <w:bookmarkStart w:id="38" w:name="_Toc527470300"/>
      <w:bookmarkStart w:id="39" w:name="_Toc2582787"/>
      <w:bookmarkStart w:id="40" w:name="_Toc5607697"/>
      <w:bookmarkStart w:id="41" w:name="_Toc9251521"/>
      <w:bookmarkStart w:id="42" w:name="_Toc9251714"/>
      <w:bookmarkStart w:id="43" w:name="_Toc9940687"/>
      <w:bookmarkStart w:id="44" w:name="_Toc11664099"/>
      <w:bookmarkStart w:id="45" w:name="_Toc57370037"/>
      <w:bookmarkStart w:id="46" w:name="_Toc57370106"/>
      <w:bookmarkStart w:id="47" w:name="_Toc81553754"/>
      <w:bookmarkStart w:id="48" w:name="_Toc81564073"/>
      <w:bookmarkStart w:id="49" w:name="_Toc82593760"/>
      <w:bookmarkStart w:id="50" w:name="_Toc106962099"/>
      <w:bookmarkStart w:id="51" w:name="_Toc454910628"/>
      <w:bookmarkStart w:id="52" w:name="_Toc454913964"/>
      <w:bookmarkStart w:id="53" w:name="_Toc454914847"/>
      <w:bookmarkStart w:id="54" w:name="_Toc455391134"/>
      <w:bookmarkStart w:id="55" w:name="_Toc457204860"/>
      <w:bookmarkStart w:id="56" w:name="_Toc457372654"/>
      <w:bookmarkStart w:id="57" w:name="_Toc464128065"/>
      <w:bookmarkStart w:id="58" w:name="_Toc473276072"/>
      <w:bookmarkStart w:id="59" w:name="_Toc474158139"/>
      <w:bookmarkStart w:id="60" w:name="_Toc474238273"/>
      <w:bookmarkStart w:id="61" w:name="_Toc510780229"/>
      <w:bookmarkStart w:id="62" w:name="_Toc511221548"/>
      <w:bookmarkStart w:id="63" w:name="_Toc511386717"/>
      <w:bookmarkStart w:id="64" w:name="_Toc517786167"/>
      <w:bookmarkStart w:id="65" w:name="_Toc527470302"/>
      <w:bookmarkStart w:id="66" w:name="_Toc2582789"/>
      <w:bookmarkStart w:id="67" w:name="_Toc5607699"/>
      <w:bookmarkStart w:id="68" w:name="_Toc9251523"/>
      <w:bookmarkStart w:id="69" w:name="_Toc9251716"/>
      <w:bookmarkStart w:id="70" w:name="_Toc9940689"/>
      <w:bookmarkStart w:id="71" w:name="_Toc11664101"/>
      <w:bookmarkStart w:id="72" w:name="_Toc109643184"/>
      <w:bookmarkEnd w:id="38"/>
      <w:bookmarkEnd w:id="39"/>
      <w:bookmarkEnd w:id="40"/>
      <w:bookmarkEnd w:id="41"/>
      <w:bookmarkEnd w:id="42"/>
      <w:bookmarkEnd w:id="43"/>
      <w:bookmarkEnd w:id="44"/>
      <w:bookmarkEnd w:id="45"/>
      <w:bookmarkEnd w:id="46"/>
      <w:bookmarkEnd w:id="47"/>
      <w:bookmarkEnd w:id="48"/>
      <w:bookmarkEnd w:id="49"/>
      <w:bookmarkEnd w:id="50"/>
      <w:r w:rsidRPr="00EC5F26">
        <w:rPr>
          <w:rFonts w:cs="Arial"/>
          <w:lang w:val="sl-SI"/>
        </w:rPr>
        <w:t>Razlogi za izključitev</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660D474" w14:textId="77777777" w:rsidR="00905563" w:rsidRPr="00EC5F26" w:rsidRDefault="00905563" w:rsidP="00D37134"/>
    <w:p w14:paraId="7BC36A03" w14:textId="77777777" w:rsidR="00360425" w:rsidRPr="00EC5F26" w:rsidRDefault="00360425" w:rsidP="00D943E6">
      <w:pPr>
        <w:pStyle w:val="Odstavekseznama"/>
        <w:numPr>
          <w:ilvl w:val="0"/>
          <w:numId w:val="4"/>
        </w:numPr>
        <w:spacing w:line="260" w:lineRule="exact"/>
        <w:rPr>
          <w:vanish/>
          <w:szCs w:val="20"/>
          <w:lang w:val="sl-SI"/>
        </w:rPr>
      </w:pPr>
      <w:bookmarkStart w:id="73" w:name="_Toc106511264"/>
      <w:bookmarkStart w:id="74" w:name="_Toc107977767"/>
      <w:bookmarkStart w:id="75" w:name="_Toc108236751"/>
      <w:bookmarkStart w:id="76" w:name="_Toc108237995"/>
      <w:bookmarkStart w:id="77" w:name="_Toc108238285"/>
      <w:bookmarkStart w:id="78" w:name="_Toc108517284"/>
      <w:bookmarkStart w:id="79" w:name="_Toc108580962"/>
      <w:bookmarkStart w:id="80" w:name="_Toc130104578"/>
      <w:bookmarkStart w:id="81" w:name="_Toc298417130"/>
    </w:p>
    <w:p w14:paraId="12C6E94F" w14:textId="77777777" w:rsidR="00360425" w:rsidRPr="00EC5F26" w:rsidRDefault="00360425" w:rsidP="00D943E6">
      <w:pPr>
        <w:pStyle w:val="Odstavekseznama"/>
        <w:numPr>
          <w:ilvl w:val="0"/>
          <w:numId w:val="4"/>
        </w:numPr>
        <w:spacing w:line="260" w:lineRule="exact"/>
        <w:rPr>
          <w:vanish/>
          <w:szCs w:val="20"/>
          <w:lang w:val="sl-SI"/>
        </w:rPr>
      </w:pPr>
    </w:p>
    <w:p w14:paraId="73F124AF" w14:textId="77777777" w:rsidR="007921AE" w:rsidRPr="00EC5F26" w:rsidRDefault="00D97CCC" w:rsidP="00FE5789">
      <w:pPr>
        <w:numPr>
          <w:ilvl w:val="2"/>
          <w:numId w:val="12"/>
        </w:numPr>
        <w:ind w:left="709"/>
      </w:pPr>
      <w:r w:rsidRPr="00EC5F26">
        <w:t xml:space="preserve">Gospodarskemu subjektu ali osebi, ki je </w:t>
      </w:r>
      <w:r w:rsidRPr="00EC5F26">
        <w:rPr>
          <w:u w:val="single"/>
        </w:rPr>
        <w:t>članica upravnega, vodstvenega ali nadzornega organa</w:t>
      </w:r>
      <w:r w:rsidRPr="00EC5F26">
        <w:t xml:space="preserve"> tega gospodarskega subjekta ali ki ima pooblastila za njegovo zastopanje ali odločanje ali nadzor v njem, ni bila izrečena pravnomočna sodba, ki ima elemente kaznivih dejanj iz prvega odstavka 75. člena ZJN-3.</w:t>
      </w:r>
    </w:p>
    <w:p w14:paraId="05193521" w14:textId="77777777" w:rsidR="00D97CCC" w:rsidRPr="00EC5F26" w:rsidRDefault="00D97CCC" w:rsidP="00D37134"/>
    <w:p w14:paraId="6E7665BF" w14:textId="77777777" w:rsidR="00927F58" w:rsidRPr="00EC5F26" w:rsidRDefault="00927F58" w:rsidP="00927F58">
      <w:pPr>
        <w:ind w:left="709"/>
      </w:pPr>
      <w:r w:rsidRPr="00EC5F26">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F2A4DAB" w14:textId="77777777" w:rsidR="00927F58" w:rsidRPr="00EC5F26" w:rsidRDefault="00927F58" w:rsidP="00927F58">
      <w:pPr>
        <w:ind w:left="709"/>
      </w:pPr>
    </w:p>
    <w:p w14:paraId="24F26793" w14:textId="77777777" w:rsidR="00927F58" w:rsidRPr="00EC5F26" w:rsidRDefault="00927F58" w:rsidP="00927F58">
      <w:pPr>
        <w:ind w:left="709"/>
      </w:pPr>
      <w:r w:rsidRPr="00EC5F26">
        <w:t>DOKAZILO:</w:t>
      </w:r>
    </w:p>
    <w:p w14:paraId="027C2CB3" w14:textId="552A62FE" w:rsidR="00927F58" w:rsidRPr="00EC5F26" w:rsidRDefault="006F3EEF" w:rsidP="00927F58">
      <w:pPr>
        <w:ind w:left="709"/>
      </w:pPr>
      <w:r w:rsidRPr="00EC5F26">
        <w:t>I</w:t>
      </w:r>
      <w:r w:rsidR="00927F58" w:rsidRPr="00EC5F26">
        <w:t xml:space="preserve">zpolnjen </w:t>
      </w:r>
      <w:r w:rsidR="00927F58" w:rsidRPr="00EC5F26">
        <w:rPr>
          <w:b/>
          <w:bCs/>
        </w:rPr>
        <w:t>obrazec »ESPD«</w:t>
      </w:r>
      <w:r w:rsidR="00927F58" w:rsidRPr="00EC5F26">
        <w:t xml:space="preserve"> za vse gospodarske subjekte v ponudbi.</w:t>
      </w:r>
    </w:p>
    <w:p w14:paraId="70CB8EA4" w14:textId="77777777" w:rsidR="00927F58" w:rsidRPr="00EC5F26" w:rsidRDefault="00927F58" w:rsidP="00927F58">
      <w:pPr>
        <w:ind w:left="709"/>
      </w:pPr>
    </w:p>
    <w:p w14:paraId="4C2C0B96" w14:textId="77777777" w:rsidR="00927F58" w:rsidRPr="00EC5F26" w:rsidRDefault="00927F58" w:rsidP="00927F58">
      <w:pPr>
        <w:ind w:left="709"/>
      </w:pPr>
      <w:r w:rsidRPr="00EC5F26">
        <w:t>Ponudniki morajo za izkazovanje neobstoja izključitvenega razloga kaznovanosti v ponudbi obvezno predložiti ESPD obrazec z izjavami v poglavju "Del III: Razlogi za izključitev" podpoglavje "A: Razlogi povezani s kazenskimi obsodbami".</w:t>
      </w:r>
    </w:p>
    <w:p w14:paraId="50C55A86" w14:textId="77777777" w:rsidR="00927F58" w:rsidRPr="00EC5F26" w:rsidRDefault="00927F58" w:rsidP="00927F58">
      <w:pPr>
        <w:ind w:left="709"/>
      </w:pPr>
    </w:p>
    <w:p w14:paraId="3E2EA923" w14:textId="77777777" w:rsidR="00927F58" w:rsidRPr="00EC5F26" w:rsidRDefault="00927F58" w:rsidP="00927F58">
      <w:pPr>
        <w:ind w:left="709"/>
      </w:pPr>
      <w:r w:rsidRPr="00EC5F26">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1F1B711E" w14:textId="77777777" w:rsidR="00927F58" w:rsidRPr="00EC5F26" w:rsidRDefault="00927F58" w:rsidP="00927F58">
      <w:pPr>
        <w:ind w:left="709"/>
      </w:pPr>
    </w:p>
    <w:p w14:paraId="7ACF57B9" w14:textId="77777777" w:rsidR="00927F58" w:rsidRPr="00EC5F26" w:rsidRDefault="00927F58" w:rsidP="00927F58">
      <w:pPr>
        <w:ind w:left="709"/>
      </w:pPr>
      <w:r w:rsidRPr="00EC5F26">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7F654D83" w14:textId="77777777" w:rsidR="00927F58" w:rsidRPr="00EC5F26" w:rsidRDefault="00927F58" w:rsidP="00927F58">
      <w:pPr>
        <w:ind w:left="709"/>
      </w:pPr>
    </w:p>
    <w:p w14:paraId="6C5B9DC9" w14:textId="77777777" w:rsidR="00927F58" w:rsidRPr="00EC5F26" w:rsidRDefault="00927F58" w:rsidP="00927F58">
      <w:pPr>
        <w:ind w:left="709"/>
      </w:pPr>
      <w:r w:rsidRPr="00EC5F26">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11C12A53" w14:textId="77777777" w:rsidR="00927F58" w:rsidRPr="00EC5F26" w:rsidRDefault="00927F58" w:rsidP="00927F58">
      <w:pPr>
        <w:ind w:left="709"/>
      </w:pPr>
      <w:r w:rsidRPr="00EC5F26">
        <w:tab/>
      </w:r>
    </w:p>
    <w:p w14:paraId="1E7D2F69" w14:textId="44C8EA70" w:rsidR="00D97CCC" w:rsidRPr="00EC5F26" w:rsidRDefault="00927F58" w:rsidP="00927F58">
      <w:pPr>
        <w:ind w:left="709"/>
      </w:pPr>
      <w:r w:rsidRPr="00EC5F26">
        <w:t xml:space="preserve">Ponudnik lahko potrdila iz Kazenske evidence priloži tudi že sam v ponudbi. Tako predložena potrdila ne smejo biti starejša od 1 meseca, vezano na rok za oddajo ponudb. V primeru, da navedena potrdila predloži ponudnik sam, v ponudbi priloži tudi pooblastila za pridobitev podatkov </w:t>
      </w:r>
      <w:r w:rsidRPr="00EC5F26">
        <w:lastRenderedPageBreak/>
        <w:t>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3 in Obrazec št. 4).</w:t>
      </w:r>
    </w:p>
    <w:p w14:paraId="6AD6A426" w14:textId="4764415C" w:rsidR="00BB19A0" w:rsidRPr="00EC5F26" w:rsidRDefault="00BB19A0" w:rsidP="00927F58">
      <w:pPr>
        <w:ind w:left="709"/>
      </w:pPr>
    </w:p>
    <w:p w14:paraId="43908F82" w14:textId="77777777" w:rsidR="00D01756" w:rsidRPr="00EC5F26" w:rsidRDefault="00D97CCC" w:rsidP="00FE5789">
      <w:pPr>
        <w:numPr>
          <w:ilvl w:val="2"/>
          <w:numId w:val="12"/>
        </w:numPr>
        <w:ind w:left="709"/>
      </w:pPr>
      <w:r w:rsidRPr="00EC5F26">
        <w:t>Gospodarski subjekt</w:t>
      </w:r>
      <w:r w:rsidR="00D01756" w:rsidRPr="00EC5F26">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EC5F26">
        <w:t xml:space="preserve"> Gospodarski subjekt mora imeti na dan oddaje ponudbe predložene vse obračune davčnih odtegljajev iz delovnega razmerja za obdobje zadnjih petih let od dne oddaje ponudbe.</w:t>
      </w:r>
    </w:p>
    <w:p w14:paraId="1BDE4931" w14:textId="77777777" w:rsidR="004A4C86" w:rsidRPr="00EC5F26" w:rsidRDefault="004A4C86" w:rsidP="00D37134"/>
    <w:p w14:paraId="39AAA3E9" w14:textId="77777777" w:rsidR="002C50D5" w:rsidRPr="00EC5F26" w:rsidRDefault="002C50D5" w:rsidP="00B42EA7">
      <w:pPr>
        <w:ind w:firstLine="709"/>
        <w:rPr>
          <w:rFonts w:eastAsia="Arial Unicode MS"/>
          <w:b/>
        </w:rPr>
      </w:pPr>
      <w:r w:rsidRPr="00EC5F26">
        <w:rPr>
          <w:rFonts w:eastAsia="Arial Unicode MS"/>
          <w:b/>
        </w:rPr>
        <w:t>DOKAZILO:</w:t>
      </w:r>
    </w:p>
    <w:p w14:paraId="625EE394" w14:textId="169CDD2F" w:rsidR="004A4C86" w:rsidRPr="00EC5F26" w:rsidRDefault="006F3EEF" w:rsidP="00B42EA7">
      <w:pPr>
        <w:ind w:firstLine="709"/>
      </w:pPr>
      <w:r w:rsidRPr="00EC5F26">
        <w:t>I</w:t>
      </w:r>
      <w:r w:rsidR="004A4C86" w:rsidRPr="00EC5F26">
        <w:t xml:space="preserve">zpolnjen </w:t>
      </w:r>
      <w:r w:rsidR="004A4C86" w:rsidRPr="00EC5F26">
        <w:rPr>
          <w:b/>
        </w:rPr>
        <w:t>obrazec</w:t>
      </w:r>
      <w:r w:rsidR="004A4C86" w:rsidRPr="00EC5F26">
        <w:t xml:space="preserve"> </w:t>
      </w:r>
      <w:r w:rsidR="004A4C86" w:rsidRPr="00EC5F26">
        <w:rPr>
          <w:b/>
        </w:rPr>
        <w:t xml:space="preserve">»ESPD« </w:t>
      </w:r>
      <w:r w:rsidR="004A4C86" w:rsidRPr="00EC5F26">
        <w:t>za vse gospodarske subjekte v ponudbi</w:t>
      </w:r>
      <w:r w:rsidRPr="00EC5F26">
        <w:t>.</w:t>
      </w:r>
    </w:p>
    <w:p w14:paraId="6D4D9EF9" w14:textId="77777777" w:rsidR="00905563" w:rsidRPr="00EC5F26" w:rsidRDefault="00905563" w:rsidP="00D37134">
      <w:pPr>
        <w:rPr>
          <w:rFonts w:eastAsia="Arial Unicode MS"/>
        </w:rPr>
      </w:pPr>
    </w:p>
    <w:p w14:paraId="55D89A1C" w14:textId="77777777" w:rsidR="00D01756" w:rsidRPr="00EC5F26" w:rsidRDefault="00D01756" w:rsidP="00FE5789">
      <w:pPr>
        <w:numPr>
          <w:ilvl w:val="2"/>
          <w:numId w:val="12"/>
        </w:numPr>
        <w:ind w:left="709"/>
      </w:pPr>
      <w:r w:rsidRPr="00EC5F26">
        <w:t>Gospodarski subjekt na dan, ko poteče rok za oddajo ponudb, ne sme biti uvrščen v evidenco gospodarskih subj</w:t>
      </w:r>
      <w:r w:rsidR="004A4C86" w:rsidRPr="00EC5F26">
        <w:t>ektov z negativnimi referencami iz a) točke četrtega odstavka 75. člena ZJN-3.</w:t>
      </w:r>
    </w:p>
    <w:p w14:paraId="719D147D" w14:textId="77777777" w:rsidR="00D01756" w:rsidRPr="00EC5F26" w:rsidRDefault="00D01756" w:rsidP="00D37134"/>
    <w:p w14:paraId="3227E3F7" w14:textId="77777777" w:rsidR="004A4C86" w:rsidRPr="00EC5F26" w:rsidRDefault="004A4C86" w:rsidP="00B42EA7">
      <w:pPr>
        <w:ind w:firstLine="709"/>
        <w:rPr>
          <w:rFonts w:eastAsia="Arial Unicode MS"/>
          <w:b/>
        </w:rPr>
      </w:pPr>
      <w:r w:rsidRPr="00EC5F26">
        <w:rPr>
          <w:rFonts w:eastAsia="Arial Unicode MS"/>
          <w:b/>
        </w:rPr>
        <w:t>DOKAZILO:</w:t>
      </w:r>
    </w:p>
    <w:p w14:paraId="3F614B94" w14:textId="140891BB" w:rsidR="004A4C86" w:rsidRPr="00EC5F26" w:rsidRDefault="006F3EEF" w:rsidP="00B42EA7">
      <w:pPr>
        <w:ind w:firstLine="709"/>
      </w:pPr>
      <w:r w:rsidRPr="00EC5F26">
        <w:t>I</w:t>
      </w:r>
      <w:r w:rsidR="004A4C86" w:rsidRPr="00EC5F26">
        <w:t xml:space="preserve">zpolnjen </w:t>
      </w:r>
      <w:r w:rsidR="004A4C86" w:rsidRPr="00EC5F26">
        <w:rPr>
          <w:b/>
        </w:rPr>
        <w:t>obrazec</w:t>
      </w:r>
      <w:r w:rsidR="004A4C86" w:rsidRPr="00EC5F26">
        <w:t xml:space="preserve"> </w:t>
      </w:r>
      <w:r w:rsidR="004A4C86" w:rsidRPr="00EC5F26">
        <w:rPr>
          <w:b/>
        </w:rPr>
        <w:t xml:space="preserve">»ESPD« </w:t>
      </w:r>
      <w:r w:rsidR="004A4C86" w:rsidRPr="00EC5F26">
        <w:t>za vse gospodarske subjekte v ponudbi</w:t>
      </w:r>
      <w:r w:rsidRPr="00EC5F26">
        <w:t>.</w:t>
      </w:r>
    </w:p>
    <w:p w14:paraId="129D463C" w14:textId="77777777" w:rsidR="00905563" w:rsidRPr="00EC5F26" w:rsidRDefault="00905563" w:rsidP="00D37134"/>
    <w:p w14:paraId="6A2F1208" w14:textId="02685B18" w:rsidR="000F7BD1" w:rsidRPr="00EC5F26" w:rsidRDefault="007E02F8" w:rsidP="000F7BD1">
      <w:pPr>
        <w:numPr>
          <w:ilvl w:val="2"/>
          <w:numId w:val="12"/>
        </w:numPr>
        <w:ind w:left="709"/>
      </w:pPr>
      <w:r w:rsidRPr="00EC5F26">
        <w:t xml:space="preserve">Naročnik </w:t>
      </w:r>
      <w:r w:rsidR="000F7BD1" w:rsidRPr="00EC5F26">
        <w:t>bo iz postopk</w:t>
      </w:r>
      <w:r w:rsidR="0064542B" w:rsidRPr="00EC5F26">
        <w:t>a</w:t>
      </w:r>
      <w:r w:rsidR="000F7BD1" w:rsidRPr="00EC5F26">
        <w:t xml:space="preserve"> javnega naročanja izključil gospodarski subjekt, če organ Republike Slovenije ali druge države članice ali tretje države v zadnjih treh letih pred potekom roka za oddajo ponudb, pri njem ugotovi najmanj dve kršitvi v zvezi s plačilom za delo, delovnim časom, počitk</w:t>
      </w:r>
      <w:r w:rsidR="0064542B" w:rsidRPr="00EC5F26">
        <w:t>om</w:t>
      </w:r>
      <w:r w:rsidR="000F7BD1" w:rsidRPr="00EC5F26">
        <w:t>, opravljanjem dela na podlagi pogodb civilnega prava kljub obstoju elementov delovnega razmerja ali v zvezi z zaposlovanjem na črno, za ka</w:t>
      </w:r>
      <w:r w:rsidR="0064542B" w:rsidRPr="00EC5F26">
        <w:t>r</w:t>
      </w:r>
      <w:r w:rsidR="000F7BD1" w:rsidRPr="00EC5F26">
        <w:t xml:space="preserve"> mu je bila s pravnomočno odločitvijo ali</w:t>
      </w:r>
      <w:r w:rsidR="0064542B" w:rsidRPr="00EC5F26">
        <w:t xml:space="preserve"> z</w:t>
      </w:r>
      <w:r w:rsidR="000F7BD1" w:rsidRPr="00EC5F26">
        <w:t xml:space="preserve"> več pravnomočnimi odločitvami izrečena globa za prekršek</w:t>
      </w:r>
      <w:r w:rsidR="0045499A" w:rsidRPr="00EC5F26">
        <w:t>/Naročnik bo pri presoji obstoja razloga za izključitev upošteval sklep Ustavnega sodišča Republike Slovenije, številka U-I-180/19-17 z dne 7.11.2019./</w:t>
      </w:r>
      <w:r w:rsidR="0064542B" w:rsidRPr="00EC5F26">
        <w:t>.</w:t>
      </w:r>
    </w:p>
    <w:p w14:paraId="2AD3BDC9" w14:textId="77777777" w:rsidR="000F7BD1" w:rsidRPr="00EC5F26" w:rsidRDefault="000F7BD1" w:rsidP="000F7BD1">
      <w:pPr>
        <w:rPr>
          <w:rFonts w:eastAsia="Arial Unicode MS"/>
        </w:rPr>
      </w:pPr>
    </w:p>
    <w:p w14:paraId="18248BAF" w14:textId="77777777" w:rsidR="000F7BD1" w:rsidRPr="00EC5F26" w:rsidRDefault="000F7BD1" w:rsidP="000F7BD1">
      <w:pPr>
        <w:ind w:firstLine="709"/>
        <w:rPr>
          <w:rFonts w:eastAsia="Arial Unicode MS"/>
          <w:b/>
        </w:rPr>
      </w:pPr>
      <w:r w:rsidRPr="00EC5F26">
        <w:rPr>
          <w:rFonts w:eastAsia="Arial Unicode MS"/>
          <w:b/>
        </w:rPr>
        <w:t>DOKAZILO:</w:t>
      </w:r>
    </w:p>
    <w:p w14:paraId="4D0F6CE0" w14:textId="298CA421" w:rsidR="000F7BD1" w:rsidRPr="00EC5F26" w:rsidRDefault="006F3EEF" w:rsidP="000F7BD1">
      <w:pPr>
        <w:ind w:firstLine="709"/>
      </w:pPr>
      <w:r w:rsidRPr="00EC5F26">
        <w:t>I</w:t>
      </w:r>
      <w:r w:rsidR="000F7BD1" w:rsidRPr="00EC5F26">
        <w:t xml:space="preserve">zpolnjen </w:t>
      </w:r>
      <w:r w:rsidR="000F7BD1" w:rsidRPr="00EC5F26">
        <w:rPr>
          <w:b/>
        </w:rPr>
        <w:t>obrazec</w:t>
      </w:r>
      <w:r w:rsidR="000F7BD1" w:rsidRPr="00EC5F26">
        <w:t xml:space="preserve"> </w:t>
      </w:r>
      <w:r w:rsidR="000F7BD1" w:rsidRPr="00EC5F26">
        <w:rPr>
          <w:b/>
        </w:rPr>
        <w:t xml:space="preserve">»ESPD« </w:t>
      </w:r>
      <w:r w:rsidR="000F7BD1" w:rsidRPr="00EC5F26">
        <w:t>za vse gospodarske subjekte v ponudbi</w:t>
      </w:r>
      <w:r w:rsidRPr="00EC5F26">
        <w:t>.</w:t>
      </w:r>
    </w:p>
    <w:p w14:paraId="63D09EF8" w14:textId="77777777" w:rsidR="000F7BD1" w:rsidRPr="00EC5F26" w:rsidRDefault="000F7BD1" w:rsidP="000F7BD1"/>
    <w:p w14:paraId="1C7C2E65" w14:textId="25272EF4" w:rsidR="000F7BD1" w:rsidRPr="00EC5F26" w:rsidRDefault="000F7BD1" w:rsidP="000F7BD1">
      <w:pPr>
        <w:numPr>
          <w:ilvl w:val="2"/>
          <w:numId w:val="12"/>
        </w:numPr>
      </w:pPr>
      <w:r w:rsidRPr="00EC5F26">
        <w:t>Ponudnik ni uvrščen v evidenco poslovnih subjektov iz 35. člena Zakona o integriteti in preprečevanju korupcije (Uradni list RS, št. 69/11-UPB2 in 158/20) in mu na podlagi tega člena</w:t>
      </w:r>
      <w:r w:rsidR="00A50E4A" w:rsidRPr="00EC5F26">
        <w:t xml:space="preserve"> ni</w:t>
      </w:r>
      <w:r w:rsidRPr="00EC5F26">
        <w:t xml:space="preserve"> prepovedano poslovanje z naročnikom/posameznim naročnikom.</w:t>
      </w:r>
    </w:p>
    <w:p w14:paraId="630C9C6D" w14:textId="77777777" w:rsidR="000F7BD1" w:rsidRPr="00EC5F26" w:rsidRDefault="000F7BD1" w:rsidP="00162D47">
      <w:pPr>
        <w:ind w:left="720"/>
      </w:pPr>
    </w:p>
    <w:p w14:paraId="75D9E33A" w14:textId="77777777" w:rsidR="000F7BD1" w:rsidRPr="00EC5F26" w:rsidRDefault="000F7BD1" w:rsidP="00162D47">
      <w:pPr>
        <w:ind w:left="720"/>
        <w:rPr>
          <w:b/>
          <w:bCs/>
        </w:rPr>
      </w:pPr>
      <w:r w:rsidRPr="00EC5F26">
        <w:rPr>
          <w:b/>
          <w:bCs/>
        </w:rPr>
        <w:t>DOKAZILO:</w:t>
      </w:r>
    </w:p>
    <w:p w14:paraId="07497537" w14:textId="616D0FFF" w:rsidR="000F7BD1" w:rsidRPr="00EC5F26" w:rsidRDefault="006F3EEF" w:rsidP="00162D47">
      <w:pPr>
        <w:ind w:left="720"/>
      </w:pPr>
      <w:r w:rsidRPr="00EC5F26">
        <w:t>I</w:t>
      </w:r>
      <w:r w:rsidR="000F7BD1" w:rsidRPr="00EC5F26">
        <w:t xml:space="preserve">zpolnjen </w:t>
      </w:r>
      <w:r w:rsidR="000F7BD1" w:rsidRPr="00EC5F26">
        <w:rPr>
          <w:b/>
          <w:bCs/>
        </w:rPr>
        <w:t xml:space="preserve">obrazec </w:t>
      </w:r>
      <w:r w:rsidR="0015570A" w:rsidRPr="00EC5F26">
        <w:rPr>
          <w:b/>
          <w:bCs/>
        </w:rPr>
        <w:t>»</w:t>
      </w:r>
      <w:r w:rsidR="000F7BD1" w:rsidRPr="00EC5F26">
        <w:rPr>
          <w:b/>
          <w:bCs/>
        </w:rPr>
        <w:t>ESPD</w:t>
      </w:r>
      <w:r w:rsidR="0015570A" w:rsidRPr="00EC5F26">
        <w:rPr>
          <w:b/>
          <w:bCs/>
        </w:rPr>
        <w:t>«</w:t>
      </w:r>
      <w:r w:rsidR="000F7BD1" w:rsidRPr="00EC5F26">
        <w:t xml:space="preserve"> (v »Del VI: Zaključek, v Podpisani dajem/o uradno soglasje…«) za vse gospodarske subjekte v ponudbi.</w:t>
      </w:r>
    </w:p>
    <w:p w14:paraId="5100D4F5" w14:textId="77777777" w:rsidR="00162D47" w:rsidRPr="00EC5F26" w:rsidRDefault="00162D47" w:rsidP="00162D47">
      <w:pPr>
        <w:ind w:left="720"/>
        <w:rPr>
          <w:color w:val="FF0000"/>
        </w:rPr>
      </w:pPr>
    </w:p>
    <w:p w14:paraId="11B1DC5B" w14:textId="37F03540" w:rsidR="00C15FA4" w:rsidRPr="00EC5F26" w:rsidRDefault="00C15FA4" w:rsidP="00162D47">
      <w:pPr>
        <w:ind w:left="-11"/>
      </w:pPr>
      <w:r w:rsidRPr="00EC5F26">
        <w:t>Naročnik bo v skladu z osmim odstavkom 75. člena ZJN-3 iz postopka javnega naročanja</w:t>
      </w:r>
      <w:r w:rsidR="00000A6F" w:rsidRPr="00EC5F26">
        <w:t xml:space="preserve"> izključil gospodarski subjekt (ponudnika, ponudnika v skupni ponudbi, podizvajalca)</w:t>
      </w:r>
      <w:r w:rsidRPr="00EC5F26">
        <w:t xml:space="preserve"> kadar koli </w:t>
      </w:r>
      <w:r w:rsidR="00000A6F" w:rsidRPr="00EC5F26">
        <w:t>tekom</w:t>
      </w:r>
      <w:r w:rsidRPr="00EC5F26">
        <w:t xml:space="preserve"> postopk</w:t>
      </w:r>
      <w:r w:rsidR="00000A6F" w:rsidRPr="00EC5F26">
        <w:t>a</w:t>
      </w:r>
      <w:r w:rsidRPr="00EC5F26">
        <w:t>, če se izkaže, da je pred ali med postopkom javnega naročanja ta subjekt glede na storjena ali neizvedena dejanja v enem od položajev iz te točke navodil ponudnikom.</w:t>
      </w:r>
    </w:p>
    <w:p w14:paraId="239F3945" w14:textId="2E64CD41" w:rsidR="000F7BD1" w:rsidRPr="00EC5F26" w:rsidRDefault="000F7BD1" w:rsidP="00D37134"/>
    <w:p w14:paraId="34321752" w14:textId="77777777" w:rsidR="001072B1" w:rsidRPr="00EC5F26" w:rsidRDefault="001072B1" w:rsidP="00FE5789">
      <w:pPr>
        <w:pStyle w:val="n4"/>
        <w:numPr>
          <w:ilvl w:val="1"/>
          <w:numId w:val="12"/>
        </w:numPr>
        <w:ind w:left="709" w:hanging="709"/>
        <w:outlineLvl w:val="2"/>
        <w:rPr>
          <w:rFonts w:cs="Arial"/>
          <w:b/>
          <w:lang w:val="sl-SI"/>
        </w:rPr>
      </w:pPr>
      <w:bookmarkStart w:id="82" w:name="_Toc517786168"/>
      <w:bookmarkStart w:id="83" w:name="_Toc527470303"/>
      <w:bookmarkStart w:id="84" w:name="_Toc2582790"/>
      <w:bookmarkStart w:id="85" w:name="_Toc5607700"/>
      <w:bookmarkStart w:id="86" w:name="_Toc9251524"/>
      <w:bookmarkStart w:id="87" w:name="_Toc9251717"/>
      <w:bookmarkStart w:id="88" w:name="_Toc9940690"/>
      <w:bookmarkStart w:id="89" w:name="_Toc11664102"/>
      <w:bookmarkStart w:id="90" w:name="_Toc109643185"/>
      <w:bookmarkStart w:id="91" w:name="_Toc510780230"/>
      <w:bookmarkStart w:id="92" w:name="_Toc511221549"/>
      <w:bookmarkStart w:id="93" w:name="_Toc511386718"/>
      <w:r w:rsidRPr="00EC5F26">
        <w:rPr>
          <w:b/>
          <w:lang w:val="sl-SI"/>
        </w:rPr>
        <w:t>Ustreznost za opravljanje poklicne dejavnosti</w:t>
      </w:r>
      <w:bookmarkEnd w:id="82"/>
      <w:bookmarkEnd w:id="83"/>
      <w:bookmarkEnd w:id="84"/>
      <w:bookmarkEnd w:id="85"/>
      <w:bookmarkEnd w:id="86"/>
      <w:bookmarkEnd w:id="87"/>
      <w:bookmarkEnd w:id="88"/>
      <w:bookmarkEnd w:id="89"/>
      <w:bookmarkEnd w:id="90"/>
    </w:p>
    <w:p w14:paraId="00B586B9" w14:textId="77777777" w:rsidR="001072B1" w:rsidRPr="00EC5F26" w:rsidRDefault="001072B1" w:rsidP="00095148">
      <w:pPr>
        <w:pStyle w:val="n4"/>
        <w:numPr>
          <w:ilvl w:val="0"/>
          <w:numId w:val="0"/>
        </w:numPr>
        <w:ind w:left="709"/>
        <w:rPr>
          <w:b/>
          <w:lang w:val="sl-SI"/>
        </w:rPr>
      </w:pPr>
    </w:p>
    <w:p w14:paraId="45BF982B" w14:textId="09C1B62A" w:rsidR="00DB1A89" w:rsidRPr="00EC5F26" w:rsidRDefault="00DB1A89" w:rsidP="00DB1A89">
      <w:pPr>
        <w:numPr>
          <w:ilvl w:val="2"/>
          <w:numId w:val="12"/>
        </w:numPr>
        <w:outlineLvl w:val="3"/>
        <w:rPr>
          <w:lang w:eastAsia="x-none"/>
        </w:rPr>
      </w:pPr>
      <w:bookmarkStart w:id="94" w:name="_Toc499037453"/>
      <w:bookmarkStart w:id="95" w:name="_Toc517786169"/>
      <w:bookmarkStart w:id="96" w:name="_Toc527470304"/>
      <w:bookmarkStart w:id="97" w:name="_Toc2582791"/>
      <w:bookmarkStart w:id="98" w:name="_Toc5607701"/>
      <w:bookmarkStart w:id="99" w:name="_Toc9251525"/>
      <w:bookmarkStart w:id="100" w:name="_Toc9251718"/>
      <w:bookmarkStart w:id="101" w:name="_Toc9940691"/>
      <w:bookmarkStart w:id="102" w:name="_Toc11664103"/>
      <w:r w:rsidRPr="00EC5F26">
        <w:rPr>
          <w:lang w:eastAsia="x-none"/>
        </w:rPr>
        <w:t>Registracija za izvajanje dejavnosti, ki so predmet javnega naročila</w:t>
      </w:r>
      <w:r w:rsidR="00917C30" w:rsidRPr="00EC5F26">
        <w:rPr>
          <w:lang w:eastAsia="x-none"/>
        </w:rPr>
        <w:t>.</w:t>
      </w:r>
    </w:p>
    <w:p w14:paraId="623D9272" w14:textId="77777777" w:rsidR="00DB1A89" w:rsidRPr="00EC5F26" w:rsidRDefault="00DB1A89" w:rsidP="00FB5038">
      <w:pPr>
        <w:ind w:left="720"/>
        <w:outlineLvl w:val="3"/>
        <w:rPr>
          <w:lang w:eastAsia="x-none"/>
        </w:rPr>
      </w:pPr>
      <w:r w:rsidRPr="00EC5F26">
        <w:rPr>
          <w:lang w:eastAsia="x-none"/>
        </w:rPr>
        <w:t xml:space="preserve">Ponudnik je registriran za opravljanje dejavnosti, ki je predmet javnega naročila in ima, če je pravna oseba, dejavnost vpisano v ustanovitveni akt. </w:t>
      </w:r>
    </w:p>
    <w:p w14:paraId="6F27FDAC" w14:textId="77777777" w:rsidR="00DB1A89" w:rsidRPr="00EC5F26" w:rsidRDefault="00DB1A89" w:rsidP="00FB5038">
      <w:pPr>
        <w:ind w:left="720"/>
        <w:outlineLvl w:val="3"/>
        <w:rPr>
          <w:lang w:eastAsia="x-none"/>
        </w:rPr>
      </w:pPr>
    </w:p>
    <w:p w14:paraId="4B3AE04C" w14:textId="227ADE72" w:rsidR="00DB1A89" w:rsidRPr="00EC5F26" w:rsidRDefault="00DB1A89" w:rsidP="00FB5038">
      <w:pPr>
        <w:ind w:left="720"/>
        <w:outlineLvl w:val="3"/>
        <w:rPr>
          <w:b/>
          <w:bCs/>
          <w:lang w:eastAsia="x-none"/>
        </w:rPr>
      </w:pPr>
      <w:r w:rsidRPr="00EC5F26">
        <w:rPr>
          <w:b/>
          <w:bCs/>
          <w:lang w:eastAsia="x-none"/>
        </w:rPr>
        <w:t>DOKAZILO:</w:t>
      </w:r>
    </w:p>
    <w:p w14:paraId="23995579" w14:textId="33AA4C90" w:rsidR="00DB1A89" w:rsidRPr="00EC5F26" w:rsidRDefault="00DB1A89" w:rsidP="00686CCB">
      <w:pPr>
        <w:ind w:left="720"/>
        <w:outlineLvl w:val="3"/>
        <w:rPr>
          <w:lang w:eastAsia="x-none"/>
        </w:rPr>
      </w:pPr>
      <w:r w:rsidRPr="00EC5F26">
        <w:rPr>
          <w:lang w:eastAsia="x-none"/>
        </w:rPr>
        <w:lastRenderedPageBreak/>
        <w:t xml:space="preserve">Gospodarski subjekt izpolnjevanje pogoja izkaže s predložitvijo lastnoročno ali elektronsko podpisanega izpolnjenega </w:t>
      </w:r>
      <w:r w:rsidR="0015570A" w:rsidRPr="00EC5F26">
        <w:rPr>
          <w:b/>
          <w:bCs/>
          <w:lang w:eastAsia="x-none"/>
        </w:rPr>
        <w:t>»</w:t>
      </w:r>
      <w:r w:rsidRPr="00EC5F26">
        <w:rPr>
          <w:b/>
          <w:bCs/>
          <w:lang w:eastAsia="x-none"/>
        </w:rPr>
        <w:t>ESPD</w:t>
      </w:r>
      <w:r w:rsidR="0015570A" w:rsidRPr="00EC5F26">
        <w:rPr>
          <w:b/>
          <w:bCs/>
          <w:lang w:eastAsia="x-none"/>
        </w:rPr>
        <w:t>«</w:t>
      </w:r>
      <w:r w:rsidRPr="00EC5F26">
        <w:rPr>
          <w:b/>
          <w:bCs/>
          <w:lang w:eastAsia="x-none"/>
        </w:rPr>
        <w:t xml:space="preserve"> obrazca</w:t>
      </w:r>
      <w:r w:rsidRPr="00EC5F26">
        <w:t xml:space="preserve"> </w:t>
      </w:r>
      <w:r w:rsidRPr="00EC5F26">
        <w:rPr>
          <w:lang w:eastAsia="x-none"/>
        </w:rPr>
        <w:t xml:space="preserve">za vse gospodarske subjekte v ponudbi. </w:t>
      </w:r>
    </w:p>
    <w:p w14:paraId="18311E6B" w14:textId="77777777" w:rsidR="00DB1A89" w:rsidRPr="00EC5F26" w:rsidRDefault="00DB1A89" w:rsidP="00FB5038">
      <w:pPr>
        <w:ind w:left="720"/>
        <w:outlineLvl w:val="3"/>
        <w:rPr>
          <w:lang w:eastAsia="x-none"/>
        </w:rPr>
      </w:pPr>
    </w:p>
    <w:p w14:paraId="4EE29CCC" w14:textId="6E07590C" w:rsidR="001D3173" w:rsidRPr="00EC5F26" w:rsidRDefault="004371B6" w:rsidP="00095148">
      <w:pPr>
        <w:numPr>
          <w:ilvl w:val="2"/>
          <w:numId w:val="12"/>
        </w:numPr>
        <w:ind w:left="709"/>
        <w:outlineLvl w:val="3"/>
        <w:rPr>
          <w:i/>
          <w:iCs/>
          <w:lang w:eastAsia="x-none"/>
        </w:rPr>
      </w:pPr>
      <w:r w:rsidRPr="00EC5F26">
        <w:rPr>
          <w:lang w:eastAsia="x-none"/>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w:t>
      </w:r>
      <w:r w:rsidR="001D3173" w:rsidRPr="00EC5F26">
        <w:rPr>
          <w:i/>
          <w:iCs/>
          <w:lang w:eastAsia="x-none"/>
        </w:rPr>
        <w:t>/velja za dobavitelja opreme, ki zapade pod medicinske pripomočke/</w:t>
      </w:r>
    </w:p>
    <w:p w14:paraId="0E30A899" w14:textId="77777777" w:rsidR="001D3173" w:rsidRPr="00EC5F26" w:rsidRDefault="001D3173" w:rsidP="00686CCB">
      <w:pPr>
        <w:ind w:left="709"/>
        <w:outlineLvl w:val="3"/>
        <w:rPr>
          <w:lang w:eastAsia="x-none"/>
        </w:rPr>
      </w:pPr>
    </w:p>
    <w:p w14:paraId="742CBFFF" w14:textId="32547B34" w:rsidR="00DB1A89" w:rsidRPr="00EC5F26" w:rsidRDefault="004371B6" w:rsidP="00FB5038">
      <w:pPr>
        <w:ind w:left="709"/>
        <w:outlineLvl w:val="3"/>
        <w:rPr>
          <w:i/>
          <w:iCs/>
          <w:lang w:eastAsia="x-none"/>
        </w:rPr>
      </w:pPr>
      <w:r w:rsidRPr="00EC5F26">
        <w:rPr>
          <w:lang w:eastAsia="x-none"/>
        </w:rP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001D3173" w:rsidRPr="00EC5F26">
        <w:rPr>
          <w:lang w:eastAsia="x-none"/>
        </w:rPr>
        <w:t xml:space="preserve"> </w:t>
      </w:r>
    </w:p>
    <w:p w14:paraId="4197B72E" w14:textId="63A4044A" w:rsidR="004371B6" w:rsidRPr="00EC5F26" w:rsidRDefault="004371B6" w:rsidP="00686CCB">
      <w:pPr>
        <w:ind w:left="709"/>
        <w:outlineLvl w:val="3"/>
        <w:rPr>
          <w:lang w:eastAsia="x-none"/>
        </w:rPr>
      </w:pPr>
    </w:p>
    <w:p w14:paraId="66B97621" w14:textId="77777777" w:rsidR="004371B6" w:rsidRPr="00EC5F26" w:rsidRDefault="004371B6" w:rsidP="004371B6">
      <w:pPr>
        <w:ind w:left="709"/>
        <w:outlineLvl w:val="3"/>
        <w:rPr>
          <w:b/>
          <w:bCs/>
          <w:lang w:eastAsia="x-none"/>
        </w:rPr>
      </w:pPr>
      <w:r w:rsidRPr="00EC5F26">
        <w:rPr>
          <w:b/>
          <w:bCs/>
          <w:lang w:eastAsia="x-none"/>
        </w:rPr>
        <w:t>DOKAZILO:</w:t>
      </w:r>
    </w:p>
    <w:p w14:paraId="264576EE" w14:textId="47111DEC" w:rsidR="004371B6" w:rsidRPr="00EC5F26" w:rsidRDefault="0015570A" w:rsidP="00686CCB">
      <w:pPr>
        <w:ind w:left="709"/>
        <w:outlineLvl w:val="3"/>
        <w:rPr>
          <w:lang w:eastAsia="x-none"/>
        </w:rPr>
      </w:pPr>
      <w:r w:rsidRPr="00EC5F26">
        <w:rPr>
          <w:lang w:eastAsia="x-none"/>
        </w:rPr>
        <w:t>I</w:t>
      </w:r>
      <w:r w:rsidR="004371B6" w:rsidRPr="00EC5F26">
        <w:rPr>
          <w:lang w:eastAsia="x-none"/>
        </w:rPr>
        <w:t xml:space="preserve">zpolnjen </w:t>
      </w:r>
      <w:r w:rsidR="004371B6" w:rsidRPr="00EC5F26">
        <w:rPr>
          <w:b/>
          <w:bCs/>
          <w:lang w:eastAsia="x-none"/>
        </w:rPr>
        <w:t>obrazec »ESPD«</w:t>
      </w:r>
      <w:r w:rsidR="004371B6" w:rsidRPr="00EC5F26">
        <w:rPr>
          <w:lang w:eastAsia="x-none"/>
        </w:rPr>
        <w:t xml:space="preserve"> za vse gospodarske subjekte v ponudbi</w:t>
      </w:r>
      <w:r w:rsidRPr="00EC5F26">
        <w:rPr>
          <w:lang w:eastAsia="x-none"/>
        </w:rPr>
        <w:t>.</w:t>
      </w:r>
    </w:p>
    <w:p w14:paraId="0D8ABA90" w14:textId="77777777" w:rsidR="004371B6" w:rsidRPr="00EC5F26" w:rsidRDefault="004371B6" w:rsidP="00FB5038">
      <w:pPr>
        <w:ind w:left="709"/>
        <w:outlineLvl w:val="3"/>
        <w:rPr>
          <w:lang w:eastAsia="x-none"/>
        </w:rPr>
      </w:pPr>
    </w:p>
    <w:p w14:paraId="4EFE2A31" w14:textId="2137C928" w:rsidR="001072B1" w:rsidRPr="00EC5F26" w:rsidRDefault="001072B1" w:rsidP="00095148">
      <w:pPr>
        <w:numPr>
          <w:ilvl w:val="2"/>
          <w:numId w:val="12"/>
        </w:numPr>
        <w:ind w:left="709"/>
        <w:outlineLvl w:val="3"/>
        <w:rPr>
          <w:lang w:eastAsia="x-none"/>
        </w:rPr>
      </w:pPr>
      <w:r w:rsidRPr="00EC5F26">
        <w:rPr>
          <w:lang w:eastAsia="x-none"/>
        </w:rPr>
        <w:t>Gospodarski subjekt s sedežem v RS, ki je dejavnost gradbeništva opravljal pred 1.</w:t>
      </w:r>
      <w:r w:rsidR="007A6090" w:rsidRPr="00EC5F26">
        <w:rPr>
          <w:lang w:eastAsia="x-none"/>
        </w:rPr>
        <w:t xml:space="preserve"> </w:t>
      </w:r>
      <w:r w:rsidRPr="00EC5F26">
        <w:rPr>
          <w:lang w:eastAsia="x-none"/>
        </w:rPr>
        <w:t>6.</w:t>
      </w:r>
      <w:r w:rsidR="007A6090" w:rsidRPr="00EC5F26">
        <w:rPr>
          <w:lang w:eastAsia="x-none"/>
        </w:rPr>
        <w:t xml:space="preserve"> </w:t>
      </w:r>
      <w:r w:rsidRPr="00EC5F26">
        <w:rPr>
          <w:lang w:eastAsia="x-none"/>
        </w:rPr>
        <w:t>2018, mora biti registriran za opravljanje dejavnosti, ki je predmet javnega naročila.</w:t>
      </w:r>
      <w:bookmarkEnd w:id="94"/>
      <w:bookmarkEnd w:id="95"/>
      <w:bookmarkEnd w:id="96"/>
      <w:bookmarkEnd w:id="97"/>
      <w:bookmarkEnd w:id="98"/>
      <w:bookmarkEnd w:id="99"/>
      <w:bookmarkEnd w:id="100"/>
      <w:bookmarkEnd w:id="101"/>
      <w:bookmarkEnd w:id="102"/>
    </w:p>
    <w:p w14:paraId="07A5827B" w14:textId="77777777" w:rsidR="001072B1" w:rsidRPr="00EC5F26" w:rsidRDefault="001072B1" w:rsidP="001072B1">
      <w:pPr>
        <w:ind w:firstLine="709"/>
        <w:rPr>
          <w:rFonts w:eastAsia="Arial Unicode MS"/>
          <w:b/>
        </w:rPr>
      </w:pPr>
    </w:p>
    <w:p w14:paraId="738B5E1B" w14:textId="77777777" w:rsidR="001072B1" w:rsidRPr="00EC5F26" w:rsidRDefault="001072B1" w:rsidP="001072B1">
      <w:pPr>
        <w:ind w:firstLine="709"/>
        <w:rPr>
          <w:rFonts w:eastAsia="Arial Unicode MS"/>
          <w:b/>
        </w:rPr>
      </w:pPr>
      <w:bookmarkStart w:id="103" w:name="_Hlk81473090"/>
      <w:r w:rsidRPr="00EC5F26">
        <w:rPr>
          <w:rFonts w:eastAsia="Arial Unicode MS"/>
          <w:b/>
        </w:rPr>
        <w:t>DOKAZILO:</w:t>
      </w:r>
    </w:p>
    <w:p w14:paraId="44A61F34" w14:textId="1192DC70" w:rsidR="001072B1" w:rsidRPr="00EC5F26" w:rsidRDefault="0015570A" w:rsidP="001072B1">
      <w:pPr>
        <w:ind w:firstLine="709"/>
      </w:pPr>
      <w:r w:rsidRPr="00EC5F26">
        <w:t>I</w:t>
      </w:r>
      <w:r w:rsidR="001072B1" w:rsidRPr="00EC5F26">
        <w:t xml:space="preserve">zpolnjen </w:t>
      </w:r>
      <w:r w:rsidR="001072B1" w:rsidRPr="00EC5F26">
        <w:rPr>
          <w:b/>
        </w:rPr>
        <w:t>obrazec</w:t>
      </w:r>
      <w:r w:rsidR="001072B1" w:rsidRPr="00EC5F26">
        <w:t xml:space="preserve"> </w:t>
      </w:r>
      <w:r w:rsidR="001072B1" w:rsidRPr="00EC5F26">
        <w:rPr>
          <w:b/>
        </w:rPr>
        <w:t xml:space="preserve">»ESPD« </w:t>
      </w:r>
      <w:bookmarkStart w:id="104" w:name="_Hlk81471374"/>
      <w:r w:rsidR="001072B1" w:rsidRPr="00EC5F26">
        <w:t>za vse gospodarske subjekte v ponudbi</w:t>
      </w:r>
      <w:r w:rsidRPr="00EC5F26">
        <w:t>.</w:t>
      </w:r>
    </w:p>
    <w:bookmarkEnd w:id="103"/>
    <w:bookmarkEnd w:id="104"/>
    <w:p w14:paraId="3407EF39" w14:textId="77777777" w:rsidR="001072B1" w:rsidRPr="00EC5F26" w:rsidRDefault="001072B1" w:rsidP="00095148">
      <w:pPr>
        <w:ind w:left="709"/>
        <w:rPr>
          <w:lang w:eastAsia="x-none"/>
        </w:rPr>
      </w:pPr>
    </w:p>
    <w:p w14:paraId="2F7135AD" w14:textId="1D40BD21" w:rsidR="001072B1" w:rsidRPr="00EC5F26" w:rsidRDefault="001072B1" w:rsidP="00095148">
      <w:pPr>
        <w:numPr>
          <w:ilvl w:val="2"/>
          <w:numId w:val="12"/>
        </w:numPr>
        <w:ind w:left="709"/>
        <w:outlineLvl w:val="3"/>
        <w:rPr>
          <w:lang w:eastAsia="x-none"/>
        </w:rPr>
      </w:pPr>
      <w:bookmarkStart w:id="105" w:name="_Toc517786170"/>
      <w:bookmarkStart w:id="106" w:name="_Toc527470305"/>
      <w:bookmarkStart w:id="107" w:name="_Toc2582792"/>
      <w:bookmarkStart w:id="108" w:name="_Toc5607702"/>
      <w:bookmarkStart w:id="109" w:name="_Toc9251526"/>
      <w:bookmarkStart w:id="110" w:name="_Toc9251719"/>
      <w:bookmarkStart w:id="111" w:name="_Toc9940692"/>
      <w:bookmarkStart w:id="112" w:name="_Toc11664104"/>
      <w:r w:rsidRPr="00EC5F26">
        <w:rPr>
          <w:lang w:eastAsia="x-none"/>
        </w:rPr>
        <w:t>Gospodarski subjekt s sedežem v RS, ki je dejavnost gradbeništva začel opravljati po 1. 6. 2018</w:t>
      </w:r>
      <w:r w:rsidRPr="00EC5F26">
        <w:rPr>
          <w:lang w:eastAsia="zh-CN"/>
        </w:rPr>
        <w:t xml:space="preserve"> (velja tudi za podizvajalce)</w:t>
      </w:r>
      <w:r w:rsidR="0085487A" w:rsidRPr="00EC5F26">
        <w:rPr>
          <w:lang w:eastAsia="zh-CN"/>
        </w:rPr>
        <w:t xml:space="preserve">, mora poleg zahteve pod točko </w:t>
      </w:r>
      <w:r w:rsidR="008D160B" w:rsidRPr="00EC5F26">
        <w:rPr>
          <w:lang w:eastAsia="zh-CN"/>
        </w:rPr>
        <w:t>8</w:t>
      </w:r>
      <w:r w:rsidRPr="00EC5F26">
        <w:rPr>
          <w:lang w:eastAsia="zh-CN"/>
        </w:rPr>
        <w:t>.2.1. izpolnjevati tudi pogoje za opravljanje dejavnosti gradbeništva iz prvega odstavka 14. člena G</w:t>
      </w:r>
      <w:r w:rsidR="00D36A40" w:rsidRPr="00EC5F26">
        <w:rPr>
          <w:lang w:eastAsia="zh-CN"/>
        </w:rPr>
        <w:t>radbenega zakona (Uradni list RS, št. 61/17</w:t>
      </w:r>
      <w:r w:rsidR="00810048" w:rsidRPr="00EC5F26">
        <w:rPr>
          <w:lang w:eastAsia="zh-CN"/>
        </w:rPr>
        <w:t xml:space="preserve"> in 72/17</w:t>
      </w:r>
      <w:r w:rsidR="00D36A40" w:rsidRPr="00EC5F26">
        <w:rPr>
          <w:lang w:eastAsia="zh-CN"/>
        </w:rPr>
        <w:t>; v nadaljnjem besedilu: G</w:t>
      </w:r>
      <w:r w:rsidRPr="00EC5F26">
        <w:rPr>
          <w:lang w:eastAsia="zh-CN"/>
        </w:rPr>
        <w:t>Z</w:t>
      </w:r>
      <w:r w:rsidR="00D36A40" w:rsidRPr="00EC5F26">
        <w:rPr>
          <w:lang w:eastAsia="zh-CN"/>
        </w:rPr>
        <w:t>)</w:t>
      </w:r>
      <w:r w:rsidRPr="00EC5F26">
        <w:rPr>
          <w:lang w:eastAsia="zh-CN"/>
        </w:rPr>
        <w:t>, in sicer</w:t>
      </w:r>
      <w:r w:rsidR="00F94308" w:rsidRPr="00EC5F26">
        <w:rPr>
          <w:lang w:eastAsia="zh-CN"/>
        </w:rPr>
        <w:t xml:space="preserve"> mora imeti</w:t>
      </w:r>
      <w:r w:rsidRPr="00EC5F26">
        <w:rPr>
          <w:lang w:eastAsia="zh-CN"/>
        </w:rPr>
        <w:t>:</w:t>
      </w:r>
      <w:bookmarkEnd w:id="105"/>
      <w:bookmarkEnd w:id="106"/>
      <w:bookmarkEnd w:id="107"/>
      <w:bookmarkEnd w:id="108"/>
      <w:bookmarkEnd w:id="109"/>
      <w:bookmarkEnd w:id="110"/>
      <w:bookmarkEnd w:id="111"/>
      <w:bookmarkEnd w:id="112"/>
    </w:p>
    <w:p w14:paraId="2524EAC4" w14:textId="56ADB6ED" w:rsidR="001072B1" w:rsidRPr="00EC5F26" w:rsidRDefault="001072B1" w:rsidP="00A34F39">
      <w:pPr>
        <w:numPr>
          <w:ilvl w:val="0"/>
          <w:numId w:val="27"/>
        </w:numPr>
        <w:spacing w:line="276" w:lineRule="auto"/>
        <w:ind w:left="1134"/>
        <w:rPr>
          <w:lang w:eastAsia="zh-CN"/>
        </w:rPr>
      </w:pPr>
      <w:r w:rsidRPr="00EC5F26">
        <w:rPr>
          <w:lang w:eastAsia="zh-CN"/>
        </w:rPr>
        <w:t>zavarovano odgovornost za škodo v zvezi z opravljanjem svoje dejavnosti v skladu z določbami drugega odstavka 14. člena GZ ter</w:t>
      </w:r>
    </w:p>
    <w:p w14:paraId="144F2E88" w14:textId="144AB2F2" w:rsidR="001072B1" w:rsidRPr="00EC5F26" w:rsidRDefault="001072B1" w:rsidP="00A34F39">
      <w:pPr>
        <w:numPr>
          <w:ilvl w:val="0"/>
          <w:numId w:val="27"/>
        </w:numPr>
        <w:spacing w:line="276" w:lineRule="auto"/>
        <w:ind w:left="1134"/>
        <w:rPr>
          <w:lang w:eastAsia="zh-CN"/>
        </w:rPr>
      </w:pPr>
      <w:r w:rsidRPr="00EC5F26">
        <w:rPr>
          <w:lang w:eastAsia="zh-CN"/>
        </w:rPr>
        <w:t>sklenjeno pogodbo o zaposlitvi za polni delovni čas ali za krajši delovni čas v posebnih primerih v skladu z ZDR-1 z najmanj enim delavcem, ki</w:t>
      </w:r>
      <w:r w:rsidR="006D06E8" w:rsidRPr="00EC5F26">
        <w:rPr>
          <w:lang w:eastAsia="zh-CN"/>
        </w:rPr>
        <w:t xml:space="preserve"> izpolnjuje pogoje za vodjo del, upoštevajoč prehodno določbo 120. člena G</w:t>
      </w:r>
      <w:r w:rsidR="00D85254" w:rsidRPr="00EC5F26">
        <w:rPr>
          <w:lang w:eastAsia="zh-CN"/>
        </w:rPr>
        <w:t>Z</w:t>
      </w:r>
      <w:r w:rsidR="006D06E8" w:rsidRPr="00EC5F26">
        <w:rPr>
          <w:lang w:eastAsia="zh-CN"/>
        </w:rPr>
        <w:t>.</w:t>
      </w:r>
      <w:r w:rsidRPr="00EC5F26">
        <w:rPr>
          <w:lang w:eastAsia="zh-CN"/>
        </w:rPr>
        <w:t xml:space="preserve"> </w:t>
      </w:r>
    </w:p>
    <w:p w14:paraId="3CB8DC44" w14:textId="77777777" w:rsidR="00CC37E1" w:rsidRPr="00EC5F26" w:rsidRDefault="00CC37E1" w:rsidP="001072B1">
      <w:pPr>
        <w:ind w:firstLine="709"/>
        <w:rPr>
          <w:rFonts w:eastAsia="Arial Unicode MS"/>
          <w:b/>
        </w:rPr>
      </w:pPr>
    </w:p>
    <w:p w14:paraId="1AE6F3C6" w14:textId="77777777" w:rsidR="001072B1" w:rsidRPr="00EC5F26" w:rsidRDefault="001072B1" w:rsidP="001072B1">
      <w:pPr>
        <w:ind w:firstLine="709"/>
        <w:rPr>
          <w:rFonts w:eastAsia="Arial Unicode MS"/>
          <w:b/>
        </w:rPr>
      </w:pPr>
      <w:r w:rsidRPr="00EC5F26">
        <w:rPr>
          <w:rFonts w:eastAsia="Arial Unicode MS"/>
          <w:b/>
        </w:rPr>
        <w:t>DOKAZILO:</w:t>
      </w:r>
    </w:p>
    <w:p w14:paraId="2922A8F4" w14:textId="103EDCEA" w:rsidR="001072B1" w:rsidRPr="00EC5F26" w:rsidRDefault="0015570A" w:rsidP="001072B1">
      <w:pPr>
        <w:ind w:firstLine="709"/>
      </w:pPr>
      <w:r w:rsidRPr="00EC5F26">
        <w:t>I</w:t>
      </w:r>
      <w:r w:rsidR="001072B1" w:rsidRPr="00EC5F26">
        <w:t xml:space="preserve">zpolnjen </w:t>
      </w:r>
      <w:r w:rsidR="001072B1" w:rsidRPr="00EC5F26">
        <w:rPr>
          <w:b/>
        </w:rPr>
        <w:t>obrazec</w:t>
      </w:r>
      <w:r w:rsidR="001072B1" w:rsidRPr="00EC5F26">
        <w:t xml:space="preserve"> </w:t>
      </w:r>
      <w:r w:rsidR="001072B1" w:rsidRPr="00EC5F26">
        <w:rPr>
          <w:b/>
        </w:rPr>
        <w:t xml:space="preserve">»ESPD« </w:t>
      </w:r>
      <w:r w:rsidR="001072B1" w:rsidRPr="00EC5F26">
        <w:t>za vse gospodarske subjekte v ponudbi</w:t>
      </w:r>
    </w:p>
    <w:p w14:paraId="31B8710F" w14:textId="77777777" w:rsidR="001072B1" w:rsidRPr="00EC5F26" w:rsidRDefault="00D44DA4" w:rsidP="00095148">
      <w:pPr>
        <w:pStyle w:val="n4"/>
        <w:numPr>
          <w:ilvl w:val="0"/>
          <w:numId w:val="0"/>
        </w:numPr>
        <w:ind w:left="709"/>
        <w:rPr>
          <w:rFonts w:cs="Arial"/>
          <w:b/>
          <w:lang w:val="sl-SI"/>
        </w:rPr>
      </w:pPr>
      <w:bookmarkStart w:id="113" w:name="_Toc517786171"/>
      <w:bookmarkStart w:id="114" w:name="_Toc527470306"/>
      <w:bookmarkStart w:id="115" w:name="_Toc2582793"/>
      <w:bookmarkStart w:id="116" w:name="_Toc5607703"/>
      <w:bookmarkStart w:id="117" w:name="_Toc9251527"/>
      <w:bookmarkStart w:id="118" w:name="_Toc9251720"/>
      <w:bookmarkStart w:id="119" w:name="_Toc9940693"/>
      <w:bookmarkStart w:id="120" w:name="_Toc11664105"/>
      <w:r w:rsidRPr="00EC5F26">
        <w:rPr>
          <w:rFonts w:cs="Arial"/>
          <w:b/>
          <w:lang w:val="sl-SI"/>
        </w:rPr>
        <w:t>in</w:t>
      </w:r>
      <w:bookmarkEnd w:id="113"/>
      <w:bookmarkEnd w:id="114"/>
      <w:bookmarkEnd w:id="115"/>
      <w:bookmarkEnd w:id="116"/>
      <w:bookmarkEnd w:id="117"/>
      <w:bookmarkEnd w:id="118"/>
      <w:bookmarkEnd w:id="119"/>
      <w:bookmarkEnd w:id="120"/>
    </w:p>
    <w:p w14:paraId="0BD60CD1" w14:textId="77777777" w:rsidR="00D44DA4" w:rsidRPr="00EC5F26" w:rsidRDefault="00D44DA4" w:rsidP="00095148">
      <w:pPr>
        <w:pStyle w:val="n4"/>
        <w:numPr>
          <w:ilvl w:val="0"/>
          <w:numId w:val="0"/>
        </w:numPr>
        <w:ind w:left="709"/>
        <w:rPr>
          <w:b/>
          <w:bCs/>
          <w:lang w:val="sl-SI" w:eastAsia="en-US"/>
        </w:rPr>
      </w:pPr>
      <w:bookmarkStart w:id="121" w:name="_Toc517786172"/>
      <w:bookmarkStart w:id="122" w:name="_Toc527470307"/>
      <w:bookmarkStart w:id="123" w:name="_Toc2582794"/>
      <w:bookmarkStart w:id="124" w:name="_Toc5607704"/>
      <w:bookmarkStart w:id="125" w:name="_Toc9251528"/>
      <w:bookmarkStart w:id="126" w:name="_Toc9251721"/>
      <w:bookmarkStart w:id="127" w:name="_Toc9940694"/>
      <w:bookmarkStart w:id="128" w:name="_Toc11664106"/>
      <w:r w:rsidRPr="00EC5F26">
        <w:rPr>
          <w:b/>
          <w:bCs/>
          <w:lang w:val="sl-SI" w:eastAsia="en-US"/>
        </w:rPr>
        <w:t>Pogodba o zaposlitvi ali obrazec M1</w:t>
      </w:r>
      <w:bookmarkEnd w:id="121"/>
      <w:bookmarkEnd w:id="122"/>
      <w:bookmarkEnd w:id="123"/>
      <w:bookmarkEnd w:id="124"/>
      <w:bookmarkEnd w:id="125"/>
      <w:bookmarkEnd w:id="126"/>
      <w:bookmarkEnd w:id="127"/>
      <w:bookmarkEnd w:id="128"/>
    </w:p>
    <w:p w14:paraId="2DB66287" w14:textId="7ACEFEBA" w:rsidR="002E1675" w:rsidRPr="00EC5F26" w:rsidRDefault="002E1675" w:rsidP="00095148">
      <w:pPr>
        <w:pStyle w:val="n4"/>
        <w:numPr>
          <w:ilvl w:val="0"/>
          <w:numId w:val="0"/>
        </w:numPr>
        <w:ind w:left="709"/>
        <w:rPr>
          <w:rFonts w:cs="Arial"/>
          <w:b/>
          <w:lang w:val="sl-SI"/>
        </w:rPr>
      </w:pPr>
    </w:p>
    <w:p w14:paraId="48EE9C26" w14:textId="77777777" w:rsidR="00F87B98" w:rsidRPr="00EC5F26" w:rsidRDefault="00F87B98" w:rsidP="00FE5789">
      <w:pPr>
        <w:pStyle w:val="n4"/>
        <w:numPr>
          <w:ilvl w:val="1"/>
          <w:numId w:val="12"/>
        </w:numPr>
        <w:ind w:left="709" w:hanging="709"/>
        <w:outlineLvl w:val="2"/>
        <w:rPr>
          <w:rFonts w:cs="Arial"/>
          <w:b/>
          <w:lang w:val="sl-SI"/>
        </w:rPr>
      </w:pPr>
      <w:bookmarkStart w:id="129" w:name="_Toc517786173"/>
      <w:bookmarkStart w:id="130" w:name="_Toc527470308"/>
      <w:bookmarkStart w:id="131" w:name="_Toc2582795"/>
      <w:bookmarkStart w:id="132" w:name="_Toc5607705"/>
      <w:bookmarkStart w:id="133" w:name="_Toc9251529"/>
      <w:bookmarkStart w:id="134" w:name="_Toc9251722"/>
      <w:bookmarkStart w:id="135" w:name="_Toc9940695"/>
      <w:bookmarkStart w:id="136" w:name="_Toc11664107"/>
      <w:bookmarkStart w:id="137" w:name="_Toc109643186"/>
      <w:r w:rsidRPr="00EC5F26">
        <w:rPr>
          <w:rFonts w:cs="Arial"/>
          <w:b/>
          <w:lang w:val="sl-SI"/>
        </w:rPr>
        <w:t>Ekonomski in finančni položaj oziroma sposobnost</w:t>
      </w:r>
      <w:bookmarkEnd w:id="91"/>
      <w:bookmarkEnd w:id="92"/>
      <w:bookmarkEnd w:id="93"/>
      <w:bookmarkEnd w:id="129"/>
      <w:bookmarkEnd w:id="130"/>
      <w:bookmarkEnd w:id="131"/>
      <w:bookmarkEnd w:id="132"/>
      <w:bookmarkEnd w:id="133"/>
      <w:bookmarkEnd w:id="134"/>
      <w:bookmarkEnd w:id="135"/>
      <w:bookmarkEnd w:id="136"/>
      <w:bookmarkEnd w:id="137"/>
    </w:p>
    <w:p w14:paraId="04E9461C" w14:textId="77777777" w:rsidR="00F87B98" w:rsidRPr="00EC5F26" w:rsidRDefault="00F87B98" w:rsidP="00F87B98">
      <w:pPr>
        <w:pStyle w:val="n4"/>
        <w:numPr>
          <w:ilvl w:val="0"/>
          <w:numId w:val="0"/>
        </w:numPr>
        <w:ind w:left="709"/>
        <w:rPr>
          <w:rFonts w:cs="Arial"/>
          <w:b/>
          <w:lang w:val="sl-SI"/>
        </w:rPr>
      </w:pPr>
    </w:p>
    <w:p w14:paraId="3F36E353" w14:textId="7BF4CD06" w:rsidR="00F87B98" w:rsidRPr="00EC5F26" w:rsidRDefault="00F87B98" w:rsidP="00FB5038">
      <w:pPr>
        <w:pStyle w:val="Odstavekseznama"/>
        <w:keepNext/>
        <w:widowControl w:val="0"/>
        <w:numPr>
          <w:ilvl w:val="2"/>
          <w:numId w:val="29"/>
        </w:numPr>
        <w:autoSpaceDE w:val="0"/>
        <w:autoSpaceDN w:val="0"/>
        <w:adjustRightInd w:val="0"/>
        <w:ind w:left="709"/>
        <w:textAlignment w:val="baseline"/>
        <w:rPr>
          <w:rFonts w:eastAsia="Arial Unicode MS"/>
          <w:lang w:val="sl-SI" w:eastAsia="x-none"/>
        </w:rPr>
      </w:pPr>
      <w:bookmarkStart w:id="138" w:name="_Toc474158140"/>
      <w:bookmarkStart w:id="139" w:name="_Toc474238274"/>
      <w:r w:rsidRPr="00EC5F26">
        <w:rPr>
          <w:rFonts w:eastAsia="Arial Unicode MS"/>
          <w:lang w:val="sl-SI" w:eastAsia="x-none"/>
        </w:rPr>
        <w:t>Ponudnik mora imeti na dan izdaje bonitetnega obrazca in za zadnje poslovno leto</w:t>
      </w:r>
      <w:r w:rsidR="007E02F8" w:rsidRPr="00EC5F26">
        <w:rPr>
          <w:rFonts w:eastAsia="Arial Unicode MS"/>
          <w:lang w:val="sl-SI" w:eastAsia="x-none"/>
        </w:rPr>
        <w:t>, za katero je ponudnik dolžan oddati računovodske izkaze,</w:t>
      </w:r>
      <w:r w:rsidRPr="00EC5F26">
        <w:rPr>
          <w:rFonts w:eastAsia="Arial Unicode MS"/>
          <w:lang w:val="sl-SI" w:eastAsia="x-none"/>
        </w:rPr>
        <w:t xml:space="preserve"> bonitetno oceno po pravilih Basel II vsaj SB</w:t>
      </w:r>
      <w:r w:rsidR="003C7B7C" w:rsidRPr="00EC5F26">
        <w:rPr>
          <w:rFonts w:eastAsia="Arial Unicode MS"/>
          <w:lang w:val="sl-SI" w:eastAsia="x-none"/>
        </w:rPr>
        <w:t>6</w:t>
      </w:r>
      <w:r w:rsidRPr="00EC5F26">
        <w:rPr>
          <w:rFonts w:eastAsia="Arial Unicode MS"/>
          <w:lang w:val="sl-SI" w:eastAsia="x-none"/>
        </w:rPr>
        <w:t>. Ponudnik iz tujine mora imeti bonitetno oceno institucije, primerljive AJPES-u, ki vodi bonitetne ocene po pravilih Basel II (v primeru skupne ponudbe mora pogoj izpolniti vsak izmed partnerjev).</w:t>
      </w:r>
      <w:bookmarkEnd w:id="138"/>
      <w:bookmarkEnd w:id="139"/>
      <w:r w:rsidRPr="00EC5F26">
        <w:rPr>
          <w:rFonts w:eastAsia="Arial Unicode MS"/>
          <w:lang w:val="sl-SI" w:eastAsia="x-none"/>
        </w:rPr>
        <w:t xml:space="preserve">  </w:t>
      </w:r>
    </w:p>
    <w:p w14:paraId="37BBB0F5" w14:textId="77777777" w:rsidR="00F87B98" w:rsidRPr="00EC5F26" w:rsidRDefault="00F87B98" w:rsidP="00DC6A51">
      <w:pPr>
        <w:rPr>
          <w:b/>
          <w:bCs/>
          <w:lang w:eastAsia="en-US"/>
        </w:rPr>
      </w:pPr>
    </w:p>
    <w:p w14:paraId="36807D9F" w14:textId="77777777" w:rsidR="00F87B98" w:rsidRPr="00EC5F26" w:rsidRDefault="00F87B98" w:rsidP="00F87B98">
      <w:pPr>
        <w:autoSpaceDE w:val="0"/>
        <w:autoSpaceDN w:val="0"/>
        <w:adjustRightInd w:val="0"/>
        <w:ind w:left="709"/>
        <w:rPr>
          <w:b/>
        </w:rPr>
      </w:pPr>
      <w:r w:rsidRPr="00EC5F26">
        <w:rPr>
          <w:b/>
        </w:rPr>
        <w:t>DOKAZILO:</w:t>
      </w:r>
    </w:p>
    <w:p w14:paraId="7A6015B3" w14:textId="43AB3CD5" w:rsidR="007C2A0D" w:rsidRPr="00EC5F26" w:rsidRDefault="0015570A" w:rsidP="00F87B98">
      <w:pPr>
        <w:widowControl w:val="0"/>
        <w:adjustRightInd w:val="0"/>
        <w:ind w:left="709"/>
        <w:textAlignment w:val="baseline"/>
        <w:rPr>
          <w:rFonts w:eastAsia="Arial Unicode MS"/>
          <w:lang w:eastAsia="x-none"/>
        </w:rPr>
      </w:pPr>
      <w:r w:rsidRPr="00EC5F26">
        <w:rPr>
          <w:rFonts w:eastAsia="Arial Unicode MS"/>
          <w:lang w:eastAsia="x-none"/>
        </w:rPr>
        <w:t>I</w:t>
      </w:r>
      <w:r w:rsidR="00F87B98" w:rsidRPr="00EC5F26">
        <w:rPr>
          <w:rFonts w:eastAsia="Arial Unicode MS"/>
          <w:lang w:eastAsia="x-none"/>
        </w:rPr>
        <w:t xml:space="preserve">zpolnjen </w:t>
      </w:r>
      <w:r w:rsidR="00F87B98" w:rsidRPr="00EC5F26">
        <w:rPr>
          <w:rFonts w:eastAsia="Arial Unicode MS"/>
          <w:b/>
          <w:bCs/>
          <w:lang w:eastAsia="x-none"/>
        </w:rPr>
        <w:t>obrazec »</w:t>
      </w:r>
      <w:r w:rsidR="00F87B98" w:rsidRPr="00EC5F26">
        <w:rPr>
          <w:rFonts w:eastAsia="Arial Unicode MS"/>
          <w:b/>
          <w:lang w:eastAsia="x-none"/>
        </w:rPr>
        <w:t xml:space="preserve">ESPD«. </w:t>
      </w:r>
      <w:r w:rsidR="00F87B98" w:rsidRPr="00EC5F26">
        <w:rPr>
          <w:rFonts w:eastAsia="Arial Unicode MS"/>
          <w:lang w:eastAsia="x-none"/>
        </w:rPr>
        <w:t xml:space="preserve">Gospodarski subjekt s potrditvijo predmetnega obrazca v delu IV Pogoji za sodelovanje, razdelek </w:t>
      </w:r>
      <w:r w:rsidR="00345384" w:rsidRPr="00EC5F26">
        <w:rPr>
          <w:rFonts w:eastAsia="Arial Unicode MS"/>
          <w:lang w:eastAsia="x-none"/>
        </w:rPr>
        <w:t>C (Tehnična in strokovna sposobnost)</w:t>
      </w:r>
      <w:r w:rsidR="007C2A0D" w:rsidRPr="00EC5F26">
        <w:rPr>
          <w:rFonts w:eastAsia="Arial Unicode MS"/>
          <w:lang w:eastAsia="x-none"/>
        </w:rPr>
        <w:t>. Skupna navedba za vse pogoje za sodelovanje,</w:t>
      </w:r>
      <w:r w:rsidR="00F87B98" w:rsidRPr="00EC5F26">
        <w:rPr>
          <w:rFonts w:eastAsia="Arial Unicode MS"/>
          <w:lang w:eastAsia="x-none"/>
        </w:rPr>
        <w:t xml:space="preserve"> potrdi</w:t>
      </w:r>
      <w:r w:rsidR="007C2A0D" w:rsidRPr="00EC5F26">
        <w:rPr>
          <w:rFonts w:eastAsia="Arial Unicode MS"/>
          <w:lang w:eastAsia="x-none"/>
        </w:rPr>
        <w:t xml:space="preserve"> oziroma izjavi, da izpolnjuje vse zahtevane pogoje za sodelovanje, navedene v ustreznem obvestilu ali dokumentaciji v zvezi z oddajo javnega naročila, na katero se sklicuje obvestilo.</w:t>
      </w:r>
    </w:p>
    <w:p w14:paraId="532D652B" w14:textId="77777777" w:rsidR="00F87B98" w:rsidRPr="00EC5F26" w:rsidRDefault="00F87B98" w:rsidP="00F87B98">
      <w:pPr>
        <w:autoSpaceDE w:val="0"/>
        <w:autoSpaceDN w:val="0"/>
        <w:adjustRightInd w:val="0"/>
        <w:ind w:left="709"/>
        <w:rPr>
          <w:b/>
        </w:rPr>
      </w:pPr>
      <w:r w:rsidRPr="00EC5F26">
        <w:rPr>
          <w:b/>
        </w:rPr>
        <w:t>in</w:t>
      </w:r>
    </w:p>
    <w:p w14:paraId="0F8F0741" w14:textId="77777777" w:rsidR="00F87B98" w:rsidRPr="00EC5F26" w:rsidRDefault="007A5827" w:rsidP="00F87B98">
      <w:pPr>
        <w:autoSpaceDE w:val="0"/>
        <w:autoSpaceDN w:val="0"/>
        <w:adjustRightInd w:val="0"/>
        <w:ind w:left="709"/>
        <w:rPr>
          <w:b/>
          <w:bCs/>
        </w:rPr>
      </w:pPr>
      <w:r w:rsidRPr="00EC5F26">
        <w:rPr>
          <w:b/>
          <w:bCs/>
        </w:rPr>
        <w:lastRenderedPageBreak/>
        <w:t>S.BON-1/P ali S.BON-1 obrazec</w:t>
      </w:r>
    </w:p>
    <w:p w14:paraId="7D15F9EA" w14:textId="77777777" w:rsidR="00F87B98" w:rsidRPr="00EC5F26" w:rsidRDefault="00F87B98" w:rsidP="00F87B98">
      <w:pPr>
        <w:autoSpaceDE w:val="0"/>
        <w:autoSpaceDN w:val="0"/>
        <w:adjustRightInd w:val="0"/>
        <w:ind w:left="709"/>
      </w:pPr>
      <w:r w:rsidRPr="00EC5F26">
        <w:t>Ponudnik lahko izkaže bonitetno oceno (izdelano po pravilih Basel II) tudi z bonitetno oceno izdano s strani druge bonitetne agencije, kot so na primer navedene na spletni strani</w:t>
      </w:r>
    </w:p>
    <w:p w14:paraId="4F2173C7" w14:textId="62E7229E" w:rsidR="00F87B98" w:rsidRPr="00EC5F26" w:rsidRDefault="00F87B98" w:rsidP="00F87B98">
      <w:pPr>
        <w:autoSpaceDE w:val="0"/>
        <w:autoSpaceDN w:val="0"/>
        <w:adjustRightInd w:val="0"/>
        <w:ind w:left="709"/>
      </w:pPr>
      <w:r w:rsidRPr="00EC5F26">
        <w:rPr>
          <w:color w:val="0000FF"/>
          <w:u w:val="single"/>
        </w:rPr>
        <w:t>http://www.ajpes.si/bonitetne_storitve/s.bon_ajpes/vzporejanje_bonitetnih_ocen</w:t>
      </w:r>
      <w:r w:rsidRPr="00EC5F26">
        <w:t>, a mora oceni priložiti dokazilo ali izjavo bonitetne agencije, ki je bonitetno oceno izdelala, da bonitetna ocena ponudnika zadošča razpisnim pogojem, in sicer da dosega primerljivo oceno S.BON SB</w:t>
      </w:r>
      <w:r w:rsidR="003C7B7C" w:rsidRPr="00EC5F26">
        <w:t>6</w:t>
      </w:r>
      <w:r w:rsidRPr="00EC5F26">
        <w:t xml:space="preserve"> ali boljše.</w:t>
      </w:r>
    </w:p>
    <w:p w14:paraId="5163772D" w14:textId="77777777" w:rsidR="00F87B98" w:rsidRPr="00EC5F26" w:rsidRDefault="00F87B98" w:rsidP="00F87B98">
      <w:pPr>
        <w:autoSpaceDE w:val="0"/>
        <w:autoSpaceDN w:val="0"/>
        <w:adjustRightInd w:val="0"/>
        <w:ind w:left="709"/>
        <w:rPr>
          <w:i/>
          <w:iCs/>
        </w:rPr>
      </w:pPr>
    </w:p>
    <w:p w14:paraId="6FDFEA0A" w14:textId="77777777" w:rsidR="00F87B98" w:rsidRPr="00EC5F26" w:rsidRDefault="00F87B98" w:rsidP="00F87B98">
      <w:pPr>
        <w:autoSpaceDE w:val="0"/>
        <w:autoSpaceDN w:val="0"/>
        <w:adjustRightInd w:val="0"/>
        <w:ind w:left="709"/>
        <w:rPr>
          <w:i/>
          <w:iCs/>
        </w:rPr>
      </w:pPr>
      <w:r w:rsidRPr="00EC5F26">
        <w:rPr>
          <w:i/>
          <w:iCs/>
        </w:rPr>
        <w:t xml:space="preserve">Opombi: </w:t>
      </w:r>
    </w:p>
    <w:p w14:paraId="7C2262A9" w14:textId="10BFA417" w:rsidR="00F87B98" w:rsidRPr="00EC5F26" w:rsidRDefault="00F87B98" w:rsidP="00FE5789">
      <w:pPr>
        <w:numPr>
          <w:ilvl w:val="0"/>
          <w:numId w:val="17"/>
        </w:numPr>
        <w:tabs>
          <w:tab w:val="num" w:pos="1134"/>
        </w:tabs>
        <w:autoSpaceDE w:val="0"/>
        <w:autoSpaceDN w:val="0"/>
        <w:adjustRightInd w:val="0"/>
        <w:ind w:left="1134"/>
        <w:rPr>
          <w:i/>
          <w:iCs/>
        </w:rPr>
      </w:pPr>
      <w:r w:rsidRPr="00EC5F26">
        <w:rPr>
          <w:i/>
          <w:iCs/>
        </w:rPr>
        <w:t>Naročnik bo kot enakovredno upošteval tisto bonitetno oceno drugih institucij, ki bo bodo narejene po sistemu Basel II in bo izkazovala enakovredno tveganje za nastop dogodka neplačila (kreditno tveganje) kot ocene AJPES od SB1 do SB</w:t>
      </w:r>
      <w:r w:rsidR="00AB2FF2" w:rsidRPr="00EC5F26">
        <w:rPr>
          <w:i/>
          <w:iCs/>
        </w:rPr>
        <w:t>6</w:t>
      </w:r>
      <w:r w:rsidRPr="00EC5F26">
        <w:rPr>
          <w:i/>
          <w:iCs/>
        </w:rPr>
        <w:t xml:space="preserve"> ob pogoju, da bodo pri določitvi ocene uporabljeni podobni faktorji tveganja, kot jih uporablja AJPES (donosnost, likvidnost, zadolženost, aktivnost, velikost, produktivnost, rast poslovanja...). Naročnik bo kot ustrezno oceno pri</w:t>
      </w:r>
      <w:r w:rsidR="0044075D" w:rsidRPr="00EC5F26">
        <w:rPr>
          <w:i/>
          <w:iCs/>
        </w:rPr>
        <w:t xml:space="preserve">znal tisto, ki sodi v zgornjih </w:t>
      </w:r>
      <w:r w:rsidR="003C7B7C" w:rsidRPr="00EC5F26">
        <w:rPr>
          <w:i/>
          <w:iCs/>
        </w:rPr>
        <w:t>6</w:t>
      </w:r>
      <w:r w:rsidRPr="00EC5F26">
        <w:rPr>
          <w:i/>
          <w:iCs/>
        </w:rPr>
        <w:t>0% ocen po lestvici, ki jo uporablja posamezna institucija pri določanju bonitetne ocene.</w:t>
      </w:r>
    </w:p>
    <w:p w14:paraId="4E2FF64A" w14:textId="122EC4C5" w:rsidR="00F87B98" w:rsidRDefault="00F87B98" w:rsidP="00FE5789">
      <w:pPr>
        <w:numPr>
          <w:ilvl w:val="0"/>
          <w:numId w:val="17"/>
        </w:numPr>
        <w:tabs>
          <w:tab w:val="num" w:pos="1134"/>
        </w:tabs>
        <w:ind w:left="1134"/>
        <w:rPr>
          <w:i/>
          <w:iCs/>
          <w:lang w:eastAsia="en-US"/>
        </w:rPr>
      </w:pPr>
      <w:r w:rsidRPr="00EC5F26">
        <w:rPr>
          <w:i/>
          <w:iCs/>
          <w:lang w:eastAsia="en-US"/>
        </w:rPr>
        <w:t xml:space="preserve">Predloženi obrazec </w:t>
      </w:r>
      <w:r w:rsidRPr="00EC5F26">
        <w:rPr>
          <w:i/>
          <w:iCs/>
          <w:u w:val="single"/>
          <w:lang w:eastAsia="en-US"/>
        </w:rPr>
        <w:t xml:space="preserve">ne sme biti starejši od </w:t>
      </w:r>
      <w:r w:rsidR="004D70CD" w:rsidRPr="00EC5F26">
        <w:rPr>
          <w:i/>
          <w:iCs/>
          <w:u w:val="single"/>
          <w:lang w:eastAsia="en-US"/>
        </w:rPr>
        <w:t>30 dni od datuma</w:t>
      </w:r>
      <w:r w:rsidR="004D70CD" w:rsidRPr="00EC5F26">
        <w:rPr>
          <w:i/>
          <w:iCs/>
          <w:lang w:eastAsia="en-US"/>
        </w:rPr>
        <w:t>, ki je določen kot skrajni rok za oddajo ponudbe</w:t>
      </w:r>
      <w:r w:rsidRPr="00EC5F26">
        <w:rPr>
          <w:i/>
          <w:iCs/>
          <w:lang w:eastAsia="en-US"/>
        </w:rPr>
        <w:t>.</w:t>
      </w:r>
    </w:p>
    <w:p w14:paraId="273F7450" w14:textId="77777777" w:rsidR="00DC062D" w:rsidRPr="00EC5F26" w:rsidRDefault="00DC062D" w:rsidP="00DC062D">
      <w:pPr>
        <w:rPr>
          <w:i/>
          <w:iCs/>
          <w:lang w:eastAsia="en-US"/>
        </w:rPr>
      </w:pPr>
    </w:p>
    <w:p w14:paraId="21084954" w14:textId="77777777" w:rsidR="00D36A40" w:rsidRPr="00EC5F26" w:rsidRDefault="00D36A40" w:rsidP="00D36A40">
      <w:pPr>
        <w:ind w:left="1134"/>
        <w:rPr>
          <w:i/>
          <w:iCs/>
          <w:lang w:eastAsia="en-US"/>
        </w:rPr>
      </w:pPr>
    </w:p>
    <w:p w14:paraId="55F1EA30" w14:textId="77777777" w:rsidR="00C15FA4" w:rsidRPr="00EC5F26" w:rsidRDefault="00C15FA4" w:rsidP="00FE5789">
      <w:pPr>
        <w:pStyle w:val="n4"/>
        <w:numPr>
          <w:ilvl w:val="1"/>
          <w:numId w:val="12"/>
        </w:numPr>
        <w:ind w:left="709" w:hanging="709"/>
        <w:outlineLvl w:val="2"/>
        <w:rPr>
          <w:rFonts w:cs="Arial"/>
          <w:b/>
          <w:lang w:val="sl-SI"/>
        </w:rPr>
      </w:pPr>
      <w:bookmarkStart w:id="140" w:name="_Toc510780231"/>
      <w:bookmarkStart w:id="141" w:name="_Toc511221550"/>
      <w:bookmarkStart w:id="142" w:name="_Toc511386719"/>
      <w:bookmarkStart w:id="143" w:name="_Toc517786174"/>
      <w:bookmarkStart w:id="144" w:name="_Toc527470309"/>
      <w:bookmarkStart w:id="145" w:name="_Toc2582796"/>
      <w:bookmarkStart w:id="146" w:name="_Toc5607706"/>
      <w:bookmarkStart w:id="147" w:name="_Toc9251530"/>
      <w:bookmarkStart w:id="148" w:name="_Toc9251723"/>
      <w:bookmarkStart w:id="149" w:name="_Toc9940696"/>
      <w:bookmarkStart w:id="150" w:name="_Toc11664108"/>
      <w:bookmarkStart w:id="151" w:name="_Toc109643187"/>
      <w:r w:rsidRPr="00EC5F26">
        <w:rPr>
          <w:rFonts w:cs="Arial"/>
          <w:b/>
          <w:lang w:val="sl-SI"/>
        </w:rPr>
        <w:t>Tehnična in strokovna sposobnost</w:t>
      </w:r>
      <w:bookmarkEnd w:id="140"/>
      <w:bookmarkEnd w:id="141"/>
      <w:bookmarkEnd w:id="142"/>
      <w:bookmarkEnd w:id="143"/>
      <w:bookmarkEnd w:id="144"/>
      <w:bookmarkEnd w:id="145"/>
      <w:bookmarkEnd w:id="146"/>
      <w:bookmarkEnd w:id="147"/>
      <w:bookmarkEnd w:id="148"/>
      <w:bookmarkEnd w:id="149"/>
      <w:bookmarkEnd w:id="150"/>
      <w:bookmarkEnd w:id="151"/>
    </w:p>
    <w:p w14:paraId="3CB22900" w14:textId="77777777" w:rsidR="008D160B" w:rsidRPr="00EC5F26" w:rsidRDefault="008D160B" w:rsidP="008D160B">
      <w:pPr>
        <w:ind w:left="709"/>
      </w:pPr>
    </w:p>
    <w:p w14:paraId="1E2C702B" w14:textId="2306C659" w:rsidR="008D160B" w:rsidRPr="00EC5F26" w:rsidRDefault="008D160B" w:rsidP="00FB5038">
      <w:pPr>
        <w:ind w:left="709"/>
      </w:pPr>
      <w:r w:rsidRPr="00EC5F26">
        <w:t xml:space="preserve">Ponudnik mora </w:t>
      </w:r>
      <w:r w:rsidR="00FB5038" w:rsidRPr="00EC5F26">
        <w:t xml:space="preserve">gleda na vrsto del, ki v izvedbi javnega naročila prevladuje, na gradbišču </w:t>
      </w:r>
      <w:r w:rsidRPr="00EC5F26">
        <w:t>zagotoviti</w:t>
      </w:r>
      <w:r w:rsidR="00A76221" w:rsidRPr="00EC5F26">
        <w:t>:</w:t>
      </w:r>
      <w:r w:rsidRPr="00EC5F26">
        <w:t xml:space="preserve"> </w:t>
      </w:r>
      <w:r w:rsidR="00A76221" w:rsidRPr="00EC5F26">
        <w:t>-</w:t>
      </w:r>
      <w:r w:rsidRPr="00EC5F26">
        <w:t xml:space="preserve"> odgovorn</w:t>
      </w:r>
      <w:r w:rsidR="003E4570" w:rsidRPr="00EC5F26">
        <w:t>ega</w:t>
      </w:r>
      <w:r w:rsidRPr="00EC5F26">
        <w:t xml:space="preserve"> </w:t>
      </w:r>
      <w:r w:rsidR="00FB5038" w:rsidRPr="00EC5F26">
        <w:t>v</w:t>
      </w:r>
      <w:r w:rsidRPr="00EC5F26">
        <w:t>odj</w:t>
      </w:r>
      <w:r w:rsidR="00FB5038" w:rsidRPr="00EC5F26">
        <w:t>o</w:t>
      </w:r>
      <w:r w:rsidRPr="00EC5F26">
        <w:t xml:space="preserve"> del za vodenje gradnje</w:t>
      </w:r>
      <w:r w:rsidR="00FB5038" w:rsidRPr="00EC5F26">
        <w:t xml:space="preserve"> (vodja gradnje)</w:t>
      </w:r>
      <w:r w:rsidR="00830C17" w:rsidRPr="00EC5F26">
        <w:t>.</w:t>
      </w:r>
    </w:p>
    <w:p w14:paraId="21E0BD55" w14:textId="77777777" w:rsidR="008D160B" w:rsidRPr="00EC5F26" w:rsidRDefault="008D160B" w:rsidP="008D160B">
      <w:pPr>
        <w:ind w:left="709"/>
        <w:rPr>
          <w:b/>
          <w:bCs/>
          <w:u w:val="single"/>
        </w:rPr>
      </w:pPr>
    </w:p>
    <w:p w14:paraId="422C32C6" w14:textId="64957340" w:rsidR="008D160B" w:rsidRPr="00EC5F26" w:rsidRDefault="008D160B">
      <w:pPr>
        <w:ind w:left="709"/>
        <w:rPr>
          <w:b/>
          <w:bCs/>
          <w:u w:val="single"/>
        </w:rPr>
      </w:pPr>
      <w:r w:rsidRPr="00EC5F26">
        <w:rPr>
          <w:b/>
          <w:bCs/>
          <w:u w:val="single"/>
        </w:rPr>
        <w:t>Ponudnik se z oddajo ponudbe zavezuje, da bo nominiran inženir (vodj</w:t>
      </w:r>
      <w:r w:rsidR="00830C17" w:rsidRPr="00EC5F26">
        <w:rPr>
          <w:b/>
          <w:bCs/>
          <w:u w:val="single"/>
        </w:rPr>
        <w:t>a</w:t>
      </w:r>
      <w:r w:rsidRPr="00EC5F26">
        <w:rPr>
          <w:b/>
          <w:bCs/>
          <w:u w:val="single"/>
        </w:rPr>
        <w:t xml:space="preserve"> </w:t>
      </w:r>
      <w:r w:rsidR="009E7C67" w:rsidRPr="00EC5F26">
        <w:rPr>
          <w:b/>
          <w:bCs/>
          <w:u w:val="single"/>
        </w:rPr>
        <w:t>gradnje</w:t>
      </w:r>
      <w:r w:rsidRPr="00EC5F26">
        <w:rPr>
          <w:b/>
          <w:bCs/>
          <w:u w:val="single"/>
        </w:rPr>
        <w:t>)</w:t>
      </w:r>
      <w:r w:rsidR="00FB5038" w:rsidRPr="00EC5F26">
        <w:rPr>
          <w:b/>
          <w:bCs/>
          <w:u w:val="single"/>
        </w:rPr>
        <w:t xml:space="preserve"> z ustrezno izobrazbo</w:t>
      </w:r>
      <w:r w:rsidRPr="00EC5F26">
        <w:rPr>
          <w:b/>
          <w:bCs/>
          <w:u w:val="single"/>
        </w:rPr>
        <w:t xml:space="preserve">, ki </w:t>
      </w:r>
      <w:r w:rsidR="00830C17" w:rsidRPr="00EC5F26">
        <w:rPr>
          <w:b/>
          <w:bCs/>
          <w:u w:val="single"/>
        </w:rPr>
        <w:t>ga</w:t>
      </w:r>
      <w:r w:rsidRPr="00EC5F26">
        <w:rPr>
          <w:b/>
          <w:bCs/>
          <w:u w:val="single"/>
        </w:rPr>
        <w:t xml:space="preserve"> prijavlja</w:t>
      </w:r>
      <w:r w:rsidR="009D5CD9" w:rsidRPr="00EC5F26">
        <w:rPr>
          <w:b/>
          <w:bCs/>
          <w:u w:val="single"/>
        </w:rPr>
        <w:t xml:space="preserve"> za vodenje</w:t>
      </w:r>
      <w:r w:rsidRPr="00EC5F26">
        <w:rPr>
          <w:b/>
          <w:bCs/>
          <w:u w:val="single"/>
        </w:rPr>
        <w:t xml:space="preserve"> predmetn</w:t>
      </w:r>
      <w:r w:rsidR="009D5CD9" w:rsidRPr="00EC5F26">
        <w:rPr>
          <w:b/>
          <w:bCs/>
          <w:u w:val="single"/>
        </w:rPr>
        <w:t>ega</w:t>
      </w:r>
      <w:r w:rsidRPr="00EC5F26">
        <w:rPr>
          <w:b/>
          <w:bCs/>
          <w:u w:val="single"/>
        </w:rPr>
        <w:t xml:space="preserve"> naročil</w:t>
      </w:r>
      <w:r w:rsidR="009D5CD9" w:rsidRPr="00EC5F26">
        <w:rPr>
          <w:b/>
          <w:bCs/>
          <w:u w:val="single"/>
        </w:rPr>
        <w:t>a</w:t>
      </w:r>
      <w:r w:rsidRPr="00EC5F26">
        <w:rPr>
          <w:b/>
          <w:bCs/>
          <w:u w:val="single"/>
        </w:rPr>
        <w:t>, tudi neposredno zadolženi za vodenje izvedbe</w:t>
      </w:r>
      <w:r w:rsidR="009D5CD9" w:rsidRPr="00EC5F26">
        <w:rPr>
          <w:b/>
          <w:bCs/>
          <w:u w:val="single"/>
        </w:rPr>
        <w:t xml:space="preserve"> vseh</w:t>
      </w:r>
      <w:r w:rsidRPr="00EC5F26">
        <w:rPr>
          <w:b/>
          <w:bCs/>
          <w:u w:val="single"/>
        </w:rPr>
        <w:t xml:space="preserve"> del</w:t>
      </w:r>
      <w:r w:rsidR="00651B92" w:rsidRPr="00EC5F26">
        <w:rPr>
          <w:b/>
          <w:bCs/>
          <w:u w:val="single"/>
        </w:rPr>
        <w:t>,</w:t>
      </w:r>
      <w:r w:rsidR="009D5CD9" w:rsidRPr="00EC5F26">
        <w:rPr>
          <w:b/>
          <w:bCs/>
          <w:u w:val="single"/>
        </w:rPr>
        <w:t xml:space="preserve"> </w:t>
      </w:r>
      <w:r w:rsidR="00651B92" w:rsidRPr="00EC5F26">
        <w:rPr>
          <w:b/>
          <w:bCs/>
          <w:u w:val="single"/>
        </w:rPr>
        <w:t>k</w:t>
      </w:r>
      <w:r w:rsidR="009D5CD9" w:rsidRPr="00EC5F26">
        <w:rPr>
          <w:b/>
          <w:bCs/>
          <w:u w:val="single"/>
        </w:rPr>
        <w:t>i so</w:t>
      </w:r>
      <w:r w:rsidRPr="00EC5F26">
        <w:rPr>
          <w:b/>
          <w:bCs/>
          <w:u w:val="single"/>
        </w:rPr>
        <w:t xml:space="preserve"> predmet</w:t>
      </w:r>
      <w:r w:rsidR="009D5CD9" w:rsidRPr="00EC5F26">
        <w:rPr>
          <w:b/>
          <w:bCs/>
          <w:u w:val="single"/>
        </w:rPr>
        <w:t xml:space="preserve"> tega javnega</w:t>
      </w:r>
      <w:r w:rsidRPr="00EC5F26">
        <w:rPr>
          <w:b/>
          <w:bCs/>
          <w:u w:val="single"/>
        </w:rPr>
        <w:t xml:space="preserve"> naročil</w:t>
      </w:r>
      <w:r w:rsidR="009D5CD9" w:rsidRPr="00EC5F26">
        <w:rPr>
          <w:b/>
          <w:bCs/>
          <w:u w:val="single"/>
        </w:rPr>
        <w:t>a</w:t>
      </w:r>
      <w:r w:rsidRPr="00EC5F26">
        <w:rPr>
          <w:b/>
          <w:bCs/>
          <w:u w:val="single"/>
        </w:rPr>
        <w:t xml:space="preserve">. </w:t>
      </w:r>
    </w:p>
    <w:p w14:paraId="015583B1" w14:textId="77777777" w:rsidR="006B6E73" w:rsidRPr="00EC5F26" w:rsidRDefault="006B6E73" w:rsidP="006B6E73">
      <w:pPr>
        <w:ind w:left="709"/>
        <w:rPr>
          <w:b/>
          <w:lang w:eastAsia="en-US"/>
        </w:rPr>
      </w:pPr>
    </w:p>
    <w:p w14:paraId="34A4BC6F" w14:textId="7B858CB3" w:rsidR="008D160B" w:rsidRPr="00EC5F26" w:rsidRDefault="008D160B" w:rsidP="008D160B">
      <w:pPr>
        <w:autoSpaceDN w:val="0"/>
        <w:ind w:left="709" w:right="7"/>
        <w:rPr>
          <w:lang w:eastAsia="en-US"/>
        </w:rPr>
      </w:pPr>
      <w:r w:rsidRPr="00EC5F26">
        <w:rPr>
          <w:lang w:eastAsia="en-US"/>
        </w:rPr>
        <w:t>Strokovn</w:t>
      </w:r>
      <w:r w:rsidR="00EC7217" w:rsidRPr="00EC5F26">
        <w:rPr>
          <w:lang w:eastAsia="en-US"/>
        </w:rPr>
        <w:t>o</w:t>
      </w:r>
      <w:r w:rsidRPr="00EC5F26">
        <w:rPr>
          <w:lang w:eastAsia="en-US"/>
        </w:rPr>
        <w:t xml:space="preserve"> funkcij</w:t>
      </w:r>
      <w:r w:rsidR="00EC7217" w:rsidRPr="00EC5F26">
        <w:rPr>
          <w:lang w:eastAsia="en-US"/>
        </w:rPr>
        <w:t>o</w:t>
      </w:r>
      <w:r w:rsidRPr="00EC5F26">
        <w:rPr>
          <w:lang w:eastAsia="en-US"/>
        </w:rPr>
        <w:t xml:space="preserve">, ki </w:t>
      </w:r>
      <w:r w:rsidR="00EC7217" w:rsidRPr="00EC5F26">
        <w:rPr>
          <w:lang w:eastAsia="en-US"/>
        </w:rPr>
        <w:t>je</w:t>
      </w:r>
      <w:r w:rsidRPr="00EC5F26">
        <w:rPr>
          <w:lang w:eastAsia="en-US"/>
        </w:rPr>
        <w:t xml:space="preserve"> razpisan</w:t>
      </w:r>
      <w:r w:rsidR="00EC7217" w:rsidRPr="00EC5F26">
        <w:rPr>
          <w:lang w:eastAsia="en-US"/>
        </w:rPr>
        <w:t>a</w:t>
      </w:r>
      <w:r w:rsidRPr="00EC5F26">
        <w:rPr>
          <w:lang w:eastAsia="en-US"/>
        </w:rPr>
        <w:t xml:space="preserve"> v naročnikovi dokumentaciji lahko opravlja </w:t>
      </w:r>
      <w:r w:rsidR="002C1A55" w:rsidRPr="00EC5F26">
        <w:rPr>
          <w:lang w:eastAsia="en-US"/>
        </w:rPr>
        <w:t>izključno</w:t>
      </w:r>
      <w:r w:rsidRPr="00EC5F26">
        <w:rPr>
          <w:lang w:eastAsia="en-US"/>
        </w:rPr>
        <w:t xml:space="preserve"> strokovni kader, ki je v ponudbi imenovan</w:t>
      </w:r>
      <w:r w:rsidR="002C1A55" w:rsidRPr="00EC5F26">
        <w:rPr>
          <w:lang w:eastAsia="en-US"/>
        </w:rPr>
        <w:t xml:space="preserve"> za opravljanje </w:t>
      </w:r>
      <w:r w:rsidRPr="00EC5F26">
        <w:rPr>
          <w:lang w:eastAsia="en-US"/>
        </w:rPr>
        <w:t>te funkcije. V primeru, da obstajajo objektivni razlogi, da priglašeni strokovni kader ne more opravljati strokovnih funkcij, za katere je bil priglašen, lahko izvajalec zamenja</w:t>
      </w:r>
      <w:r w:rsidR="008A042F" w:rsidRPr="00EC5F26">
        <w:rPr>
          <w:lang w:eastAsia="en-US"/>
        </w:rPr>
        <w:t xml:space="preserve"> priglašeni</w:t>
      </w:r>
      <w:r w:rsidRPr="00EC5F26">
        <w:rPr>
          <w:lang w:eastAsia="en-US"/>
        </w:rPr>
        <w:t xml:space="preserve"> strokovni kader z</w:t>
      </w:r>
      <w:r w:rsidR="008A042F" w:rsidRPr="00EC5F26">
        <w:rPr>
          <w:lang w:eastAsia="en-US"/>
        </w:rPr>
        <w:t xml:space="preserve"> drugim strokovnim kadrom</w:t>
      </w:r>
      <w:r w:rsidRPr="00EC5F26">
        <w:rPr>
          <w:lang w:eastAsia="en-US"/>
        </w:rPr>
        <w:t xml:space="preserve">, </w:t>
      </w:r>
      <w:r w:rsidR="008A042F" w:rsidRPr="00EC5F26">
        <w:rPr>
          <w:lang w:eastAsia="en-US"/>
        </w:rPr>
        <w:t xml:space="preserve">pod pogojem, da ta </w:t>
      </w:r>
      <w:r w:rsidRPr="00EC5F26">
        <w:rPr>
          <w:lang w:eastAsia="en-US"/>
        </w:rPr>
        <w:t>izpolnjuje zahtevane referenčne pogoje naročnika iz dokumentacije.</w:t>
      </w:r>
    </w:p>
    <w:p w14:paraId="0A5DE713" w14:textId="27D7E4EF" w:rsidR="008D160B" w:rsidRPr="00EC5F26" w:rsidRDefault="008D160B" w:rsidP="008D160B">
      <w:pPr>
        <w:autoSpaceDE w:val="0"/>
        <w:autoSpaceDN w:val="0"/>
        <w:rPr>
          <w:lang w:eastAsia="zh-CN"/>
        </w:rPr>
      </w:pPr>
    </w:p>
    <w:p w14:paraId="5FB20A07" w14:textId="77777777" w:rsidR="00EC5F26" w:rsidRPr="00EC5F26" w:rsidRDefault="00EC5F26" w:rsidP="00EC5F26">
      <w:pPr>
        <w:autoSpaceDE w:val="0"/>
        <w:autoSpaceDN w:val="0"/>
        <w:ind w:left="709"/>
        <w:rPr>
          <w:b/>
          <w:lang w:eastAsia="zh-CN"/>
        </w:rPr>
      </w:pPr>
      <w:r w:rsidRPr="00EC5F26">
        <w:rPr>
          <w:b/>
          <w:lang w:eastAsia="zh-CN"/>
        </w:rPr>
        <w:t xml:space="preserve">Vodja gradnje mora izpolnjevati pogoje </w:t>
      </w:r>
      <w:r w:rsidRPr="00EC5F26">
        <w:rPr>
          <w:b/>
          <w:bCs/>
        </w:rPr>
        <w:t xml:space="preserve">iz 19. člena GZ-1. </w:t>
      </w:r>
      <w:r w:rsidRPr="00EC5F26">
        <w:rPr>
          <w:b/>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14:paraId="10CE3EE5" w14:textId="77777777" w:rsidR="008D160B" w:rsidRPr="00EC5F26" w:rsidRDefault="008D160B" w:rsidP="008D160B">
      <w:pPr>
        <w:autoSpaceDE w:val="0"/>
        <w:autoSpaceDN w:val="0"/>
        <w:ind w:left="709"/>
        <w:rPr>
          <w:lang w:eastAsia="zh-CN"/>
        </w:rPr>
      </w:pPr>
    </w:p>
    <w:p w14:paraId="534F8592" w14:textId="7E23507F" w:rsidR="008D160B" w:rsidRPr="00EC5F26" w:rsidRDefault="008D160B" w:rsidP="008D160B">
      <w:pPr>
        <w:autoSpaceDE w:val="0"/>
        <w:autoSpaceDN w:val="0"/>
        <w:ind w:left="709"/>
        <w:rPr>
          <w:lang w:eastAsia="en-US"/>
        </w:rPr>
      </w:pPr>
      <w:r w:rsidRPr="00EC5F26">
        <w:rPr>
          <w:lang w:eastAsia="zh-CN"/>
        </w:rPr>
        <w:t>Strokovni kader, ki je upokojen</w:t>
      </w:r>
      <w:r w:rsidR="00EC7217" w:rsidRPr="00EC5F26">
        <w:rPr>
          <w:lang w:eastAsia="zh-CN"/>
        </w:rPr>
        <w:t>,</w:t>
      </w:r>
      <w:r w:rsidRPr="00EC5F26">
        <w:rPr>
          <w:lang w:eastAsia="zh-CN"/>
        </w:rPr>
        <w:t xml:space="preserve"> na podlagi nove gradbene zakonodaje ne more več opravljati funkcije vodje del za vodenje gradnje</w:t>
      </w:r>
      <w:r w:rsidRPr="00EC5F26">
        <w:rPr>
          <w:iCs/>
          <w:lang w:eastAsia="en-US"/>
        </w:rPr>
        <w:t>, razen če ima registrirano dejavnost.</w:t>
      </w:r>
    </w:p>
    <w:p w14:paraId="2CC41C97" w14:textId="77777777" w:rsidR="00695ACE" w:rsidRPr="00EC5F26" w:rsidRDefault="00695ACE" w:rsidP="0010791C">
      <w:pPr>
        <w:ind w:left="720"/>
        <w:rPr>
          <w:rFonts w:eastAsia="Arial Unicode MS"/>
        </w:rPr>
      </w:pPr>
    </w:p>
    <w:p w14:paraId="7A898B91" w14:textId="77777777" w:rsidR="0010791C" w:rsidRPr="00EC5F26" w:rsidRDefault="0010791C" w:rsidP="00FE5789">
      <w:pPr>
        <w:pStyle w:val="Odstavekseznama"/>
        <w:numPr>
          <w:ilvl w:val="1"/>
          <w:numId w:val="12"/>
        </w:numPr>
        <w:spacing w:line="260" w:lineRule="exact"/>
        <w:rPr>
          <w:vanish/>
          <w:szCs w:val="20"/>
          <w:lang w:val="sl-SI"/>
        </w:rPr>
      </w:pPr>
    </w:p>
    <w:p w14:paraId="09BC3B28" w14:textId="77777777" w:rsidR="0010791C" w:rsidRPr="00EC5F26" w:rsidRDefault="0010791C" w:rsidP="00FE5789">
      <w:pPr>
        <w:pStyle w:val="Odstavekseznama"/>
        <w:numPr>
          <w:ilvl w:val="1"/>
          <w:numId w:val="12"/>
        </w:numPr>
        <w:spacing w:line="260" w:lineRule="exact"/>
        <w:rPr>
          <w:vanish/>
          <w:szCs w:val="20"/>
          <w:lang w:val="sl-SI"/>
        </w:rPr>
      </w:pPr>
    </w:p>
    <w:p w14:paraId="57E523AD" w14:textId="4401D312" w:rsidR="00F87B98" w:rsidRPr="00EC5F26" w:rsidRDefault="00A60F59" w:rsidP="00FB5038">
      <w:pPr>
        <w:pStyle w:val="Odstavekseznama"/>
        <w:numPr>
          <w:ilvl w:val="2"/>
          <w:numId w:val="28"/>
        </w:numPr>
        <w:autoSpaceDE w:val="0"/>
        <w:autoSpaceDN w:val="0"/>
        <w:adjustRightInd w:val="0"/>
        <w:jc w:val="left"/>
        <w:rPr>
          <w:u w:val="single"/>
          <w:lang w:val="sl-SI" w:eastAsia="en-US"/>
        </w:rPr>
      </w:pPr>
      <w:bookmarkStart w:id="152" w:name="_Toc457372655"/>
      <w:bookmarkStart w:id="153" w:name="_Toc464128066"/>
      <w:bookmarkStart w:id="154" w:name="_Toc473276073"/>
      <w:r w:rsidRPr="00EC5F26">
        <w:rPr>
          <w:u w:val="single"/>
          <w:lang w:val="sl-SI" w:eastAsia="en-US"/>
        </w:rPr>
        <w:t>Referenca ponudnika</w:t>
      </w:r>
      <w:r w:rsidR="008D160B" w:rsidRPr="00EC5F26">
        <w:rPr>
          <w:u w:val="single"/>
          <w:lang w:val="sl-SI" w:eastAsia="en-US"/>
        </w:rPr>
        <w:t xml:space="preserve"> za GOI dela</w:t>
      </w:r>
    </w:p>
    <w:p w14:paraId="7124A4F8" w14:textId="77777777" w:rsidR="00DD5120" w:rsidRPr="00EC5F26" w:rsidRDefault="00380ABD" w:rsidP="00687036">
      <w:pPr>
        <w:autoSpaceDE w:val="0"/>
        <w:autoSpaceDN w:val="0"/>
        <w:adjustRightInd w:val="0"/>
        <w:ind w:left="709"/>
        <w:rPr>
          <w:lang w:eastAsia="en-US"/>
        </w:rPr>
      </w:pPr>
      <w:r w:rsidRPr="00EC5F26">
        <w:rPr>
          <w:lang w:eastAsia="en-US"/>
        </w:rPr>
        <w:t xml:space="preserve">Ponudnik mora predložiti najmanj </w:t>
      </w:r>
      <w:r w:rsidR="00DD5120" w:rsidRPr="00EC5F26">
        <w:rPr>
          <w:lang w:eastAsia="en-US"/>
        </w:rPr>
        <w:t>:</w:t>
      </w:r>
    </w:p>
    <w:p w14:paraId="14E0313E" w14:textId="7D90F615" w:rsidR="006857AF" w:rsidRPr="00EC5F26" w:rsidRDefault="00380ABD" w:rsidP="00DD5120">
      <w:pPr>
        <w:pStyle w:val="Odstavekseznama"/>
        <w:numPr>
          <w:ilvl w:val="0"/>
          <w:numId w:val="66"/>
        </w:numPr>
        <w:autoSpaceDE w:val="0"/>
        <w:autoSpaceDN w:val="0"/>
        <w:adjustRightInd w:val="0"/>
        <w:rPr>
          <w:lang w:val="sl-SI" w:eastAsia="en-US"/>
        </w:rPr>
      </w:pPr>
      <w:r w:rsidRPr="00EC5F26">
        <w:rPr>
          <w:lang w:val="sl-SI" w:eastAsia="en-US"/>
        </w:rPr>
        <w:t xml:space="preserve">1 referenco, da je v zadnjih </w:t>
      </w:r>
      <w:r w:rsidR="00C803EC" w:rsidRPr="00EC5F26">
        <w:rPr>
          <w:lang w:val="sl-SI" w:eastAsia="en-US"/>
        </w:rPr>
        <w:t>5</w:t>
      </w:r>
      <w:r w:rsidRPr="00EC5F26">
        <w:rPr>
          <w:lang w:val="sl-SI" w:eastAsia="en-US"/>
        </w:rPr>
        <w:t xml:space="preserve"> letih pred rokom za oddajo ponudb, kot glavni izvajalec ali partner v skupnem nastopanju ali podizvajalec, izvedel gradbeno obrtniška in inštalacijska dela na objektu razvrščenem v posameznih vrstah objektov v strukturi CC-SI </w:t>
      </w:r>
      <w:bookmarkStart w:id="155" w:name="_Hlk54946102"/>
      <w:r w:rsidRPr="00EC5F26">
        <w:rPr>
          <w:lang w:val="sl-SI" w:eastAsia="en-US"/>
        </w:rPr>
        <w:t xml:space="preserve">pod </w:t>
      </w:r>
      <w:bookmarkStart w:id="156" w:name="_Hlk54866672"/>
      <w:r w:rsidR="006A05FC" w:rsidRPr="00EC5F26">
        <w:rPr>
          <w:lang w:val="sl-SI" w:eastAsia="en-US"/>
        </w:rPr>
        <w:t xml:space="preserve">šifro </w:t>
      </w:r>
      <w:bookmarkEnd w:id="155"/>
      <w:r w:rsidRPr="00EC5F26">
        <w:rPr>
          <w:lang w:val="sl-SI" w:eastAsia="en-US"/>
        </w:rPr>
        <w:t>126</w:t>
      </w:r>
      <w:r w:rsidR="00C803EC" w:rsidRPr="00EC5F26">
        <w:rPr>
          <w:lang w:val="sl-SI" w:eastAsia="en-US"/>
        </w:rPr>
        <w:t>4</w:t>
      </w:r>
      <w:r w:rsidRPr="00EC5F26">
        <w:rPr>
          <w:lang w:val="sl-SI" w:eastAsia="en-US"/>
        </w:rPr>
        <w:t xml:space="preserve"> (Stavbe </w:t>
      </w:r>
      <w:r w:rsidR="00C803EC" w:rsidRPr="00EC5F26">
        <w:rPr>
          <w:lang w:val="sl-SI" w:eastAsia="en-US"/>
        </w:rPr>
        <w:t>za zdravstvo</w:t>
      </w:r>
      <w:r w:rsidRPr="00EC5F26">
        <w:rPr>
          <w:lang w:val="sl-SI" w:eastAsia="en-US"/>
        </w:rPr>
        <w:t xml:space="preserve">) </w:t>
      </w:r>
      <w:bookmarkEnd w:id="156"/>
      <w:r w:rsidRPr="00EC5F26">
        <w:rPr>
          <w:lang w:val="sl-SI" w:eastAsia="en-US"/>
        </w:rPr>
        <w:t xml:space="preserve">v skupni vrednosti del vsaj </w:t>
      </w:r>
      <w:r w:rsidR="006F1B92" w:rsidRPr="00EC5F26">
        <w:rPr>
          <w:lang w:val="sl-SI" w:eastAsia="en-US"/>
        </w:rPr>
        <w:t>1</w:t>
      </w:r>
      <w:r w:rsidR="00055CDD" w:rsidRPr="00EC5F26">
        <w:rPr>
          <w:lang w:val="sl-SI" w:eastAsia="en-US"/>
        </w:rPr>
        <w:t xml:space="preserve"> </w:t>
      </w:r>
      <w:r w:rsidRPr="00EC5F26">
        <w:rPr>
          <w:lang w:val="sl-SI" w:eastAsia="en-US"/>
        </w:rPr>
        <w:t>MIO EUR z DDV.</w:t>
      </w:r>
      <w:r w:rsidR="00FD747F" w:rsidRPr="00EC5F26">
        <w:rPr>
          <w:lang w:val="sl-SI" w:eastAsia="en-US"/>
        </w:rPr>
        <w:t xml:space="preserve">  </w:t>
      </w:r>
    </w:p>
    <w:p w14:paraId="4545EC07" w14:textId="5F869AAB" w:rsidR="00DD5120" w:rsidRPr="00EC5F26" w:rsidRDefault="00DD5120" w:rsidP="00DD5120">
      <w:pPr>
        <w:pStyle w:val="Odstavekseznama"/>
        <w:numPr>
          <w:ilvl w:val="0"/>
          <w:numId w:val="66"/>
        </w:numPr>
        <w:autoSpaceDE w:val="0"/>
        <w:autoSpaceDN w:val="0"/>
        <w:adjustRightInd w:val="0"/>
        <w:rPr>
          <w:lang w:val="sl-SI" w:eastAsia="en-US"/>
        </w:rPr>
      </w:pPr>
      <w:r w:rsidRPr="00EC5F26">
        <w:rPr>
          <w:lang w:val="sl-SI"/>
        </w:rPr>
        <w:t xml:space="preserve">1 referenco, da je v zadnjih 10 letih pred rokom za oddajo ponudb, kot glavni izvajalec ali partner v skupnem nastopanju ali podizvajalec, izvedel gradbeno obrtniška in inštalacijska dela prostorov v sistemu čistih sob in podobnih nadzorovanih okolij po </w:t>
      </w:r>
      <w:r w:rsidR="003048D5" w:rsidRPr="00EC5F26">
        <w:rPr>
          <w:lang w:val="sl-SI"/>
        </w:rPr>
        <w:t>standardu ISO</w:t>
      </w:r>
      <w:r w:rsidRPr="00EC5F26">
        <w:rPr>
          <w:lang w:val="sl-SI"/>
        </w:rPr>
        <w:t xml:space="preserve"> </w:t>
      </w:r>
      <w:r w:rsidRPr="00EC5F26">
        <w:rPr>
          <w:lang w:val="sl-SI"/>
        </w:rPr>
        <w:lastRenderedPageBreak/>
        <w:t xml:space="preserve">14644, vsaj razreda 8, v objektu </w:t>
      </w:r>
      <w:r w:rsidRPr="00EC5F26">
        <w:rPr>
          <w:lang w:val="sl-SI" w:eastAsia="en-US"/>
        </w:rPr>
        <w:t>razvrščenem v posameznih vrstah objektov v strukturi CC-SI pod šifro 1264 (Stavbe za zdravstvo),</w:t>
      </w:r>
    </w:p>
    <w:p w14:paraId="72754EF9" w14:textId="77777777" w:rsidR="003048D5" w:rsidRPr="00EC5F26" w:rsidRDefault="00DD5120" w:rsidP="00DD5120">
      <w:pPr>
        <w:pStyle w:val="Odstavekseznama"/>
        <w:numPr>
          <w:ilvl w:val="0"/>
          <w:numId w:val="66"/>
        </w:numPr>
        <w:autoSpaceDE w:val="0"/>
        <w:autoSpaceDN w:val="0"/>
        <w:adjustRightInd w:val="0"/>
        <w:rPr>
          <w:lang w:val="sl-SI" w:eastAsia="en-US"/>
        </w:rPr>
      </w:pPr>
      <w:r w:rsidRPr="00EC5F26">
        <w:rPr>
          <w:lang w:val="sl-SI"/>
        </w:rPr>
        <w:t>1 referenco, da je v zadnjih 10 letih pred rokom za oddajo ponudb, kot glavni izvajalec ali partner v skupnem nastopanju ali podizvajalec, izvedel gradbeno obrtniška in inštalacijska dela v prostorih medicinskega laboratorija po standardu ISO 15189, vključno z dobavo in montažo opreme</w:t>
      </w:r>
      <w:r w:rsidR="003048D5" w:rsidRPr="00EC5F26">
        <w:rPr>
          <w:lang w:val="sl-SI"/>
        </w:rPr>
        <w:t>.</w:t>
      </w:r>
    </w:p>
    <w:p w14:paraId="240A380B" w14:textId="5A1003BC" w:rsidR="00DD5120" w:rsidRPr="00EC5F26" w:rsidRDefault="00DD5120" w:rsidP="003048D5">
      <w:pPr>
        <w:pStyle w:val="Odstavekseznama"/>
        <w:autoSpaceDE w:val="0"/>
        <w:autoSpaceDN w:val="0"/>
        <w:adjustRightInd w:val="0"/>
        <w:ind w:left="1429"/>
        <w:rPr>
          <w:lang w:val="sl-SI" w:eastAsia="en-US"/>
        </w:rPr>
      </w:pPr>
    </w:p>
    <w:p w14:paraId="267CB0C5" w14:textId="77777777" w:rsidR="00DD5120" w:rsidRPr="00EC5F26" w:rsidRDefault="00DD5120" w:rsidP="00DD5120">
      <w:pPr>
        <w:pStyle w:val="Pripombabesedilo"/>
        <w:rPr>
          <w:lang w:val="sl-SI"/>
        </w:rPr>
      </w:pPr>
    </w:p>
    <w:p w14:paraId="61D737B7" w14:textId="77777777" w:rsidR="00A60F59" w:rsidRPr="00EC5F26" w:rsidRDefault="00A60F59" w:rsidP="00A60F59">
      <w:pPr>
        <w:widowControl w:val="0"/>
        <w:adjustRightInd w:val="0"/>
        <w:ind w:left="720"/>
        <w:textAlignment w:val="baseline"/>
        <w:rPr>
          <w:rFonts w:eastAsia="Arial Unicode MS"/>
          <w:b/>
          <w:lang w:eastAsia="x-none"/>
        </w:rPr>
      </w:pPr>
      <w:r w:rsidRPr="00EC5F26">
        <w:rPr>
          <w:rFonts w:eastAsia="Arial Unicode MS"/>
          <w:b/>
          <w:lang w:eastAsia="x-none"/>
        </w:rPr>
        <w:t>DOKAZILO:</w:t>
      </w:r>
    </w:p>
    <w:p w14:paraId="188141D9" w14:textId="68B09D2C" w:rsidR="007C2A0D" w:rsidRPr="00EC5F26" w:rsidRDefault="00651B92" w:rsidP="007C2A0D">
      <w:pPr>
        <w:widowControl w:val="0"/>
        <w:adjustRightInd w:val="0"/>
        <w:ind w:left="709"/>
        <w:textAlignment w:val="baseline"/>
        <w:rPr>
          <w:rFonts w:eastAsia="Arial Unicode MS"/>
          <w:lang w:eastAsia="x-none"/>
        </w:rPr>
      </w:pPr>
      <w:r w:rsidRPr="00EC5F26">
        <w:rPr>
          <w:rFonts w:eastAsia="Arial Unicode MS"/>
          <w:lang w:eastAsia="x-none"/>
        </w:rPr>
        <w:t>I</w:t>
      </w:r>
      <w:r w:rsidR="007C2A0D" w:rsidRPr="00EC5F26">
        <w:rPr>
          <w:rFonts w:eastAsia="Arial Unicode MS"/>
          <w:lang w:eastAsia="x-none"/>
        </w:rPr>
        <w:t xml:space="preserve">zpolnjen </w:t>
      </w:r>
      <w:r w:rsidR="007C2A0D" w:rsidRPr="00EC5F26">
        <w:rPr>
          <w:rFonts w:eastAsia="Arial Unicode MS"/>
          <w:b/>
          <w:bCs/>
          <w:lang w:eastAsia="x-none"/>
        </w:rPr>
        <w:t xml:space="preserve">obrazec </w:t>
      </w:r>
      <w:r w:rsidR="007C2A0D" w:rsidRPr="00EC5F26">
        <w:rPr>
          <w:rFonts w:eastAsia="Arial Unicode MS"/>
          <w:b/>
          <w:lang w:eastAsia="x-none"/>
        </w:rPr>
        <w:t xml:space="preserve">»ESPD«. </w:t>
      </w:r>
      <w:r w:rsidR="007C2A0D" w:rsidRPr="00EC5F26">
        <w:rPr>
          <w:rFonts w:eastAsia="Arial Unicode MS"/>
          <w:lang w:eastAsia="x-none"/>
        </w:rPr>
        <w:t xml:space="preserve">Gospodarski subjekt s potrditvijo predmetnega obrazca v delu IV Pogoji za sodelovanje, </w:t>
      </w:r>
      <w:r w:rsidR="00345384" w:rsidRPr="00EC5F26">
        <w:rPr>
          <w:rFonts w:eastAsia="Arial Unicode MS"/>
          <w:lang w:eastAsia="x-none"/>
        </w:rPr>
        <w:t>C (Tehnična in strokovna sposobnost)</w:t>
      </w:r>
      <w:r w:rsidR="007C2A0D" w:rsidRPr="00EC5F26">
        <w:rPr>
          <w:rFonts w:eastAsia="Arial Unicode MS"/>
          <w:lang w:eastAsia="x-none"/>
        </w:rPr>
        <w:t>. Skupna navedba za vse pogoje za sodelovanje, potrdi oziroma izjavi, da izpolnjuje vse zahtevane pogoje za sodelovanje, navedene v ustreznem obvestilu ali dokumentaciji</w:t>
      </w:r>
      <w:r w:rsidR="00AC0E36" w:rsidRPr="00EC5F26">
        <w:rPr>
          <w:rFonts w:eastAsia="Arial Unicode MS"/>
          <w:lang w:eastAsia="x-none"/>
        </w:rPr>
        <w:t xml:space="preserve"> v zvezi z oddajo javnega naročila</w:t>
      </w:r>
      <w:r w:rsidR="007C2A0D" w:rsidRPr="00EC5F26">
        <w:rPr>
          <w:rFonts w:eastAsia="Arial Unicode MS"/>
          <w:lang w:eastAsia="x-none"/>
        </w:rPr>
        <w:t>, na katero se sklicuje obvestilo.</w:t>
      </w:r>
    </w:p>
    <w:p w14:paraId="31C7D78F" w14:textId="77777777" w:rsidR="00A60F59" w:rsidRPr="00EC5F26" w:rsidRDefault="00A60F59" w:rsidP="00A60F59">
      <w:pPr>
        <w:widowControl w:val="0"/>
        <w:adjustRightInd w:val="0"/>
        <w:ind w:firstLine="709"/>
        <w:textAlignment w:val="baseline"/>
        <w:rPr>
          <w:rFonts w:eastAsia="Arial Unicode MS"/>
          <w:b/>
          <w:lang w:eastAsia="x-none"/>
        </w:rPr>
      </w:pPr>
      <w:r w:rsidRPr="00EC5F26">
        <w:rPr>
          <w:rFonts w:eastAsia="Arial Unicode MS"/>
          <w:b/>
          <w:lang w:eastAsia="x-none"/>
        </w:rPr>
        <w:t>in</w:t>
      </w:r>
    </w:p>
    <w:p w14:paraId="5AA5457D" w14:textId="5A8A98CB" w:rsidR="00A60F59" w:rsidRPr="00EC5F26" w:rsidRDefault="008C0AC9" w:rsidP="008C0AC9">
      <w:pPr>
        <w:widowControl w:val="0"/>
        <w:adjustRightInd w:val="0"/>
        <w:ind w:left="709"/>
        <w:textAlignment w:val="baseline"/>
        <w:rPr>
          <w:rFonts w:eastAsia="Arial Unicode MS"/>
          <w:bCs/>
          <w:i/>
          <w:lang w:eastAsia="x-none"/>
        </w:rPr>
      </w:pPr>
      <w:r w:rsidRPr="00EC5F26">
        <w:rPr>
          <w:b/>
          <w:lang w:eastAsia="zh-CN"/>
        </w:rPr>
        <w:t>Potrdilo o dobro opravljenem delu</w:t>
      </w:r>
      <w:r w:rsidR="000A2775" w:rsidRPr="00EC5F26">
        <w:rPr>
          <w:b/>
          <w:lang w:eastAsia="zh-CN"/>
        </w:rPr>
        <w:t xml:space="preserve"> ponudnika</w:t>
      </w:r>
      <w:r w:rsidRPr="00EC5F26">
        <w:rPr>
          <w:b/>
          <w:lang w:eastAsia="zh-CN"/>
        </w:rPr>
        <w:t xml:space="preserve">, izdano s strani referenčnega naročnika </w:t>
      </w:r>
      <w:r w:rsidRPr="00EC5F26">
        <w:rPr>
          <w:lang w:eastAsia="zh-CN"/>
        </w:rPr>
        <w:t>(ki mora biti investitor referenčnega posla)</w:t>
      </w:r>
      <w:r w:rsidR="00651B92" w:rsidRPr="00EC5F26">
        <w:rPr>
          <w:lang w:eastAsia="zh-CN"/>
        </w:rPr>
        <w:t>.</w:t>
      </w:r>
    </w:p>
    <w:p w14:paraId="1167C3A0" w14:textId="77777777" w:rsidR="008C0AC9" w:rsidRPr="00EC5F26" w:rsidRDefault="008C0AC9" w:rsidP="00053F04">
      <w:pPr>
        <w:autoSpaceDE w:val="0"/>
        <w:autoSpaceDN w:val="0"/>
        <w:adjustRightInd w:val="0"/>
        <w:ind w:firstLine="709"/>
        <w:rPr>
          <w:i/>
          <w:iCs/>
        </w:rPr>
      </w:pPr>
    </w:p>
    <w:p w14:paraId="54C8843A" w14:textId="77777777" w:rsidR="00F87B98" w:rsidRPr="00EC5F26" w:rsidRDefault="00F87B98" w:rsidP="00053F04">
      <w:pPr>
        <w:autoSpaceDE w:val="0"/>
        <w:autoSpaceDN w:val="0"/>
        <w:adjustRightInd w:val="0"/>
        <w:ind w:firstLine="709"/>
        <w:rPr>
          <w:i/>
          <w:iCs/>
        </w:rPr>
      </w:pPr>
      <w:r w:rsidRPr="00EC5F26">
        <w:rPr>
          <w:i/>
          <w:iCs/>
        </w:rPr>
        <w:t xml:space="preserve">Opombe: </w:t>
      </w:r>
    </w:p>
    <w:p w14:paraId="2B857A44" w14:textId="77777777" w:rsidR="007E0906" w:rsidRPr="00EC5F26" w:rsidRDefault="007E0906" w:rsidP="00FE5789">
      <w:pPr>
        <w:numPr>
          <w:ilvl w:val="0"/>
          <w:numId w:val="17"/>
        </w:numPr>
        <w:tabs>
          <w:tab w:val="clear" w:pos="2160"/>
          <w:tab w:val="num" w:pos="1276"/>
        </w:tabs>
        <w:autoSpaceDE w:val="0"/>
        <w:autoSpaceDN w:val="0"/>
        <w:adjustRightInd w:val="0"/>
        <w:ind w:left="1276"/>
        <w:rPr>
          <w:i/>
        </w:rPr>
      </w:pPr>
      <w:r w:rsidRPr="00EC5F26">
        <w:rPr>
          <w:i/>
        </w:rPr>
        <w:t>V primeru, da so bila referenčna dela izvedena v sklopu drugih del, se zgoraj navedena vrednost nanaša le na zahtevano vrsto del in ne na vrednost celotnega naročila.</w:t>
      </w:r>
    </w:p>
    <w:p w14:paraId="3AB04A56" w14:textId="77777777" w:rsidR="00F87B98" w:rsidRPr="00EC5F26" w:rsidRDefault="00F87B98" w:rsidP="00FE5789">
      <w:pPr>
        <w:numPr>
          <w:ilvl w:val="0"/>
          <w:numId w:val="17"/>
        </w:numPr>
        <w:tabs>
          <w:tab w:val="num" w:pos="1276"/>
        </w:tabs>
        <w:autoSpaceDE w:val="0"/>
        <w:autoSpaceDN w:val="0"/>
        <w:adjustRightInd w:val="0"/>
        <w:ind w:left="1276"/>
        <w:rPr>
          <w:i/>
          <w:iCs/>
          <w:lang w:eastAsia="en-US"/>
        </w:rPr>
      </w:pPr>
      <w:r w:rsidRPr="00EC5F26">
        <w:rPr>
          <w:i/>
          <w:iCs/>
          <w:lang w:eastAsia="en-US"/>
        </w:rPr>
        <w:t xml:space="preserve">V primeru, da je ponudnik referenčna dela izvedel kot partner v skupni ponudbi, mora v prilogi (lasten obrazec) Potrdila o </w:t>
      </w:r>
      <w:r w:rsidR="008C0AC9" w:rsidRPr="00EC5F26">
        <w:rPr>
          <w:i/>
          <w:iCs/>
          <w:lang w:eastAsia="en-US"/>
        </w:rPr>
        <w:t>dobro opravljenem delu</w:t>
      </w:r>
      <w:r w:rsidRPr="00EC5F26">
        <w:rPr>
          <w:i/>
          <w:iCs/>
          <w:lang w:eastAsia="en-US"/>
        </w:rPr>
        <w:t xml:space="preserve"> navesti odstotek izvedenih del</w:t>
      </w:r>
      <w:r w:rsidR="007E3C17" w:rsidRPr="00EC5F26">
        <w:rPr>
          <w:i/>
          <w:iCs/>
          <w:lang w:eastAsia="en-US"/>
        </w:rPr>
        <w:t>, ki jih je izvedel sam</w:t>
      </w:r>
      <w:r w:rsidRPr="00EC5F26">
        <w:rPr>
          <w:i/>
          <w:iCs/>
          <w:lang w:eastAsia="en-US"/>
        </w:rPr>
        <w:t xml:space="preserve"> kot partner v skupnem nastopanju.</w:t>
      </w:r>
    </w:p>
    <w:p w14:paraId="18209199" w14:textId="77777777" w:rsidR="00F87B98" w:rsidRPr="00EC5F26" w:rsidRDefault="00F87B98" w:rsidP="00FE5789">
      <w:pPr>
        <w:numPr>
          <w:ilvl w:val="0"/>
          <w:numId w:val="17"/>
        </w:numPr>
        <w:tabs>
          <w:tab w:val="num" w:pos="1276"/>
        </w:tabs>
        <w:autoSpaceDE w:val="0"/>
        <w:autoSpaceDN w:val="0"/>
        <w:adjustRightInd w:val="0"/>
        <w:ind w:left="1276"/>
        <w:rPr>
          <w:i/>
          <w:iCs/>
          <w:lang w:eastAsia="en-US"/>
        </w:rPr>
      </w:pPr>
      <w:r w:rsidRPr="00EC5F26">
        <w:rPr>
          <w:i/>
          <w:iCs/>
          <w:lang w:eastAsia="en-US"/>
        </w:rPr>
        <w:t xml:space="preserve">V primeru, da je ponudnik referenčna dela izvedel kot podizvajalec, lahko namesto Potrdila o </w:t>
      </w:r>
      <w:r w:rsidR="000A2775" w:rsidRPr="00EC5F26">
        <w:rPr>
          <w:i/>
          <w:iCs/>
          <w:lang w:eastAsia="en-US"/>
        </w:rPr>
        <w:t>dobro opravljenem delu</w:t>
      </w:r>
      <w:r w:rsidRPr="00EC5F26">
        <w:rPr>
          <w:i/>
          <w:iCs/>
          <w:lang w:eastAsia="en-US"/>
        </w:rPr>
        <w:t xml:space="preserve"> (ponudnika) v ponudbi predloži kopijo sklenjene pogodbe za referenčna dela in končne situacije, iz katerih bo razvidna vrednost referenčnih del.</w:t>
      </w:r>
    </w:p>
    <w:p w14:paraId="347E5195" w14:textId="5942BA12" w:rsidR="00F87B98" w:rsidRPr="00EC5F26" w:rsidRDefault="00F87B98" w:rsidP="00FE5789">
      <w:pPr>
        <w:numPr>
          <w:ilvl w:val="0"/>
          <w:numId w:val="17"/>
        </w:numPr>
        <w:tabs>
          <w:tab w:val="num" w:pos="1276"/>
        </w:tabs>
        <w:autoSpaceDE w:val="0"/>
        <w:autoSpaceDN w:val="0"/>
        <w:adjustRightInd w:val="0"/>
        <w:ind w:left="1276"/>
        <w:rPr>
          <w:i/>
          <w:iCs/>
          <w:lang w:eastAsia="en-US"/>
        </w:rPr>
      </w:pPr>
      <w:r w:rsidRPr="00EC5F26">
        <w:rPr>
          <w:i/>
          <w:iCs/>
          <w:lang w:eastAsia="en-US"/>
        </w:rPr>
        <w:t>Za objekt, ki ga ponudnik navaja kot referenčno delo, mora biti uspešno izveden sprejem in izročitev (primopredaja) med naročnikom in izvajalcem. V okviru referenčnega dela morajo biti izvedena gradbeno-obrtniška in inštalacijska dela v celoti</w:t>
      </w:r>
      <w:r w:rsidR="001A4A01" w:rsidRPr="00EC5F26">
        <w:rPr>
          <w:i/>
          <w:iCs/>
          <w:lang w:eastAsia="en-US"/>
        </w:rPr>
        <w:t>.</w:t>
      </w:r>
      <w:r w:rsidRPr="00EC5F26">
        <w:rPr>
          <w:i/>
          <w:iCs/>
          <w:lang w:eastAsia="en-US"/>
        </w:rPr>
        <w:t xml:space="preserve"> </w:t>
      </w:r>
    </w:p>
    <w:p w14:paraId="6D0C810A" w14:textId="77777777" w:rsidR="00F87B98" w:rsidRPr="00EC5F26" w:rsidRDefault="00F87B98" w:rsidP="00FE5789">
      <w:pPr>
        <w:numPr>
          <w:ilvl w:val="0"/>
          <w:numId w:val="17"/>
        </w:numPr>
        <w:tabs>
          <w:tab w:val="num" w:pos="1276"/>
        </w:tabs>
        <w:autoSpaceDE w:val="0"/>
        <w:autoSpaceDN w:val="0"/>
        <w:adjustRightInd w:val="0"/>
        <w:ind w:left="1276"/>
        <w:rPr>
          <w:i/>
          <w:iCs/>
          <w:lang w:eastAsia="en-US"/>
        </w:rPr>
      </w:pPr>
      <w:r w:rsidRPr="00EC5F26">
        <w:rPr>
          <w:i/>
          <w:iCs/>
          <w:lang w:eastAsia="en-US"/>
        </w:rPr>
        <w:t>Naročnik si pridržuje pravico, da v fazi preverjanja referenc od ponudnika zahteva še dodatna dokazila.</w:t>
      </w:r>
    </w:p>
    <w:p w14:paraId="13BF5A84" w14:textId="77777777" w:rsidR="00F87B98" w:rsidRPr="00EC5F26" w:rsidRDefault="00F87B98" w:rsidP="00A60F59">
      <w:pPr>
        <w:tabs>
          <w:tab w:val="left" w:pos="851"/>
        </w:tabs>
        <w:overflowPunct w:val="0"/>
        <w:autoSpaceDE w:val="0"/>
        <w:textAlignment w:val="baseline"/>
        <w:rPr>
          <w:b/>
          <w:bCs/>
          <w:lang w:eastAsia="en-US"/>
        </w:rPr>
      </w:pPr>
    </w:p>
    <w:p w14:paraId="2F00336D" w14:textId="4AC757F9" w:rsidR="00661485" w:rsidRPr="00EC5F26" w:rsidRDefault="00553A03" w:rsidP="00A34F39">
      <w:pPr>
        <w:pStyle w:val="Odstavekseznama"/>
        <w:numPr>
          <w:ilvl w:val="2"/>
          <w:numId w:val="28"/>
        </w:numPr>
        <w:autoSpaceDE w:val="0"/>
        <w:autoSpaceDN w:val="0"/>
        <w:adjustRightInd w:val="0"/>
        <w:rPr>
          <w:szCs w:val="20"/>
          <w:lang w:val="sl-SI" w:eastAsia="en-US"/>
        </w:rPr>
      </w:pPr>
      <w:r w:rsidRPr="00EC5F26">
        <w:rPr>
          <w:szCs w:val="20"/>
          <w:lang w:val="sl-SI" w:eastAsia="en-US"/>
        </w:rPr>
        <w:t>Ponudnik mora imenovati</w:t>
      </w:r>
      <w:r w:rsidRPr="00EC5F26">
        <w:rPr>
          <w:b/>
          <w:szCs w:val="20"/>
          <w:lang w:val="sl-SI" w:eastAsia="en-US"/>
        </w:rPr>
        <w:t xml:space="preserve"> vodjo del</w:t>
      </w:r>
      <w:r w:rsidR="00E83102" w:rsidRPr="00EC5F26">
        <w:rPr>
          <w:b/>
          <w:szCs w:val="20"/>
          <w:lang w:val="sl-SI" w:eastAsia="en-US"/>
        </w:rPr>
        <w:t xml:space="preserve"> za vodenje gradnje </w:t>
      </w:r>
      <w:r w:rsidR="00E83102" w:rsidRPr="00EC5F26">
        <w:rPr>
          <w:szCs w:val="20"/>
          <w:lang w:val="sl-SI" w:eastAsia="en-US"/>
        </w:rPr>
        <w:t>(</w:t>
      </w:r>
      <w:r w:rsidR="002D299A" w:rsidRPr="00EC5F26">
        <w:rPr>
          <w:szCs w:val="20"/>
          <w:lang w:val="sl-SI" w:eastAsia="en-US"/>
        </w:rPr>
        <w:t xml:space="preserve">v nadaljnjem </w:t>
      </w:r>
      <w:r w:rsidR="00FB5038" w:rsidRPr="00EC5F26">
        <w:rPr>
          <w:szCs w:val="20"/>
          <w:lang w:val="sl-SI" w:eastAsia="en-US"/>
        </w:rPr>
        <w:t>besedilu: vodja gradnje</w:t>
      </w:r>
      <w:r w:rsidR="00E83102" w:rsidRPr="00EC5F26">
        <w:rPr>
          <w:szCs w:val="20"/>
          <w:lang w:val="sl-SI" w:eastAsia="en-US"/>
        </w:rPr>
        <w:t>)</w:t>
      </w:r>
      <w:r w:rsidRPr="00EC5F26">
        <w:rPr>
          <w:szCs w:val="20"/>
          <w:lang w:val="sl-SI" w:eastAsia="en-US"/>
        </w:rPr>
        <w:t xml:space="preserve"> po GZ</w:t>
      </w:r>
      <w:r w:rsidR="002E596A" w:rsidRPr="00EC5F26">
        <w:rPr>
          <w:szCs w:val="20"/>
          <w:lang w:val="sl-SI" w:eastAsia="en-US"/>
        </w:rPr>
        <w:t>-1</w:t>
      </w:r>
      <w:r w:rsidRPr="00EC5F26">
        <w:rPr>
          <w:szCs w:val="20"/>
          <w:lang w:val="sl-SI" w:eastAsia="en-US"/>
        </w:rPr>
        <w:t>, ki mora izpolnjevati naslednje pogoje:</w:t>
      </w:r>
    </w:p>
    <w:p w14:paraId="35C19C4A" w14:textId="77777777" w:rsidR="00687036" w:rsidRPr="00EC5F26" w:rsidRDefault="00661485" w:rsidP="00687036">
      <w:pPr>
        <w:numPr>
          <w:ilvl w:val="0"/>
          <w:numId w:val="17"/>
        </w:numPr>
        <w:tabs>
          <w:tab w:val="clear" w:pos="2160"/>
          <w:tab w:val="num" w:pos="1276"/>
        </w:tabs>
        <w:autoSpaceDE w:val="0"/>
        <w:autoSpaceDN w:val="0"/>
        <w:adjustRightInd w:val="0"/>
        <w:ind w:left="1276"/>
      </w:pPr>
      <w:r w:rsidRPr="00EC5F26">
        <w:t>da je zaposlen pri ponudniku ali v primeru skupne ponudbe pri partnerju, ki prevzame izvedbo pretežnega dela gradnje,</w:t>
      </w:r>
    </w:p>
    <w:p w14:paraId="5F95857E" w14:textId="20BAB20A" w:rsidR="00553A03" w:rsidRPr="00EC5F26" w:rsidRDefault="002E596A" w:rsidP="00687036">
      <w:pPr>
        <w:numPr>
          <w:ilvl w:val="0"/>
          <w:numId w:val="17"/>
        </w:numPr>
        <w:tabs>
          <w:tab w:val="clear" w:pos="2160"/>
          <w:tab w:val="num" w:pos="1276"/>
        </w:tabs>
        <w:autoSpaceDE w:val="0"/>
        <w:autoSpaceDN w:val="0"/>
        <w:adjustRightInd w:val="0"/>
        <w:ind w:left="1276"/>
      </w:pPr>
      <w:r w:rsidRPr="00EC5F26">
        <w:t>iz 19.</w:t>
      </w:r>
      <w:r w:rsidR="00FD7C44" w:rsidRPr="00EC5F26">
        <w:t xml:space="preserve"> </w:t>
      </w:r>
      <w:r w:rsidRPr="00EC5F26">
        <w:t xml:space="preserve">člena </w:t>
      </w:r>
      <w:r w:rsidR="00FD7C44" w:rsidRPr="00EC5F26">
        <w:t xml:space="preserve">GZ-1 </w:t>
      </w:r>
      <w:r w:rsidRPr="00EC5F26">
        <w:t xml:space="preserve">in v povezavi </w:t>
      </w:r>
      <w:r w:rsidR="00FD7C44" w:rsidRPr="00EC5F26">
        <w:t>z drugim in tretjim odstavkom 18. člena</w:t>
      </w:r>
      <w:r w:rsidRPr="00EC5F26">
        <w:t xml:space="preserve"> GZ-1</w:t>
      </w:r>
      <w:r w:rsidR="000F3DA0" w:rsidRPr="00EC5F26">
        <w:t>,</w:t>
      </w:r>
    </w:p>
    <w:p w14:paraId="062F1EF9" w14:textId="58CA9B37" w:rsidR="00FD747F" w:rsidRPr="00EC5F26" w:rsidRDefault="00687036" w:rsidP="00687036">
      <w:pPr>
        <w:numPr>
          <w:ilvl w:val="0"/>
          <w:numId w:val="17"/>
        </w:numPr>
        <w:tabs>
          <w:tab w:val="clear" w:pos="2160"/>
          <w:tab w:val="num" w:pos="1276"/>
        </w:tabs>
        <w:autoSpaceDE w:val="0"/>
        <w:autoSpaceDN w:val="0"/>
        <w:adjustRightInd w:val="0"/>
        <w:ind w:left="1276"/>
      </w:pPr>
      <w:r w:rsidRPr="00EC5F26">
        <w:t xml:space="preserve">ima </w:t>
      </w:r>
      <w:r w:rsidR="00380ABD" w:rsidRPr="00EC5F26">
        <w:t xml:space="preserve">najmanj 1 referenco, ki izkazuje, da je v zadnjih </w:t>
      </w:r>
      <w:r w:rsidR="002118A3" w:rsidRPr="00EC5F26">
        <w:t>5</w:t>
      </w:r>
      <w:r w:rsidR="00380ABD" w:rsidRPr="00EC5F26">
        <w:rPr>
          <w:color w:val="FF0000"/>
        </w:rPr>
        <w:t xml:space="preserve"> </w:t>
      </w:r>
      <w:r w:rsidR="00380ABD" w:rsidRPr="00EC5F26">
        <w:t xml:space="preserve">letih pred rokom za oddajo ponudbe opravljal funkcijo, ki ustreza funkciji vodje del pri izvedbi gradbeno obrtniških in inštalacijskih del na objektu razvrščenem v posameznih vrstah objektov v strukturi </w:t>
      </w:r>
      <w:bookmarkStart w:id="157" w:name="_Hlk54866745"/>
      <w:r w:rsidR="00380ABD" w:rsidRPr="00EC5F26">
        <w:t xml:space="preserve">CC-SI </w:t>
      </w:r>
      <w:r w:rsidR="006A05FC" w:rsidRPr="00EC5F26">
        <w:rPr>
          <w:lang w:eastAsia="en-US"/>
        </w:rPr>
        <w:t xml:space="preserve">pod šifro </w:t>
      </w:r>
      <w:r w:rsidR="008C5967" w:rsidRPr="00EC5F26">
        <w:t>126</w:t>
      </w:r>
      <w:r w:rsidR="002118A3" w:rsidRPr="00EC5F26">
        <w:t>4</w:t>
      </w:r>
      <w:r w:rsidR="008C5967" w:rsidRPr="00EC5F26">
        <w:t xml:space="preserve"> (Stavbe </w:t>
      </w:r>
      <w:r w:rsidR="002118A3" w:rsidRPr="00EC5F26">
        <w:t>za zdravstvo</w:t>
      </w:r>
      <w:r w:rsidR="008C5967" w:rsidRPr="00EC5F26">
        <w:t>)</w:t>
      </w:r>
      <w:bookmarkEnd w:id="157"/>
      <w:r w:rsidR="002C074C" w:rsidRPr="00EC5F26">
        <w:rPr>
          <w:bCs/>
        </w:rPr>
        <w:t xml:space="preserve">, </w:t>
      </w:r>
      <w:r w:rsidR="002C074C" w:rsidRPr="00EC5F26">
        <w:t xml:space="preserve">pri čemer vrednost posameznega referenčnega posla znaša najmanj </w:t>
      </w:r>
      <w:r w:rsidR="006F1B92" w:rsidRPr="00EC5F26">
        <w:t>1</w:t>
      </w:r>
      <w:r w:rsidR="008D160B" w:rsidRPr="00EC5F26">
        <w:t xml:space="preserve"> MIO</w:t>
      </w:r>
      <w:r w:rsidR="008E43D5" w:rsidRPr="00EC5F26">
        <w:t xml:space="preserve"> </w:t>
      </w:r>
      <w:r w:rsidR="00380ABD" w:rsidRPr="00EC5F26">
        <w:t>EUR z DDV.</w:t>
      </w:r>
      <w:r w:rsidR="00380ABD" w:rsidRPr="00EC5F26" w:rsidDel="00380ABD">
        <w:t xml:space="preserve"> </w:t>
      </w:r>
      <w:bookmarkStart w:id="158" w:name="_Hlk516590041"/>
    </w:p>
    <w:p w14:paraId="58C3F505" w14:textId="77777777" w:rsidR="00687036" w:rsidRPr="00EC5F26" w:rsidRDefault="00687036" w:rsidP="00687036">
      <w:pPr>
        <w:autoSpaceDE w:val="0"/>
        <w:autoSpaceDN w:val="0"/>
        <w:ind w:left="709"/>
        <w:rPr>
          <w:lang w:eastAsia="zh-CN"/>
        </w:rPr>
      </w:pPr>
    </w:p>
    <w:p w14:paraId="0CDEE35B" w14:textId="20766723" w:rsidR="00BE1936" w:rsidRPr="00EC5F26" w:rsidRDefault="00BE1936" w:rsidP="00BE1936">
      <w:pPr>
        <w:pStyle w:val="Odstavekseznama"/>
        <w:autoSpaceDE w:val="0"/>
        <w:autoSpaceDN w:val="0"/>
        <w:ind w:left="709"/>
        <w:rPr>
          <w:szCs w:val="20"/>
          <w:lang w:val="sl-SI" w:eastAsia="zh-CN"/>
        </w:rPr>
      </w:pPr>
      <w:r w:rsidRPr="00EC5F26">
        <w:rPr>
          <w:szCs w:val="20"/>
          <w:lang w:val="sl-SI" w:eastAsia="zh-CN"/>
        </w:rPr>
        <w:t xml:space="preserve">Vodja </w:t>
      </w:r>
      <w:r w:rsidR="009E7C67" w:rsidRPr="00EC5F26">
        <w:rPr>
          <w:szCs w:val="20"/>
          <w:lang w:val="sl-SI" w:eastAsia="zh-CN"/>
        </w:rPr>
        <w:t>gradnje</w:t>
      </w:r>
      <w:r w:rsidR="00E2131B" w:rsidRPr="00EC5F26">
        <w:rPr>
          <w:szCs w:val="20"/>
          <w:lang w:val="sl-SI" w:eastAsia="zh-CN"/>
        </w:rPr>
        <w:t xml:space="preserve"> </w:t>
      </w:r>
      <w:r w:rsidRPr="00EC5F26">
        <w:rPr>
          <w:szCs w:val="20"/>
          <w:lang w:val="sl-SI" w:eastAsia="zh-CN"/>
        </w:rPr>
        <w:t>mora biti</w:t>
      </w:r>
      <w:r w:rsidR="0099734F" w:rsidRPr="00EC5F26">
        <w:rPr>
          <w:szCs w:val="20"/>
          <w:lang w:val="sl-SI" w:eastAsia="zh-CN"/>
        </w:rPr>
        <w:t xml:space="preserve"> prisoten</w:t>
      </w:r>
      <w:r w:rsidRPr="00EC5F26">
        <w:rPr>
          <w:szCs w:val="20"/>
          <w:lang w:val="sl-SI" w:eastAsia="zh-CN"/>
        </w:rPr>
        <w:t xml:space="preserve"> na gradbišču najmanj 4 ure dnevno, 4</w:t>
      </w:r>
      <w:r w:rsidR="00FB5038" w:rsidRPr="00EC5F26">
        <w:rPr>
          <w:szCs w:val="20"/>
          <w:lang w:val="sl-SI" w:eastAsia="zh-CN"/>
        </w:rPr>
        <w:t xml:space="preserve"> krat</w:t>
      </w:r>
      <w:r w:rsidRPr="00EC5F26">
        <w:rPr>
          <w:szCs w:val="20"/>
          <w:lang w:val="sl-SI" w:eastAsia="zh-CN"/>
        </w:rPr>
        <w:t xml:space="preserve"> tedensko ter na vseh koordinacijskih in operativnih sestankih.</w:t>
      </w:r>
    </w:p>
    <w:p w14:paraId="5DC4D64D" w14:textId="77777777" w:rsidR="00BE1936" w:rsidRPr="00EC5F26" w:rsidRDefault="00BE1936" w:rsidP="00EC2B36">
      <w:pPr>
        <w:pStyle w:val="Odstavekseznama"/>
        <w:autoSpaceDE w:val="0"/>
        <w:autoSpaceDN w:val="0"/>
        <w:ind w:left="709"/>
        <w:rPr>
          <w:szCs w:val="20"/>
          <w:lang w:val="sl-SI" w:eastAsia="zh-CN"/>
        </w:rPr>
      </w:pPr>
    </w:p>
    <w:bookmarkEnd w:id="158"/>
    <w:p w14:paraId="4163EF00" w14:textId="77777777" w:rsidR="00F87B98" w:rsidRPr="00EC5F26" w:rsidRDefault="00F87B98" w:rsidP="00053F04">
      <w:pPr>
        <w:widowControl w:val="0"/>
        <w:adjustRightInd w:val="0"/>
        <w:ind w:left="709"/>
        <w:textAlignment w:val="baseline"/>
        <w:rPr>
          <w:b/>
          <w:lang w:eastAsia="x-none"/>
        </w:rPr>
      </w:pPr>
      <w:r w:rsidRPr="00EC5F26">
        <w:rPr>
          <w:b/>
          <w:lang w:eastAsia="x-none"/>
        </w:rPr>
        <w:t>DOKAZILO:</w:t>
      </w:r>
    </w:p>
    <w:p w14:paraId="31D4A8B8" w14:textId="4342CFD0" w:rsidR="00AB04D6" w:rsidRPr="00EC5F26" w:rsidRDefault="00651B92" w:rsidP="00AB04D6">
      <w:pPr>
        <w:pStyle w:val="Odstavekseznama"/>
        <w:widowControl w:val="0"/>
        <w:numPr>
          <w:ilvl w:val="0"/>
          <w:numId w:val="17"/>
        </w:numPr>
        <w:tabs>
          <w:tab w:val="clear" w:pos="2160"/>
          <w:tab w:val="num" w:pos="993"/>
        </w:tabs>
        <w:adjustRightInd w:val="0"/>
        <w:ind w:left="993" w:hanging="284"/>
        <w:textAlignment w:val="baseline"/>
        <w:rPr>
          <w:rFonts w:eastAsia="Arial Unicode MS"/>
          <w:lang w:val="sl-SI" w:eastAsia="x-none"/>
        </w:rPr>
      </w:pPr>
      <w:r w:rsidRPr="00EC5F26">
        <w:rPr>
          <w:rFonts w:eastAsia="Arial Unicode MS"/>
          <w:lang w:val="sl-SI" w:eastAsia="x-none"/>
        </w:rPr>
        <w:t>I</w:t>
      </w:r>
      <w:r w:rsidR="007C2A0D" w:rsidRPr="00EC5F26">
        <w:rPr>
          <w:rFonts w:eastAsia="Arial Unicode MS"/>
          <w:lang w:val="sl-SI" w:eastAsia="x-none"/>
        </w:rPr>
        <w:t>zpolnjen obrazec</w:t>
      </w:r>
      <w:r w:rsidR="007C2A0D" w:rsidRPr="00EC5F26">
        <w:rPr>
          <w:rFonts w:eastAsia="Arial Unicode MS"/>
          <w:b/>
          <w:lang w:val="sl-SI" w:eastAsia="x-none"/>
        </w:rPr>
        <w:t xml:space="preserve"> »ESPD«. </w:t>
      </w:r>
      <w:r w:rsidR="007C2A0D" w:rsidRPr="00EC5F26">
        <w:rPr>
          <w:rFonts w:eastAsia="Arial Unicode MS"/>
          <w:lang w:val="sl-SI" w:eastAsia="x-none"/>
        </w:rPr>
        <w:t xml:space="preserve">Gospodarski subjekt s potrditvijo predmetnega obrazca v delu IV Pogoji za sodelovanje, razdelek </w:t>
      </w:r>
      <w:r w:rsidR="00FB5038" w:rsidRPr="00EC5F26">
        <w:rPr>
          <w:rFonts w:eastAsia="Arial Unicode MS"/>
          <w:lang w:val="sl-SI" w:eastAsia="x-none"/>
        </w:rPr>
        <w:t>C</w:t>
      </w:r>
      <w:r w:rsidR="007C2A0D" w:rsidRPr="00EC5F26">
        <w:rPr>
          <w:rFonts w:eastAsia="Arial Unicode MS"/>
          <w:lang w:val="sl-SI" w:eastAsia="x-none"/>
        </w:rPr>
        <w:t xml:space="preserve">. </w:t>
      </w:r>
      <w:r w:rsidR="00FB5038" w:rsidRPr="00EC5F26">
        <w:rPr>
          <w:rFonts w:eastAsia="Arial Unicode MS"/>
          <w:lang w:val="sl-SI" w:eastAsia="x-none"/>
        </w:rPr>
        <w:t>Tehnična in strokovna sposobnost</w:t>
      </w:r>
      <w:r w:rsidR="007C2A0D" w:rsidRPr="00EC5F26">
        <w:rPr>
          <w:rFonts w:eastAsia="Arial Unicode MS"/>
          <w:lang w:val="sl-SI" w:eastAsia="x-none"/>
        </w:rPr>
        <w:t>, potrdi oziroma izjavi, da izpolnjuje zahtevane pogoje za sodelovanje, navedene v ustreznem obvestilu ali dokumentaciji v zvezi z oddajo javnega naročila, na katero se sklicuje obvestilo</w:t>
      </w:r>
      <w:r w:rsidRPr="00EC5F26">
        <w:rPr>
          <w:rFonts w:eastAsia="Arial Unicode MS"/>
          <w:lang w:val="sl-SI" w:eastAsia="x-none"/>
        </w:rPr>
        <w:t>;</w:t>
      </w:r>
    </w:p>
    <w:p w14:paraId="46596CE4" w14:textId="16B2DC99" w:rsidR="00AB04D6" w:rsidRPr="00EC5F26" w:rsidRDefault="00AB04D6" w:rsidP="00AB04D6">
      <w:pPr>
        <w:pStyle w:val="Odstavekseznama"/>
        <w:widowControl w:val="0"/>
        <w:numPr>
          <w:ilvl w:val="0"/>
          <w:numId w:val="17"/>
        </w:numPr>
        <w:tabs>
          <w:tab w:val="clear" w:pos="2160"/>
          <w:tab w:val="num" w:pos="993"/>
        </w:tabs>
        <w:adjustRightInd w:val="0"/>
        <w:ind w:left="993" w:hanging="284"/>
        <w:textAlignment w:val="baseline"/>
        <w:rPr>
          <w:rFonts w:eastAsia="Arial Unicode MS"/>
          <w:lang w:val="sl-SI" w:eastAsia="x-none"/>
        </w:rPr>
      </w:pPr>
      <w:r w:rsidRPr="00EC5F26">
        <w:rPr>
          <w:b/>
          <w:bCs/>
          <w:lang w:val="sl-SI"/>
        </w:rPr>
        <w:lastRenderedPageBreak/>
        <w:t>Seznam priglašenega kadra na projektu s seznamom referenčnih poslov</w:t>
      </w:r>
      <w:r w:rsidR="00651B92" w:rsidRPr="00EC5F26">
        <w:rPr>
          <w:b/>
          <w:bCs/>
          <w:lang w:val="sl-SI"/>
        </w:rPr>
        <w:t>;</w:t>
      </w:r>
    </w:p>
    <w:p w14:paraId="6FB33CB2" w14:textId="752B2D76" w:rsidR="00AB04D6" w:rsidRPr="00EC5F26" w:rsidRDefault="004229CB" w:rsidP="00AB04D6">
      <w:pPr>
        <w:pStyle w:val="Odstavekseznama"/>
        <w:widowControl w:val="0"/>
        <w:numPr>
          <w:ilvl w:val="0"/>
          <w:numId w:val="17"/>
        </w:numPr>
        <w:tabs>
          <w:tab w:val="clear" w:pos="2160"/>
          <w:tab w:val="num" w:pos="993"/>
        </w:tabs>
        <w:adjustRightInd w:val="0"/>
        <w:ind w:left="993" w:hanging="284"/>
        <w:textAlignment w:val="baseline"/>
        <w:rPr>
          <w:rFonts w:eastAsia="Arial Unicode MS"/>
          <w:lang w:val="sl-SI" w:eastAsia="x-none"/>
        </w:rPr>
      </w:pPr>
      <w:r w:rsidRPr="00EC5F26">
        <w:rPr>
          <w:b/>
          <w:lang w:val="sl-SI" w:eastAsia="zh-CN"/>
        </w:rPr>
        <w:t>Izpisek iz spletne strani IZS, ki dokazuje izpolnjevanje pogoja v zvezi z vpisom v ustrezni imenik</w:t>
      </w:r>
      <w:r w:rsidR="00651B92" w:rsidRPr="00EC5F26">
        <w:rPr>
          <w:b/>
          <w:lang w:val="sl-SI" w:eastAsia="zh-CN"/>
        </w:rPr>
        <w:t>;</w:t>
      </w:r>
    </w:p>
    <w:p w14:paraId="4A2C58A6" w14:textId="147BEBF9" w:rsidR="000A2775" w:rsidRPr="00EC5F26" w:rsidRDefault="000A2775" w:rsidP="00AB04D6">
      <w:pPr>
        <w:pStyle w:val="Odstavekseznama"/>
        <w:widowControl w:val="0"/>
        <w:numPr>
          <w:ilvl w:val="0"/>
          <w:numId w:val="17"/>
        </w:numPr>
        <w:tabs>
          <w:tab w:val="clear" w:pos="2160"/>
          <w:tab w:val="num" w:pos="993"/>
        </w:tabs>
        <w:adjustRightInd w:val="0"/>
        <w:ind w:left="993" w:hanging="284"/>
        <w:textAlignment w:val="baseline"/>
        <w:rPr>
          <w:rFonts w:eastAsia="Arial Unicode MS"/>
          <w:lang w:val="sl-SI" w:eastAsia="x-none"/>
        </w:rPr>
      </w:pPr>
      <w:r w:rsidRPr="00EC5F26">
        <w:rPr>
          <w:b/>
          <w:lang w:val="sl-SI" w:eastAsia="zh-CN"/>
        </w:rPr>
        <w:t xml:space="preserve">Potrdilo o dobro opravljenem delu kadra, izdano s strani referenčnega naročnika </w:t>
      </w:r>
      <w:r w:rsidRPr="00EC5F26">
        <w:rPr>
          <w:lang w:val="sl-SI" w:eastAsia="zh-CN"/>
        </w:rPr>
        <w:t>(ki mora biti investitor referenčnega posla)</w:t>
      </w:r>
      <w:r w:rsidR="00651B92" w:rsidRPr="00EC5F26">
        <w:rPr>
          <w:lang w:val="sl-SI" w:eastAsia="zh-CN"/>
        </w:rPr>
        <w:t>;</w:t>
      </w:r>
    </w:p>
    <w:p w14:paraId="2251A602" w14:textId="71187CB5" w:rsidR="008C5967" w:rsidRPr="00EC5F26" w:rsidRDefault="008C5967" w:rsidP="008C5967">
      <w:pPr>
        <w:pStyle w:val="Odstavekseznama"/>
        <w:widowControl w:val="0"/>
        <w:numPr>
          <w:ilvl w:val="0"/>
          <w:numId w:val="17"/>
        </w:numPr>
        <w:tabs>
          <w:tab w:val="clear" w:pos="2160"/>
          <w:tab w:val="num" w:pos="993"/>
        </w:tabs>
        <w:adjustRightInd w:val="0"/>
        <w:ind w:left="993" w:hanging="284"/>
        <w:textAlignment w:val="baseline"/>
        <w:rPr>
          <w:rFonts w:eastAsia="Arial Unicode MS"/>
          <w:lang w:val="sl-SI" w:eastAsia="x-none"/>
        </w:rPr>
      </w:pPr>
      <w:r w:rsidRPr="00EC5F26">
        <w:rPr>
          <w:b/>
          <w:lang w:val="sl-SI" w:eastAsia="zh-CN"/>
        </w:rPr>
        <w:t>Obrazec M1 ali pogodba o zaposlitvi</w:t>
      </w:r>
      <w:r w:rsidR="00651B92" w:rsidRPr="00EC5F26">
        <w:rPr>
          <w:b/>
          <w:lang w:val="sl-SI" w:eastAsia="zh-CN"/>
        </w:rPr>
        <w:t>.</w:t>
      </w:r>
    </w:p>
    <w:bookmarkEnd w:id="152"/>
    <w:bookmarkEnd w:id="153"/>
    <w:bookmarkEnd w:id="154"/>
    <w:p w14:paraId="54E460BB" w14:textId="77777777" w:rsidR="008E43D5" w:rsidRPr="00EC5F26" w:rsidRDefault="008E43D5" w:rsidP="00A60F59">
      <w:pPr>
        <w:widowControl w:val="0"/>
        <w:adjustRightInd w:val="0"/>
        <w:textAlignment w:val="baseline"/>
        <w:rPr>
          <w:rFonts w:eastAsia="Arial Unicode MS"/>
          <w:lang w:eastAsia="x-none"/>
        </w:rPr>
      </w:pPr>
    </w:p>
    <w:p w14:paraId="585FBEA6" w14:textId="77777777" w:rsidR="009A392B" w:rsidRPr="00EC5F26" w:rsidRDefault="009A392B" w:rsidP="009A392B">
      <w:pPr>
        <w:widowControl w:val="0"/>
        <w:numPr>
          <w:ilvl w:val="1"/>
          <w:numId w:val="54"/>
        </w:numPr>
        <w:adjustRightInd w:val="0"/>
        <w:textAlignment w:val="baseline"/>
        <w:rPr>
          <w:rFonts w:eastAsia="Arial Unicode MS"/>
          <w:b/>
          <w:lang w:eastAsia="x-none"/>
        </w:rPr>
      </w:pPr>
      <w:bookmarkStart w:id="159" w:name="_Toc525740591"/>
      <w:bookmarkStart w:id="160" w:name="_Toc532278012"/>
      <w:bookmarkStart w:id="161" w:name="_Toc532278949"/>
      <w:bookmarkStart w:id="162" w:name="_Toc532279402"/>
      <w:bookmarkStart w:id="163" w:name="_Toc534374260"/>
      <w:bookmarkStart w:id="164" w:name="_Toc536537035"/>
      <w:bookmarkStart w:id="165" w:name="_Toc536537217"/>
      <w:bookmarkStart w:id="166" w:name="_Toc536537291"/>
      <w:bookmarkStart w:id="167" w:name="_Toc169619"/>
      <w:bookmarkStart w:id="168" w:name="_Toc9321491"/>
      <w:r w:rsidRPr="00EC5F26">
        <w:rPr>
          <w:rFonts w:eastAsia="Arial Unicode MS"/>
          <w:b/>
          <w:lang w:eastAsia="x-none"/>
        </w:rPr>
        <w:t>Sposobnost, ki se nanaša na Uredbo o zelenem javnem naročanju</w:t>
      </w:r>
      <w:bookmarkEnd w:id="159"/>
      <w:r w:rsidRPr="00EC5F26">
        <w:rPr>
          <w:rFonts w:eastAsia="Arial Unicode MS"/>
          <w:b/>
          <w:lang w:eastAsia="x-none"/>
        </w:rPr>
        <w:t>.</w:t>
      </w:r>
      <w:bookmarkEnd w:id="160"/>
      <w:bookmarkEnd w:id="161"/>
      <w:bookmarkEnd w:id="162"/>
      <w:bookmarkEnd w:id="163"/>
      <w:bookmarkEnd w:id="164"/>
      <w:bookmarkEnd w:id="165"/>
      <w:bookmarkEnd w:id="166"/>
      <w:bookmarkEnd w:id="167"/>
      <w:bookmarkEnd w:id="168"/>
    </w:p>
    <w:p w14:paraId="6C21C28A" w14:textId="77777777" w:rsidR="009A392B" w:rsidRPr="00EC5F26" w:rsidRDefault="009A392B" w:rsidP="009A392B">
      <w:pPr>
        <w:widowControl w:val="0"/>
        <w:adjustRightInd w:val="0"/>
        <w:textAlignment w:val="baseline"/>
        <w:rPr>
          <w:rFonts w:eastAsia="Arial Unicode MS"/>
          <w:lang w:eastAsia="x-none"/>
        </w:rPr>
      </w:pPr>
    </w:p>
    <w:p w14:paraId="663118F9" w14:textId="77777777" w:rsidR="009A392B" w:rsidRPr="00EC5F26" w:rsidRDefault="009A392B" w:rsidP="009A392B">
      <w:pPr>
        <w:widowControl w:val="0"/>
        <w:numPr>
          <w:ilvl w:val="2"/>
          <w:numId w:val="12"/>
        </w:numPr>
        <w:adjustRightInd w:val="0"/>
        <w:textAlignment w:val="baseline"/>
        <w:rPr>
          <w:rFonts w:eastAsia="Arial Unicode MS"/>
          <w:bCs/>
          <w:lang w:eastAsia="x-none"/>
        </w:rPr>
      </w:pPr>
      <w:bookmarkStart w:id="169" w:name="_Toc525740592"/>
      <w:bookmarkStart w:id="170" w:name="_Toc532278013"/>
      <w:bookmarkStart w:id="171" w:name="_Toc532278950"/>
      <w:bookmarkStart w:id="172" w:name="_Toc532279403"/>
      <w:bookmarkStart w:id="173" w:name="_Toc534374261"/>
      <w:bookmarkStart w:id="174" w:name="_Toc536537036"/>
      <w:bookmarkStart w:id="175" w:name="_Toc536537218"/>
      <w:bookmarkStart w:id="176" w:name="_Toc536537292"/>
      <w:bookmarkStart w:id="177" w:name="_Toc169620"/>
      <w:bookmarkStart w:id="178" w:name="_Toc9321492"/>
      <w:r w:rsidRPr="00EC5F26">
        <w:rPr>
          <w:rFonts w:eastAsia="Arial Unicode MS"/>
          <w:bCs/>
          <w:lang w:eastAsia="x-none"/>
        </w:rPr>
        <w:t>Ponudnik se zavezuje, da bo pri oddaji ponudbe in izvedbi javnega naročila upošteval splošne tehnične zahteve naročnika in zahteve naročnika, ki se nanašajo na Uredbo o zelenem javnem naročanju.</w:t>
      </w:r>
      <w:bookmarkEnd w:id="169"/>
      <w:bookmarkEnd w:id="170"/>
      <w:bookmarkEnd w:id="171"/>
      <w:bookmarkEnd w:id="172"/>
      <w:bookmarkEnd w:id="173"/>
      <w:bookmarkEnd w:id="174"/>
      <w:bookmarkEnd w:id="175"/>
      <w:bookmarkEnd w:id="176"/>
      <w:bookmarkEnd w:id="177"/>
      <w:bookmarkEnd w:id="178"/>
    </w:p>
    <w:p w14:paraId="0497F794" w14:textId="77777777" w:rsidR="009A392B" w:rsidRPr="00EC5F26" w:rsidRDefault="009A392B" w:rsidP="009A392B">
      <w:pPr>
        <w:widowControl w:val="0"/>
        <w:adjustRightInd w:val="0"/>
        <w:textAlignment w:val="baseline"/>
        <w:rPr>
          <w:rFonts w:eastAsia="Arial Unicode MS"/>
          <w:b/>
          <w:bCs/>
          <w:lang w:eastAsia="x-none"/>
        </w:rPr>
      </w:pPr>
    </w:p>
    <w:p w14:paraId="5501AA8D" w14:textId="77777777" w:rsidR="009A392B" w:rsidRPr="00EC5F26" w:rsidRDefault="009A392B" w:rsidP="009A392B">
      <w:pPr>
        <w:widowControl w:val="0"/>
        <w:adjustRightInd w:val="0"/>
        <w:textAlignment w:val="baseline"/>
        <w:rPr>
          <w:rFonts w:eastAsia="Arial Unicode MS"/>
          <w:b/>
          <w:lang w:eastAsia="x-none"/>
        </w:rPr>
      </w:pPr>
      <w:r w:rsidRPr="00EC5F26">
        <w:rPr>
          <w:rFonts w:eastAsia="Arial Unicode MS"/>
          <w:b/>
          <w:lang w:eastAsia="x-none"/>
        </w:rPr>
        <w:t>DOKAZILO:</w:t>
      </w:r>
    </w:p>
    <w:p w14:paraId="664F8F8A" w14:textId="47197789" w:rsidR="009A392B" w:rsidRPr="00EC5F26" w:rsidRDefault="00651B92" w:rsidP="009A392B">
      <w:pPr>
        <w:widowControl w:val="0"/>
        <w:adjustRightInd w:val="0"/>
        <w:textAlignment w:val="baseline"/>
        <w:rPr>
          <w:rFonts w:eastAsia="Arial Unicode MS"/>
          <w:b/>
          <w:lang w:eastAsia="x-none"/>
        </w:rPr>
      </w:pPr>
      <w:r w:rsidRPr="00EC5F26">
        <w:rPr>
          <w:rFonts w:eastAsia="Arial Unicode MS"/>
          <w:bCs/>
          <w:lang w:eastAsia="x-none"/>
        </w:rPr>
        <w:t>P</w:t>
      </w:r>
      <w:r w:rsidR="001B4B7D" w:rsidRPr="00EC5F26">
        <w:rPr>
          <w:rFonts w:eastAsia="Arial Unicode MS"/>
          <w:bCs/>
          <w:lang w:eastAsia="x-none"/>
        </w:rPr>
        <w:t xml:space="preserve">odpisan </w:t>
      </w:r>
      <w:r w:rsidR="001B4B7D" w:rsidRPr="00EC5F26">
        <w:rPr>
          <w:rFonts w:eastAsia="Arial Unicode MS"/>
          <w:b/>
          <w:lang w:eastAsia="x-none"/>
        </w:rPr>
        <w:t>obrazec »Zahteve za dosego ciljev Uredbe o zelenem javnem naročanju«.</w:t>
      </w:r>
    </w:p>
    <w:p w14:paraId="15427ECC" w14:textId="4B96587C" w:rsidR="001B4B7D" w:rsidRDefault="001B4B7D" w:rsidP="009A392B">
      <w:pPr>
        <w:widowControl w:val="0"/>
        <w:adjustRightInd w:val="0"/>
        <w:textAlignment w:val="baseline"/>
        <w:rPr>
          <w:rFonts w:eastAsia="Arial Unicode MS"/>
          <w:lang w:eastAsia="x-none"/>
        </w:rPr>
      </w:pPr>
    </w:p>
    <w:p w14:paraId="61CD5C78" w14:textId="77777777" w:rsidR="00DC062D" w:rsidRPr="00EC5F26" w:rsidRDefault="00DC062D" w:rsidP="009A392B">
      <w:pPr>
        <w:widowControl w:val="0"/>
        <w:adjustRightInd w:val="0"/>
        <w:textAlignment w:val="baseline"/>
        <w:rPr>
          <w:rFonts w:eastAsia="Arial Unicode MS"/>
          <w:lang w:eastAsia="x-none"/>
        </w:rPr>
      </w:pPr>
    </w:p>
    <w:p w14:paraId="309F07CE" w14:textId="77777777" w:rsidR="008F007C" w:rsidRPr="00EC5F26" w:rsidRDefault="008F007C" w:rsidP="00EC5F26">
      <w:pPr>
        <w:pStyle w:val="PODNASLOVI"/>
      </w:pPr>
      <w:bookmarkStart w:id="179" w:name="_Toc109643188"/>
      <w:r w:rsidRPr="00EC5F26">
        <w:t>MERILO</w:t>
      </w:r>
      <w:bookmarkEnd w:id="179"/>
    </w:p>
    <w:p w14:paraId="5FFB24CE" w14:textId="77777777" w:rsidR="008F007C" w:rsidRPr="00EC5F26" w:rsidRDefault="008F007C" w:rsidP="00D37134"/>
    <w:p w14:paraId="40BFCACD" w14:textId="77777777" w:rsidR="002C7082" w:rsidRPr="00EC5F26" w:rsidRDefault="002C7082" w:rsidP="002C7082">
      <w:pPr>
        <w:rPr>
          <w:i/>
        </w:rPr>
      </w:pPr>
      <w:r w:rsidRPr="00EC5F26">
        <w:t xml:space="preserve">Merilo za izbor najugodnejšega ponudnika je najnižja skupna ponudbena cena v EUR z DDV. </w:t>
      </w:r>
    </w:p>
    <w:p w14:paraId="18D3FDC1" w14:textId="77777777" w:rsidR="002C7082" w:rsidRPr="00EC5F26" w:rsidRDefault="002C7082" w:rsidP="00DC6A51">
      <w:pPr>
        <w:keepNext/>
        <w:rPr>
          <w:rFonts w:eastAsia="Calibri"/>
          <w:lang w:eastAsia="en-US"/>
        </w:rPr>
      </w:pPr>
      <w:bookmarkStart w:id="180" w:name="_Toc406653987"/>
    </w:p>
    <w:p w14:paraId="17BAA271" w14:textId="77777777" w:rsidR="002C7082" w:rsidRPr="00EC5F26" w:rsidRDefault="002C7082" w:rsidP="00DC6A51">
      <w:pPr>
        <w:keepNext/>
        <w:rPr>
          <w:b/>
          <w:bCs/>
          <w:color w:val="000000"/>
          <w:lang w:eastAsia="en-US"/>
        </w:rPr>
      </w:pPr>
      <w:bookmarkStart w:id="181" w:name="_Toc473276075"/>
      <w:bookmarkStart w:id="182" w:name="_Toc474158142"/>
      <w:bookmarkStart w:id="183" w:name="_Toc474238276"/>
      <w:r w:rsidRPr="00EC5F26">
        <w:rPr>
          <w:rFonts w:eastAsia="Calibri"/>
          <w:lang w:eastAsia="en-US"/>
        </w:rPr>
        <w:t>V kolikor bo več ponudnikov ponudilo enako skupno ponudbeno ceno z DDV v EUR, bo naročnik izbral ponudnika z žrebom.</w:t>
      </w:r>
      <w:bookmarkEnd w:id="180"/>
      <w:bookmarkEnd w:id="181"/>
      <w:bookmarkEnd w:id="182"/>
      <w:bookmarkEnd w:id="183"/>
    </w:p>
    <w:p w14:paraId="26AEFAB7" w14:textId="1E61561E" w:rsidR="00B5520D" w:rsidRDefault="00B5520D" w:rsidP="00AA63C0"/>
    <w:p w14:paraId="17316D4E" w14:textId="77777777" w:rsidR="00DC062D" w:rsidRPr="00EC5F26" w:rsidRDefault="00DC062D" w:rsidP="00AA63C0"/>
    <w:p w14:paraId="21D4F4A8" w14:textId="77777777" w:rsidR="008F007C" w:rsidRPr="00EC5F26" w:rsidRDefault="00D37134" w:rsidP="0051597A">
      <w:pPr>
        <w:pStyle w:val="PODNASLOVI"/>
        <w:ind w:left="284" w:hanging="284"/>
        <w:rPr>
          <w:rFonts w:cs="Arial"/>
          <w:lang w:val="sl-SI"/>
        </w:rPr>
      </w:pPr>
      <w:bookmarkStart w:id="184" w:name="_Toc449336596"/>
      <w:r w:rsidRPr="00EC5F26">
        <w:rPr>
          <w:rFonts w:cs="Arial"/>
          <w:lang w:val="sl-SI"/>
        </w:rPr>
        <w:t xml:space="preserve"> </w:t>
      </w:r>
      <w:bookmarkStart w:id="185" w:name="_Toc109643189"/>
      <w:r w:rsidR="008F007C" w:rsidRPr="00EC5F26">
        <w:rPr>
          <w:rFonts w:cs="Arial"/>
          <w:lang w:val="sl-SI"/>
        </w:rPr>
        <w:t>PONUDBA</w:t>
      </w:r>
      <w:bookmarkEnd w:id="184"/>
      <w:bookmarkEnd w:id="185"/>
    </w:p>
    <w:p w14:paraId="01BA9106" w14:textId="77777777" w:rsidR="00516579" w:rsidRPr="00EC5F26" w:rsidRDefault="00516579" w:rsidP="00DC6A51">
      <w:pPr>
        <w:pStyle w:val="PODNASLOVI"/>
        <w:numPr>
          <w:ilvl w:val="0"/>
          <w:numId w:val="0"/>
        </w:numPr>
        <w:ind w:left="284"/>
        <w:outlineLvl w:val="9"/>
        <w:rPr>
          <w:rFonts w:cs="Arial"/>
          <w:lang w:val="sl-SI"/>
        </w:rPr>
      </w:pPr>
    </w:p>
    <w:p w14:paraId="6D5A4B4C" w14:textId="77777777" w:rsidR="00360425" w:rsidRPr="00EC5F26" w:rsidRDefault="00360425" w:rsidP="0051597A">
      <w:pPr>
        <w:pStyle w:val="PODNASLOVI"/>
        <w:rPr>
          <w:rFonts w:cs="Arial"/>
          <w:vanish/>
          <w:lang w:val="sl-SI"/>
        </w:rPr>
      </w:pPr>
      <w:bookmarkStart w:id="186" w:name="_Toc454910631"/>
      <w:bookmarkStart w:id="187" w:name="_Toc454913967"/>
      <w:bookmarkStart w:id="188" w:name="_Toc454914850"/>
      <w:bookmarkStart w:id="189" w:name="_Toc455391137"/>
      <w:bookmarkStart w:id="190" w:name="_Toc457204863"/>
      <w:bookmarkStart w:id="191" w:name="_Toc457372682"/>
      <w:bookmarkStart w:id="192" w:name="_Toc464128071"/>
      <w:bookmarkStart w:id="193" w:name="_Toc473276077"/>
      <w:bookmarkStart w:id="194" w:name="_Toc474158144"/>
      <w:bookmarkStart w:id="195" w:name="_Toc474238278"/>
      <w:bookmarkStart w:id="196" w:name="_Toc493233694"/>
      <w:bookmarkStart w:id="197" w:name="_Toc510780234"/>
      <w:bookmarkStart w:id="198" w:name="_Toc511221553"/>
      <w:bookmarkStart w:id="199" w:name="_Toc511386722"/>
      <w:bookmarkStart w:id="200" w:name="_Toc517786177"/>
      <w:bookmarkStart w:id="201" w:name="_Toc527470312"/>
      <w:bookmarkStart w:id="202" w:name="_Toc2582799"/>
      <w:bookmarkStart w:id="203" w:name="_Toc5607709"/>
      <w:bookmarkStart w:id="204" w:name="_Toc9251533"/>
      <w:bookmarkStart w:id="205" w:name="_Toc9251726"/>
      <w:bookmarkStart w:id="206" w:name="_Toc9940699"/>
      <w:bookmarkStart w:id="207" w:name="_Toc11664111"/>
      <w:bookmarkStart w:id="208" w:name="_Toc57370044"/>
      <w:bookmarkStart w:id="209" w:name="_Toc57370113"/>
      <w:bookmarkStart w:id="210" w:name="_Toc81553762"/>
      <w:bookmarkStart w:id="211" w:name="_Toc81564081"/>
      <w:bookmarkStart w:id="212" w:name="_Toc82593768"/>
      <w:bookmarkStart w:id="213" w:name="_Toc106962107"/>
      <w:bookmarkStart w:id="214" w:name="_Toc109641366"/>
      <w:bookmarkStart w:id="215" w:name="_Toc109643190"/>
      <w:bookmarkStart w:id="216" w:name="_Toc44933659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C07A4B0" w14:textId="77777777" w:rsidR="00360425" w:rsidRPr="00EC5F26" w:rsidRDefault="00360425" w:rsidP="0051597A">
      <w:pPr>
        <w:pStyle w:val="PODNASLOVI"/>
        <w:rPr>
          <w:rFonts w:cs="Arial"/>
          <w:vanish/>
          <w:lang w:val="sl-SI"/>
        </w:rPr>
      </w:pPr>
      <w:bookmarkStart w:id="217" w:name="_Toc454910632"/>
      <w:bookmarkStart w:id="218" w:name="_Toc454913968"/>
      <w:bookmarkStart w:id="219" w:name="_Toc454914851"/>
      <w:bookmarkStart w:id="220" w:name="_Toc455391138"/>
      <w:bookmarkStart w:id="221" w:name="_Toc457204864"/>
      <w:bookmarkStart w:id="222" w:name="_Toc457372683"/>
      <w:bookmarkStart w:id="223" w:name="_Toc464128072"/>
      <w:bookmarkStart w:id="224" w:name="_Toc473276078"/>
      <w:bookmarkStart w:id="225" w:name="_Toc474158145"/>
      <w:bookmarkStart w:id="226" w:name="_Toc474238279"/>
      <w:bookmarkStart w:id="227" w:name="_Toc493233695"/>
      <w:bookmarkStart w:id="228" w:name="_Toc510780235"/>
      <w:bookmarkStart w:id="229" w:name="_Toc511221554"/>
      <w:bookmarkStart w:id="230" w:name="_Toc511386723"/>
      <w:bookmarkStart w:id="231" w:name="_Toc517786178"/>
      <w:bookmarkStart w:id="232" w:name="_Toc527470313"/>
      <w:bookmarkStart w:id="233" w:name="_Toc2582800"/>
      <w:bookmarkStart w:id="234" w:name="_Toc5607710"/>
      <w:bookmarkStart w:id="235" w:name="_Toc9251534"/>
      <w:bookmarkStart w:id="236" w:name="_Toc9251727"/>
      <w:bookmarkStart w:id="237" w:name="_Toc9940700"/>
      <w:bookmarkStart w:id="238" w:name="_Toc11664112"/>
      <w:bookmarkStart w:id="239" w:name="_Toc57370045"/>
      <w:bookmarkStart w:id="240" w:name="_Toc57370114"/>
      <w:bookmarkStart w:id="241" w:name="_Toc81553763"/>
      <w:bookmarkStart w:id="242" w:name="_Toc81564082"/>
      <w:bookmarkStart w:id="243" w:name="_Toc82593769"/>
      <w:bookmarkStart w:id="244" w:name="_Toc106962108"/>
      <w:bookmarkStart w:id="245" w:name="_Toc109641367"/>
      <w:bookmarkStart w:id="246" w:name="_Toc109643191"/>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C45CB15" w14:textId="77777777" w:rsidR="008F007C" w:rsidRPr="00EC5F26" w:rsidRDefault="008F007C" w:rsidP="00D943E6">
      <w:pPr>
        <w:pStyle w:val="n4"/>
        <w:numPr>
          <w:ilvl w:val="1"/>
          <w:numId w:val="4"/>
        </w:numPr>
        <w:ind w:left="425" w:hanging="425"/>
        <w:outlineLvl w:val="2"/>
        <w:rPr>
          <w:rFonts w:cs="Arial"/>
          <w:b/>
          <w:lang w:val="sl-SI"/>
        </w:rPr>
      </w:pPr>
      <w:bookmarkStart w:id="247" w:name="_Toc511221555"/>
      <w:bookmarkStart w:id="248" w:name="_Toc511386724"/>
      <w:bookmarkStart w:id="249" w:name="_Toc517786179"/>
      <w:bookmarkStart w:id="250" w:name="_Toc527470314"/>
      <w:bookmarkStart w:id="251" w:name="_Toc2582801"/>
      <w:bookmarkStart w:id="252" w:name="_Toc5607711"/>
      <w:bookmarkStart w:id="253" w:name="_Toc9251535"/>
      <w:bookmarkStart w:id="254" w:name="_Toc9251728"/>
      <w:bookmarkStart w:id="255" w:name="_Toc9940701"/>
      <w:bookmarkStart w:id="256" w:name="_Toc11664113"/>
      <w:bookmarkStart w:id="257" w:name="_Toc109643192"/>
      <w:r w:rsidRPr="00EC5F26">
        <w:rPr>
          <w:rFonts w:cs="Arial"/>
          <w:b/>
          <w:lang w:val="sl-SI"/>
        </w:rPr>
        <w:t>Ponudbena dokumentacija</w:t>
      </w:r>
      <w:bookmarkEnd w:id="216"/>
      <w:bookmarkEnd w:id="247"/>
      <w:bookmarkEnd w:id="248"/>
      <w:bookmarkEnd w:id="249"/>
      <w:bookmarkEnd w:id="250"/>
      <w:bookmarkEnd w:id="251"/>
      <w:bookmarkEnd w:id="252"/>
      <w:bookmarkEnd w:id="253"/>
      <w:bookmarkEnd w:id="254"/>
      <w:bookmarkEnd w:id="255"/>
      <w:bookmarkEnd w:id="256"/>
      <w:bookmarkEnd w:id="257"/>
    </w:p>
    <w:p w14:paraId="6C8CA19E" w14:textId="77777777" w:rsidR="0051597A" w:rsidRPr="00EC5F26" w:rsidRDefault="0051597A" w:rsidP="0051597A">
      <w:pPr>
        <w:pStyle w:val="n4"/>
        <w:numPr>
          <w:ilvl w:val="0"/>
          <w:numId w:val="0"/>
        </w:numPr>
        <w:ind w:left="426"/>
        <w:rPr>
          <w:rFonts w:cs="Arial"/>
          <w:lang w:val="sl-SI"/>
        </w:rPr>
      </w:pPr>
    </w:p>
    <w:p w14:paraId="6A21250E" w14:textId="77777777" w:rsidR="008F007C" w:rsidRPr="00EC5F26" w:rsidRDefault="008F007C" w:rsidP="00D37134">
      <w:r w:rsidRPr="00EC5F26">
        <w:t>Ponudbeno dokumentacijo sestavljajo naslednji dokumenti:</w:t>
      </w:r>
    </w:p>
    <w:p w14:paraId="14977144" w14:textId="77777777" w:rsidR="00EE74D5" w:rsidRPr="00EC5F26" w:rsidRDefault="008F007C" w:rsidP="00FE5789">
      <w:pPr>
        <w:numPr>
          <w:ilvl w:val="0"/>
          <w:numId w:val="9"/>
        </w:numPr>
      </w:pPr>
      <w:r w:rsidRPr="00EC5F26">
        <w:t xml:space="preserve">izpolnjen obrazec </w:t>
      </w:r>
      <w:r w:rsidR="00EE74D5" w:rsidRPr="00EC5F26">
        <w:t xml:space="preserve">št. 1 </w:t>
      </w:r>
      <w:r w:rsidR="00EE74D5" w:rsidRPr="00EC5F26">
        <w:rPr>
          <w:b/>
        </w:rPr>
        <w:t>»Ponudba«;</w:t>
      </w:r>
    </w:p>
    <w:p w14:paraId="10E0F5C1" w14:textId="77777777" w:rsidR="00BA157B" w:rsidRPr="00EC5F26" w:rsidRDefault="00BA157B" w:rsidP="00FE5789">
      <w:pPr>
        <w:numPr>
          <w:ilvl w:val="0"/>
          <w:numId w:val="9"/>
        </w:numPr>
      </w:pPr>
      <w:r w:rsidRPr="00EC5F26">
        <w:t xml:space="preserve">izpolnjen obrazec </w:t>
      </w:r>
      <w:r w:rsidRPr="00EC5F26">
        <w:rPr>
          <w:b/>
        </w:rPr>
        <w:t xml:space="preserve">»ESPD« </w:t>
      </w:r>
      <w:r w:rsidRPr="00EC5F26">
        <w:t xml:space="preserve">(za vse gospodarske subjekte v ponudbi); </w:t>
      </w:r>
    </w:p>
    <w:p w14:paraId="21409B7F" w14:textId="77777777" w:rsidR="004F4CF1" w:rsidRPr="00EC5F26" w:rsidRDefault="004F4CF1" w:rsidP="00FE5789">
      <w:pPr>
        <w:pStyle w:val="Odstavekseznama"/>
        <w:numPr>
          <w:ilvl w:val="0"/>
          <w:numId w:val="9"/>
        </w:numPr>
        <w:autoSpaceDE w:val="0"/>
        <w:autoSpaceDN w:val="0"/>
        <w:adjustRightInd w:val="0"/>
        <w:spacing w:line="260" w:lineRule="exact"/>
        <w:rPr>
          <w:b/>
          <w:bCs/>
          <w:lang w:val="sl-SI"/>
        </w:rPr>
      </w:pPr>
      <w:r w:rsidRPr="00EC5F26">
        <w:rPr>
          <w:b/>
          <w:bCs/>
          <w:lang w:val="sl-SI"/>
        </w:rPr>
        <w:t>»S.BON-1/P ali S.BON-1 obrazec«;</w:t>
      </w:r>
    </w:p>
    <w:p w14:paraId="469A1B52" w14:textId="196A8FFC" w:rsidR="00EE74D5" w:rsidRPr="00EC5F26" w:rsidRDefault="00EE74D5" w:rsidP="00FE5789">
      <w:pPr>
        <w:numPr>
          <w:ilvl w:val="0"/>
          <w:numId w:val="9"/>
        </w:numPr>
      </w:pPr>
      <w:r w:rsidRPr="00EC5F26">
        <w:t xml:space="preserve">izpolnjen obrazec </w:t>
      </w:r>
      <w:r w:rsidR="00CC39E5" w:rsidRPr="00EC5F26">
        <w:t>št. 2</w:t>
      </w:r>
      <w:r w:rsidRPr="00EC5F26">
        <w:t xml:space="preserve"> </w:t>
      </w:r>
      <w:r w:rsidRPr="00EC5F26">
        <w:rPr>
          <w:b/>
        </w:rPr>
        <w:t xml:space="preserve">»Soglasje </w:t>
      </w:r>
      <w:r w:rsidR="000F3002" w:rsidRPr="00EC5F26">
        <w:rPr>
          <w:b/>
        </w:rPr>
        <w:t xml:space="preserve">/ izjava </w:t>
      </w:r>
      <w:r w:rsidRPr="00EC5F26">
        <w:rPr>
          <w:b/>
        </w:rPr>
        <w:t>podizvajalca</w:t>
      </w:r>
      <w:r w:rsidR="000F3002" w:rsidRPr="00EC5F26">
        <w:rPr>
          <w:b/>
        </w:rPr>
        <w:t xml:space="preserve"> o neposrednem plačilu</w:t>
      </w:r>
      <w:r w:rsidRPr="00EC5F26">
        <w:rPr>
          <w:b/>
        </w:rPr>
        <w:t>«</w:t>
      </w:r>
      <w:r w:rsidRPr="00EC5F26">
        <w:t xml:space="preserve"> (v primeru, da ponudnik nastopa s podizvajalci); </w:t>
      </w:r>
    </w:p>
    <w:p w14:paraId="282288AC" w14:textId="6470A3C5" w:rsidR="00EF41AA" w:rsidRPr="00EC5F26" w:rsidRDefault="00EF41AA" w:rsidP="00FE5789">
      <w:pPr>
        <w:numPr>
          <w:ilvl w:val="0"/>
          <w:numId w:val="9"/>
        </w:numPr>
      </w:pPr>
      <w:r w:rsidRPr="00EC5F26">
        <w:t>izpolnjen obrazec št. 3 »</w:t>
      </w:r>
      <w:r w:rsidRPr="00EC5F26">
        <w:rPr>
          <w:b/>
        </w:rPr>
        <w:t>Pooblastilo za pridobitev potrdila iz kazenske evidence za fizične osebe</w:t>
      </w:r>
      <w:r w:rsidRPr="00EC5F26">
        <w:t>«</w:t>
      </w:r>
    </w:p>
    <w:p w14:paraId="2116FDDF" w14:textId="553B58C0" w:rsidR="00FE0326" w:rsidRPr="00EC5F26" w:rsidRDefault="00FE0326" w:rsidP="00FE5789">
      <w:pPr>
        <w:numPr>
          <w:ilvl w:val="0"/>
          <w:numId w:val="9"/>
        </w:numPr>
      </w:pPr>
      <w:r w:rsidRPr="00EC5F26">
        <w:t>obrazec št. 4 »</w:t>
      </w:r>
      <w:r w:rsidRPr="00EC5F26">
        <w:rPr>
          <w:b/>
        </w:rPr>
        <w:t>Pooblastilo za pridobitev potrdila iz kazenske evidence za pravne osebe</w:t>
      </w:r>
      <w:r w:rsidR="00795103" w:rsidRPr="00EC5F26">
        <w:rPr>
          <w:b/>
        </w:rPr>
        <w:t>«</w:t>
      </w:r>
    </w:p>
    <w:p w14:paraId="0A1608C4" w14:textId="77777777" w:rsidR="000F3002" w:rsidRPr="00EC5F26" w:rsidRDefault="00D16061" w:rsidP="00FE5789">
      <w:pPr>
        <w:numPr>
          <w:ilvl w:val="0"/>
          <w:numId w:val="9"/>
        </w:numPr>
      </w:pPr>
      <w:r w:rsidRPr="00EC5F26">
        <w:t xml:space="preserve">izpolnjen obrazec št. </w:t>
      </w:r>
      <w:r w:rsidR="00FE0326" w:rsidRPr="00EC5F26">
        <w:t>5</w:t>
      </w:r>
      <w:r w:rsidR="000F3002" w:rsidRPr="00EC5F26">
        <w:t xml:space="preserve"> »</w:t>
      </w:r>
      <w:r w:rsidR="000F3002" w:rsidRPr="00EC5F26">
        <w:rPr>
          <w:b/>
          <w:bCs/>
        </w:rPr>
        <w:t>Seznam priglašenega kadra na projektu s seznamom referenčnih poslov</w:t>
      </w:r>
      <w:r w:rsidR="000F3002" w:rsidRPr="00EC5F26">
        <w:t>«;</w:t>
      </w:r>
    </w:p>
    <w:p w14:paraId="0A5AF5E3" w14:textId="77777777" w:rsidR="00CC39E5" w:rsidRPr="00EC5F26" w:rsidRDefault="00D16061" w:rsidP="00FE5789">
      <w:pPr>
        <w:numPr>
          <w:ilvl w:val="0"/>
          <w:numId w:val="9"/>
        </w:numPr>
      </w:pPr>
      <w:r w:rsidRPr="00EC5F26">
        <w:t xml:space="preserve">izpolnjen obrazec št. </w:t>
      </w:r>
      <w:r w:rsidR="00FE0326" w:rsidRPr="00EC5F26">
        <w:t>6</w:t>
      </w:r>
      <w:r w:rsidR="00CC39E5" w:rsidRPr="00EC5F26">
        <w:t xml:space="preserve"> »</w:t>
      </w:r>
      <w:r w:rsidR="009F3CFB" w:rsidRPr="00EC5F26">
        <w:rPr>
          <w:b/>
        </w:rPr>
        <w:t xml:space="preserve">Potrdilo o </w:t>
      </w:r>
      <w:r w:rsidR="008C0AC9" w:rsidRPr="00EC5F26">
        <w:rPr>
          <w:b/>
        </w:rPr>
        <w:t>dobro opravljenem delu</w:t>
      </w:r>
      <w:r w:rsidR="009F3CFB" w:rsidRPr="00EC5F26">
        <w:rPr>
          <w:b/>
        </w:rPr>
        <w:t xml:space="preserve"> ponudnika</w:t>
      </w:r>
      <w:r w:rsidR="00CC39E5" w:rsidRPr="00EC5F26">
        <w:t>«;</w:t>
      </w:r>
    </w:p>
    <w:p w14:paraId="5E97BF28" w14:textId="77777777" w:rsidR="009F3CFB" w:rsidRPr="00EC5F26" w:rsidRDefault="008C0AC9" w:rsidP="00FE5789">
      <w:pPr>
        <w:numPr>
          <w:ilvl w:val="0"/>
          <w:numId w:val="9"/>
        </w:numPr>
      </w:pPr>
      <w:r w:rsidRPr="00EC5F26">
        <w:t xml:space="preserve">izpolnjen obrazec št. </w:t>
      </w:r>
      <w:r w:rsidR="009F3CFB" w:rsidRPr="00EC5F26">
        <w:t xml:space="preserve"> </w:t>
      </w:r>
      <w:r w:rsidR="00FE0326" w:rsidRPr="00EC5F26">
        <w:t>7</w:t>
      </w:r>
      <w:r w:rsidR="000F3002" w:rsidRPr="00EC5F26">
        <w:t xml:space="preserve"> </w:t>
      </w:r>
      <w:r w:rsidR="009F3CFB" w:rsidRPr="00EC5F26">
        <w:t>»</w:t>
      </w:r>
      <w:r w:rsidR="009F3CFB" w:rsidRPr="00EC5F26">
        <w:rPr>
          <w:b/>
        </w:rPr>
        <w:t xml:space="preserve">Potrdilo o </w:t>
      </w:r>
      <w:r w:rsidRPr="00EC5F26">
        <w:rPr>
          <w:b/>
        </w:rPr>
        <w:t>dobro opravljenem delu kadra</w:t>
      </w:r>
      <w:r w:rsidR="009F3CFB" w:rsidRPr="00EC5F26">
        <w:t>«;</w:t>
      </w:r>
    </w:p>
    <w:p w14:paraId="7E8D5C7C" w14:textId="77777777" w:rsidR="004F4CF1" w:rsidRPr="00EC5F26" w:rsidRDefault="004F4CF1" w:rsidP="00FE5789">
      <w:pPr>
        <w:pStyle w:val="Odstavekseznama"/>
        <w:numPr>
          <w:ilvl w:val="0"/>
          <w:numId w:val="9"/>
        </w:numPr>
        <w:spacing w:line="260" w:lineRule="exact"/>
        <w:rPr>
          <w:lang w:val="sl-SI"/>
        </w:rPr>
      </w:pPr>
      <w:r w:rsidRPr="00EC5F26">
        <w:rPr>
          <w:b/>
          <w:lang w:val="sl-SI"/>
        </w:rPr>
        <w:t>»Izpis iz spletne strani IZS«</w:t>
      </w:r>
      <w:r w:rsidRPr="00EC5F26">
        <w:rPr>
          <w:lang w:val="sl-SI"/>
        </w:rPr>
        <w:t>, ki dokazuje izpolnjevanje kadrovskih pogojev v zvezi z vpisom v ustrezen imenik;</w:t>
      </w:r>
    </w:p>
    <w:p w14:paraId="10220406" w14:textId="77777777" w:rsidR="004F4CF1" w:rsidRPr="00EC5F26" w:rsidRDefault="004F4CF1" w:rsidP="00FE5789">
      <w:pPr>
        <w:numPr>
          <w:ilvl w:val="0"/>
          <w:numId w:val="9"/>
        </w:numPr>
      </w:pPr>
      <w:r w:rsidRPr="00EC5F26">
        <w:rPr>
          <w:b/>
        </w:rPr>
        <w:t>»Obrazec M1 ali pogodba o zaposlitvi«</w:t>
      </w:r>
      <w:r w:rsidRPr="00EC5F26">
        <w:t xml:space="preserve"> za kader, za katerega se zahteva zaposlitev;</w:t>
      </w:r>
    </w:p>
    <w:p w14:paraId="04012124" w14:textId="77777777" w:rsidR="004D08B9" w:rsidRPr="00EC5F26" w:rsidRDefault="00BA157B" w:rsidP="00FE5789">
      <w:pPr>
        <w:numPr>
          <w:ilvl w:val="0"/>
          <w:numId w:val="9"/>
        </w:numPr>
      </w:pPr>
      <w:r w:rsidRPr="00EC5F26">
        <w:t xml:space="preserve">parafiran </w:t>
      </w:r>
      <w:r w:rsidR="00D16061" w:rsidRPr="00EC5F26">
        <w:t xml:space="preserve">obrazec št. </w:t>
      </w:r>
      <w:r w:rsidR="00FE0326" w:rsidRPr="00EC5F26">
        <w:t>8</w:t>
      </w:r>
      <w:r w:rsidR="0079188B" w:rsidRPr="00EC5F26">
        <w:t xml:space="preserve"> </w:t>
      </w:r>
      <w:r w:rsidRPr="00EC5F26">
        <w:t>»</w:t>
      </w:r>
      <w:r w:rsidRPr="00EC5F26">
        <w:rPr>
          <w:b/>
        </w:rPr>
        <w:t>Vzorec finančnega zavarovanja za dobro izvedbo pogodbenih obveznosti</w:t>
      </w:r>
      <w:r w:rsidRPr="00EC5F26">
        <w:t>«</w:t>
      </w:r>
      <w:r w:rsidR="004D08B9" w:rsidRPr="00EC5F26">
        <w:t>;</w:t>
      </w:r>
    </w:p>
    <w:p w14:paraId="3A611614" w14:textId="77777777" w:rsidR="00464424" w:rsidRPr="00EC5F26" w:rsidRDefault="00BA157B" w:rsidP="00FE5789">
      <w:pPr>
        <w:numPr>
          <w:ilvl w:val="0"/>
          <w:numId w:val="9"/>
        </w:numPr>
      </w:pPr>
      <w:r w:rsidRPr="00EC5F26">
        <w:t xml:space="preserve">parafiran </w:t>
      </w:r>
      <w:r w:rsidR="00D16061" w:rsidRPr="00EC5F26">
        <w:t xml:space="preserve">obrazec št. </w:t>
      </w:r>
      <w:r w:rsidR="00FE0326" w:rsidRPr="00EC5F26">
        <w:t>9</w:t>
      </w:r>
      <w:r w:rsidR="0079188B" w:rsidRPr="00EC5F26">
        <w:t xml:space="preserve"> </w:t>
      </w:r>
      <w:r w:rsidRPr="00EC5F26">
        <w:t>»</w:t>
      </w:r>
      <w:r w:rsidRPr="00EC5F26">
        <w:rPr>
          <w:b/>
        </w:rPr>
        <w:t>Vzorec finančnega zavarovanja za odpravo napak v garancijskem roku</w:t>
      </w:r>
      <w:r w:rsidRPr="00EC5F26">
        <w:t>«;</w:t>
      </w:r>
    </w:p>
    <w:p w14:paraId="3998D95A" w14:textId="28B94175" w:rsidR="00DB5B85" w:rsidRPr="00EC5F26" w:rsidRDefault="00DB5B85" w:rsidP="00FE5789">
      <w:pPr>
        <w:numPr>
          <w:ilvl w:val="0"/>
          <w:numId w:val="9"/>
        </w:numPr>
      </w:pPr>
      <w:r w:rsidRPr="00EC5F26">
        <w:t>podpisan obrazec</w:t>
      </w:r>
      <w:r w:rsidR="00FE0326" w:rsidRPr="00EC5F26">
        <w:t xml:space="preserve"> št. 10 </w:t>
      </w:r>
      <w:r w:rsidRPr="00EC5F26">
        <w:t>»</w:t>
      </w:r>
      <w:r w:rsidRPr="00EC5F26">
        <w:rPr>
          <w:b/>
        </w:rPr>
        <w:t>Zahteve za dosego ciljev Uredbe o zelenem javnem naročanju«</w:t>
      </w:r>
      <w:r w:rsidRPr="00EC5F26">
        <w:t>;</w:t>
      </w:r>
    </w:p>
    <w:p w14:paraId="37D7349A" w14:textId="77777777" w:rsidR="00EE74D5" w:rsidRPr="00EC5F26" w:rsidRDefault="00AB04D6" w:rsidP="00FE5789">
      <w:pPr>
        <w:numPr>
          <w:ilvl w:val="0"/>
          <w:numId w:val="9"/>
        </w:numPr>
      </w:pPr>
      <w:r w:rsidRPr="00EC5F26">
        <w:t xml:space="preserve">izpolnjen in </w:t>
      </w:r>
      <w:r w:rsidR="00BA157B" w:rsidRPr="00EC5F26">
        <w:t xml:space="preserve">podpisan </w:t>
      </w:r>
      <w:r w:rsidR="00BA157B" w:rsidRPr="00EC5F26">
        <w:rPr>
          <w:b/>
        </w:rPr>
        <w:t>»Osnutek pogodbe«</w:t>
      </w:r>
      <w:r w:rsidR="00BA157B" w:rsidRPr="00EC5F26">
        <w:t>;</w:t>
      </w:r>
    </w:p>
    <w:p w14:paraId="5609C8CB" w14:textId="77777777" w:rsidR="00CC39E5" w:rsidRPr="00EC5F26" w:rsidRDefault="00CC39E5" w:rsidP="00FE5789">
      <w:pPr>
        <w:numPr>
          <w:ilvl w:val="0"/>
          <w:numId w:val="9"/>
        </w:numPr>
      </w:pPr>
      <w:r w:rsidRPr="00EC5F26">
        <w:t xml:space="preserve">izpolnjen obrazec </w:t>
      </w:r>
      <w:r w:rsidRPr="00EC5F26">
        <w:rPr>
          <w:b/>
        </w:rPr>
        <w:t>»</w:t>
      </w:r>
      <w:r w:rsidR="001C6155" w:rsidRPr="00EC5F26">
        <w:rPr>
          <w:b/>
        </w:rPr>
        <w:t>P</w:t>
      </w:r>
      <w:r w:rsidR="002F2024" w:rsidRPr="00EC5F26">
        <w:rPr>
          <w:b/>
        </w:rPr>
        <w:t>onudbeni p</w:t>
      </w:r>
      <w:r w:rsidRPr="00EC5F26">
        <w:rPr>
          <w:b/>
        </w:rPr>
        <w:t>redračun</w:t>
      </w:r>
      <w:r w:rsidR="001C6155" w:rsidRPr="00EC5F26">
        <w:rPr>
          <w:b/>
        </w:rPr>
        <w:t xml:space="preserve"> – popisi del</w:t>
      </w:r>
      <w:r w:rsidRPr="00EC5F26">
        <w:rPr>
          <w:b/>
        </w:rPr>
        <w:t>«</w:t>
      </w:r>
      <w:r w:rsidRPr="00EC5F26">
        <w:t xml:space="preserve">; </w:t>
      </w:r>
    </w:p>
    <w:p w14:paraId="5068ED36" w14:textId="77777777" w:rsidR="002F2024" w:rsidRPr="00EC5F26" w:rsidRDefault="002F2024" w:rsidP="00FE5789">
      <w:pPr>
        <w:keepNext/>
        <w:widowControl w:val="0"/>
        <w:numPr>
          <w:ilvl w:val="0"/>
          <w:numId w:val="9"/>
        </w:numPr>
        <w:adjustRightInd w:val="0"/>
        <w:ind w:left="641" w:hanging="357"/>
        <w:textAlignment w:val="baseline"/>
        <w:rPr>
          <w:b/>
          <w:bCs/>
          <w:lang w:eastAsia="en-US"/>
        </w:rPr>
      </w:pPr>
      <w:r w:rsidRPr="00EC5F26">
        <w:lastRenderedPageBreak/>
        <w:t>»</w:t>
      </w:r>
      <w:r w:rsidR="000F3002" w:rsidRPr="00EC5F26">
        <w:rPr>
          <w:b/>
          <w:bCs/>
          <w:lang w:eastAsia="en-US"/>
        </w:rPr>
        <w:t>T</w:t>
      </w:r>
      <w:r w:rsidRPr="00EC5F26">
        <w:rPr>
          <w:b/>
          <w:bCs/>
          <w:lang w:eastAsia="en-US"/>
        </w:rPr>
        <w:t xml:space="preserve">erminski in finančni </w:t>
      </w:r>
      <w:r w:rsidR="00767F9A" w:rsidRPr="00EC5F26">
        <w:rPr>
          <w:b/>
          <w:bCs/>
          <w:lang w:eastAsia="en-US"/>
        </w:rPr>
        <w:t>načrt</w:t>
      </w:r>
      <w:r w:rsidRPr="00EC5F26">
        <w:rPr>
          <w:b/>
        </w:rPr>
        <w:t>«</w:t>
      </w:r>
      <w:r w:rsidR="002B3A1E" w:rsidRPr="00EC5F26">
        <w:rPr>
          <w:b/>
        </w:rPr>
        <w:t>.</w:t>
      </w:r>
    </w:p>
    <w:p w14:paraId="646105CF" w14:textId="77777777" w:rsidR="000F3002" w:rsidRPr="00EC5F26" w:rsidRDefault="000F3002" w:rsidP="004F4CF1"/>
    <w:p w14:paraId="7928C431" w14:textId="77777777" w:rsidR="008F007C" w:rsidRPr="00EC5F26" w:rsidRDefault="008F007C" w:rsidP="00D37134">
      <w:r w:rsidRPr="00EC5F26">
        <w:t>Na poziv naročnika bo moral izbrani ponudnik v postopku javnega naročanja ali pri izvajanju javnega naročila, v roku osmih dni od prejema poziva, posredovati podatke o:</w:t>
      </w:r>
    </w:p>
    <w:p w14:paraId="2BFB7E84" w14:textId="77777777" w:rsidR="008F007C" w:rsidRPr="00EC5F26" w:rsidRDefault="008F007C" w:rsidP="00FE5789">
      <w:pPr>
        <w:numPr>
          <w:ilvl w:val="1"/>
          <w:numId w:val="8"/>
        </w:numPr>
        <w:tabs>
          <w:tab w:val="clear" w:pos="1440"/>
          <w:tab w:val="num" w:pos="851"/>
        </w:tabs>
        <w:ind w:left="851"/>
      </w:pPr>
      <w:r w:rsidRPr="00EC5F26">
        <w:t>svojih ustanoviteljih, družbenikih, delničarjih, komanditistih ali drugih lastnikih in podatke o lastniških deležih navedenih oseb;</w:t>
      </w:r>
    </w:p>
    <w:p w14:paraId="6A316B63" w14:textId="77777777" w:rsidR="008F007C" w:rsidRPr="00EC5F26" w:rsidRDefault="008F007C" w:rsidP="00D37134">
      <w:pPr>
        <w:numPr>
          <w:ilvl w:val="1"/>
          <w:numId w:val="8"/>
        </w:numPr>
        <w:tabs>
          <w:tab w:val="clear" w:pos="1440"/>
          <w:tab w:val="num" w:pos="851"/>
        </w:tabs>
        <w:ind w:left="851"/>
      </w:pPr>
      <w:r w:rsidRPr="00EC5F26">
        <w:t>gospodarskih subjektih, za katere se glede na določbe zakona, ki ureja gospodarske družbe, šteje, da so z njim povezane družbe.</w:t>
      </w:r>
    </w:p>
    <w:p w14:paraId="04F1A237" w14:textId="77777777" w:rsidR="008F007C" w:rsidRPr="00EC5F26" w:rsidRDefault="008F007C" w:rsidP="00D37134">
      <w:r w:rsidRPr="00EC5F26">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44E8C503" w14:textId="77777777" w:rsidR="008F007C" w:rsidRPr="00EC5F26" w:rsidRDefault="008F007C" w:rsidP="00D37134"/>
    <w:p w14:paraId="30DAE44D" w14:textId="77777777" w:rsidR="008F007C" w:rsidRPr="00EC5F26" w:rsidRDefault="008F007C" w:rsidP="00D943E6">
      <w:pPr>
        <w:pStyle w:val="n4"/>
        <w:numPr>
          <w:ilvl w:val="1"/>
          <w:numId w:val="4"/>
        </w:numPr>
        <w:ind w:left="425" w:hanging="425"/>
        <w:outlineLvl w:val="2"/>
        <w:rPr>
          <w:rFonts w:cs="Arial"/>
          <w:b/>
          <w:lang w:val="sl-SI"/>
        </w:rPr>
      </w:pPr>
      <w:bookmarkStart w:id="258" w:name="_Toc449336598"/>
      <w:bookmarkStart w:id="259" w:name="_Toc511221556"/>
      <w:bookmarkStart w:id="260" w:name="_Toc511386725"/>
      <w:bookmarkStart w:id="261" w:name="_Toc517786180"/>
      <w:bookmarkStart w:id="262" w:name="_Toc527470315"/>
      <w:bookmarkStart w:id="263" w:name="_Toc2582802"/>
      <w:bookmarkStart w:id="264" w:name="_Toc5607712"/>
      <w:bookmarkStart w:id="265" w:name="_Toc9251536"/>
      <w:bookmarkStart w:id="266" w:name="_Toc9251729"/>
      <w:bookmarkStart w:id="267" w:name="_Toc9940702"/>
      <w:bookmarkStart w:id="268" w:name="_Toc11664114"/>
      <w:bookmarkStart w:id="269" w:name="_Toc109643193"/>
      <w:r w:rsidRPr="00EC5F26">
        <w:rPr>
          <w:rFonts w:cs="Arial"/>
          <w:b/>
          <w:lang w:val="sl-SI"/>
        </w:rPr>
        <w:t>Sestavljanje ponudbe</w:t>
      </w:r>
      <w:bookmarkEnd w:id="258"/>
      <w:bookmarkEnd w:id="259"/>
      <w:bookmarkEnd w:id="260"/>
      <w:bookmarkEnd w:id="261"/>
      <w:bookmarkEnd w:id="262"/>
      <w:bookmarkEnd w:id="263"/>
      <w:bookmarkEnd w:id="264"/>
      <w:bookmarkEnd w:id="265"/>
      <w:bookmarkEnd w:id="266"/>
      <w:bookmarkEnd w:id="267"/>
      <w:bookmarkEnd w:id="268"/>
      <w:bookmarkEnd w:id="269"/>
    </w:p>
    <w:p w14:paraId="58751A24" w14:textId="77777777" w:rsidR="008F007C" w:rsidRPr="00EC5F26" w:rsidRDefault="008F007C" w:rsidP="00D37134"/>
    <w:p w14:paraId="1F78AB73" w14:textId="77777777" w:rsidR="008F007C" w:rsidRPr="00EC5F26" w:rsidRDefault="008F007C" w:rsidP="00D943E6">
      <w:pPr>
        <w:numPr>
          <w:ilvl w:val="2"/>
          <w:numId w:val="4"/>
        </w:numPr>
        <w:ind w:left="709"/>
        <w:rPr>
          <w:rFonts w:eastAsia="Arial Unicode MS"/>
          <w:b/>
        </w:rPr>
      </w:pPr>
      <w:bookmarkStart w:id="270" w:name="_Toc449336600"/>
      <w:r w:rsidRPr="00EC5F26">
        <w:rPr>
          <w:rFonts w:eastAsia="Arial Unicode MS"/>
          <w:b/>
        </w:rPr>
        <w:t>Obrazec »ESPD« -  za vse gospodarske subjekte</w:t>
      </w:r>
      <w:bookmarkEnd w:id="270"/>
    </w:p>
    <w:p w14:paraId="7356227B" w14:textId="77777777" w:rsidR="009F7460" w:rsidRPr="00EC5F26" w:rsidRDefault="009F7460" w:rsidP="00D37134"/>
    <w:p w14:paraId="4A75C25E" w14:textId="77777777" w:rsidR="008F007C" w:rsidRPr="00EC5F26" w:rsidRDefault="008F007C" w:rsidP="00D37134">
      <w:r w:rsidRPr="00EC5F26">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22AE6964" w14:textId="77777777" w:rsidR="009F7460" w:rsidRPr="00EC5F26" w:rsidRDefault="009F7460" w:rsidP="00D37134"/>
    <w:p w14:paraId="180DE19F" w14:textId="77777777" w:rsidR="009F7460" w:rsidRPr="00EC5F26" w:rsidRDefault="009F7460" w:rsidP="00D37134">
      <w:r w:rsidRPr="00EC5F26">
        <w:t xml:space="preserve">Navedbe v ESPD in/ali dokazila, ki ji predloži gospodarski subjekt, morajo biti veljavni. </w:t>
      </w:r>
    </w:p>
    <w:p w14:paraId="67953E64" w14:textId="77777777" w:rsidR="009F7460" w:rsidRPr="00EC5F26" w:rsidRDefault="009F7460" w:rsidP="00D37134"/>
    <w:p w14:paraId="638773EB" w14:textId="77777777" w:rsidR="009F7460" w:rsidRPr="00EC5F26" w:rsidRDefault="009F7460" w:rsidP="00D37134">
      <w:r w:rsidRPr="00EC5F26">
        <w:t xml:space="preserve">Gospodarski subjekt  naročnikov obrazec ESPD (datoteka XML) uvozi na spletni strani Portala javnih naročil/ESPD: </w:t>
      </w:r>
      <w:hyperlink r:id="rId13" w:history="1">
        <w:r w:rsidRPr="00EC5F26">
          <w:rPr>
            <w:u w:val="single"/>
          </w:rPr>
          <w:t>http://www.enarocanje.si/_ESPD/</w:t>
        </w:r>
      </w:hyperlink>
      <w:r w:rsidRPr="00EC5F26">
        <w:t>, v njega neposredno vnese zahtevane podatke,</w:t>
      </w:r>
      <w:r w:rsidRPr="00EC5F26">
        <w:rPr>
          <w:color w:val="FF0000"/>
        </w:rPr>
        <w:t xml:space="preserve"> </w:t>
      </w:r>
      <w:r w:rsidRPr="00EC5F26">
        <w:t xml:space="preserve">ga natisne ter izpolnjenega in podpisanega predloži v ponudbi. </w:t>
      </w:r>
    </w:p>
    <w:p w14:paraId="5E76E64C" w14:textId="77777777" w:rsidR="0070101B" w:rsidRPr="00EC5F26" w:rsidRDefault="0070101B" w:rsidP="00D37134"/>
    <w:p w14:paraId="126DC8FB" w14:textId="77777777" w:rsidR="0070101B" w:rsidRPr="00EC5F26" w:rsidRDefault="0070101B" w:rsidP="00D37134">
      <w:bookmarkStart w:id="271" w:name="_Hlk511905322"/>
      <w:r w:rsidRPr="00EC5F26">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72" w:name="_Hlk531606225"/>
      <w:r w:rsidRPr="00EC5F26">
        <w:t>pri čemer se v slednjem primeru v skladu Splošnimi pogoji uporabe informacijskega sistema e-JN šteje, da je oddan pravno zavezujoč dokument, ki ima enako veljavnost kot podpisan</w:t>
      </w:r>
      <w:bookmarkEnd w:id="272"/>
      <w:r w:rsidRPr="00EC5F26">
        <w:t xml:space="preserve">. </w:t>
      </w:r>
      <w:bookmarkEnd w:id="271"/>
    </w:p>
    <w:p w14:paraId="18C3F0B8" w14:textId="77777777" w:rsidR="00B42EA7" w:rsidRPr="00EC5F26" w:rsidRDefault="00B42EA7" w:rsidP="00D37134"/>
    <w:p w14:paraId="2FF68AC7" w14:textId="77777777" w:rsidR="009F7460" w:rsidRPr="00EC5F26" w:rsidRDefault="009F7460" w:rsidP="00D37134">
      <w:r w:rsidRPr="00EC5F26">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2036B628" w14:textId="77777777" w:rsidR="000802F8" w:rsidRPr="00EC5F26" w:rsidRDefault="000802F8" w:rsidP="000802F8">
      <w:pPr>
        <w:rPr>
          <w:b/>
        </w:rPr>
      </w:pPr>
    </w:p>
    <w:p w14:paraId="6DF6E968" w14:textId="3E115F24" w:rsidR="000802F8" w:rsidRPr="00EC5F26" w:rsidRDefault="000802F8" w:rsidP="000802F8">
      <w:pPr>
        <w:rPr>
          <w:b/>
        </w:rPr>
      </w:pPr>
      <w:r w:rsidRPr="00EC5F26">
        <w:rPr>
          <w:b/>
        </w:rPr>
        <w:t xml:space="preserve">OPOZORILO: Predložitev </w:t>
      </w:r>
      <w:r w:rsidR="00FB5038" w:rsidRPr="00EC5F26">
        <w:rPr>
          <w:b/>
        </w:rPr>
        <w:t xml:space="preserve">ESPD obrazca je obvezna </w:t>
      </w:r>
      <w:r w:rsidRPr="00EC5F26">
        <w:rPr>
          <w:b/>
        </w:rPr>
        <w:t xml:space="preserve">za vse sodelujoče gospodarske subjekte. </w:t>
      </w:r>
    </w:p>
    <w:p w14:paraId="3465228F" w14:textId="77777777" w:rsidR="00303EFF" w:rsidRPr="00EC5F26" w:rsidRDefault="00303EFF" w:rsidP="00D37134"/>
    <w:p w14:paraId="26EB9175" w14:textId="77777777" w:rsidR="009F7460" w:rsidRPr="00EC5F26" w:rsidRDefault="009F7460" w:rsidP="00D943E6">
      <w:pPr>
        <w:numPr>
          <w:ilvl w:val="2"/>
          <w:numId w:val="4"/>
        </w:numPr>
        <w:ind w:left="709"/>
        <w:rPr>
          <w:rFonts w:eastAsia="Arial Unicode MS"/>
          <w:b/>
        </w:rPr>
      </w:pPr>
      <w:bookmarkStart w:id="273" w:name="_Toc449336601"/>
      <w:r w:rsidRPr="00EC5F26">
        <w:rPr>
          <w:rFonts w:eastAsia="Arial Unicode MS"/>
          <w:b/>
        </w:rPr>
        <w:t>Finančna zavarovanja</w:t>
      </w:r>
      <w:bookmarkEnd w:id="273"/>
    </w:p>
    <w:p w14:paraId="3637F040" w14:textId="77777777" w:rsidR="009F7460" w:rsidRPr="00EC5F26" w:rsidRDefault="009F7460" w:rsidP="00D37134"/>
    <w:p w14:paraId="1B088A50" w14:textId="77777777" w:rsidR="009F7460" w:rsidRPr="00EC5F26" w:rsidRDefault="00FE0326" w:rsidP="006C38E0">
      <w:pPr>
        <w:rPr>
          <w:lang w:eastAsia="en-US"/>
        </w:rPr>
      </w:pPr>
      <w:r w:rsidRPr="00EC5F26">
        <w:rPr>
          <w:lang w:eastAsia="en-US"/>
        </w:rPr>
        <w:t>Za zavarovanje obveznosti ponudnika je zahtevana predložitev bančne garancije kot instrumenta finančnega zavarovanja.</w:t>
      </w:r>
    </w:p>
    <w:p w14:paraId="31AEE858" w14:textId="77777777" w:rsidR="00FE0326" w:rsidRPr="00EC5F26" w:rsidRDefault="00FE0326" w:rsidP="006C38E0"/>
    <w:p w14:paraId="1E14442C" w14:textId="77777777" w:rsidR="009F7460" w:rsidRPr="00EC5F26" w:rsidRDefault="00940933" w:rsidP="006C38E0">
      <w:r w:rsidRPr="00EC5F26">
        <w:t>Zavarovanje mora biti brezpogojno in plačljivo</w:t>
      </w:r>
      <w:r w:rsidR="009F7460" w:rsidRPr="00EC5F26">
        <w:t xml:space="preserve"> na prvi poziv. </w:t>
      </w:r>
    </w:p>
    <w:p w14:paraId="0A881B69" w14:textId="77777777" w:rsidR="009F7460" w:rsidRPr="00EC5F26" w:rsidRDefault="009F7460" w:rsidP="00D37134"/>
    <w:p w14:paraId="2290534D" w14:textId="77777777" w:rsidR="009F7460" w:rsidRPr="00EC5F26" w:rsidRDefault="009F7460" w:rsidP="00D37134">
      <w:r w:rsidRPr="00EC5F26">
        <w:t>Uporabljena valuta mora biti enaka valu</w:t>
      </w:r>
      <w:r w:rsidR="00940933" w:rsidRPr="00EC5F26">
        <w:t>ti javnega naročila. Zavarovanja</w:t>
      </w:r>
      <w:r w:rsidRPr="00EC5F26">
        <w:t xml:space="preserve"> lahko ponudnik predloži na priloženih vzorcih iz dokumentacije ali na svojih obrazcih, ki pa vsebinsko ne smejo odstopati od priloženih vzorcev.</w:t>
      </w:r>
    </w:p>
    <w:p w14:paraId="15D887BE" w14:textId="77777777" w:rsidR="00A721D8" w:rsidRPr="00EC5F26" w:rsidRDefault="00A721D8" w:rsidP="00D37134"/>
    <w:p w14:paraId="533E24AB" w14:textId="1BBA6EBC" w:rsidR="009F7460" w:rsidRPr="00EC5F26" w:rsidRDefault="009F7460" w:rsidP="00B22617">
      <w:pPr>
        <w:numPr>
          <w:ilvl w:val="3"/>
          <w:numId w:val="13"/>
        </w:numPr>
        <w:rPr>
          <w:rFonts w:eastAsia="Arial Unicode MS"/>
          <w:b/>
        </w:rPr>
      </w:pPr>
      <w:r w:rsidRPr="00EC5F26">
        <w:rPr>
          <w:rFonts w:eastAsia="Arial Unicode MS"/>
          <w:b/>
        </w:rPr>
        <w:lastRenderedPageBreak/>
        <w:t>Zavarovanje za resnost ponudbe</w:t>
      </w:r>
    </w:p>
    <w:p w14:paraId="1211995A" w14:textId="77777777" w:rsidR="009F7460" w:rsidRPr="00EC5F26" w:rsidRDefault="009F7460" w:rsidP="00D37134"/>
    <w:p w14:paraId="4834D462" w14:textId="77777777" w:rsidR="004D08B9" w:rsidRPr="00EC5F26" w:rsidRDefault="009F7460" w:rsidP="00D37134">
      <w:r w:rsidRPr="00EC5F26">
        <w:t xml:space="preserve">Naročnik ne zahteva zavarovanja za resnost ponudbe. </w:t>
      </w:r>
    </w:p>
    <w:p w14:paraId="2DC48068" w14:textId="77777777" w:rsidR="009460D3" w:rsidRPr="00EC5F26" w:rsidRDefault="009460D3" w:rsidP="00D37134"/>
    <w:p w14:paraId="667ED039" w14:textId="77777777" w:rsidR="009F7460" w:rsidRPr="00EC5F26" w:rsidRDefault="009F7460" w:rsidP="00FE5789">
      <w:pPr>
        <w:numPr>
          <w:ilvl w:val="3"/>
          <w:numId w:val="13"/>
        </w:numPr>
        <w:rPr>
          <w:rFonts w:eastAsia="Arial Unicode MS"/>
          <w:b/>
        </w:rPr>
      </w:pPr>
      <w:r w:rsidRPr="00EC5F26">
        <w:rPr>
          <w:rFonts w:eastAsia="Arial Unicode MS"/>
          <w:b/>
        </w:rPr>
        <w:t>Zavarovanje za dobro izvedbo pogodbenih obveznosti</w:t>
      </w:r>
    </w:p>
    <w:p w14:paraId="2A070E9F" w14:textId="77777777" w:rsidR="00687036" w:rsidRPr="00EC5F26" w:rsidRDefault="00687036" w:rsidP="00D37134"/>
    <w:p w14:paraId="6BC8C386" w14:textId="77777777" w:rsidR="0029094C" w:rsidRPr="00EC5F26" w:rsidRDefault="00AC6EBE" w:rsidP="00D37134">
      <w:r w:rsidRPr="00EC5F26">
        <w:t>Izbrani ponudnik je dolžan najkasneje v 15 (petnajstih) dneh od podpisa pogodbe, kot pogoj za veljavnost pogodbe izročiti naročniku z</w:t>
      </w:r>
      <w:r w:rsidR="009F7460" w:rsidRPr="00EC5F26">
        <w:t>avarovanje za dobro izvedbo pogodbenih obveznosti</w:t>
      </w:r>
      <w:r w:rsidR="0029094C" w:rsidRPr="00EC5F26">
        <w:t xml:space="preserve"> v višini </w:t>
      </w:r>
      <w:r w:rsidR="009F7460" w:rsidRPr="00EC5F26">
        <w:t xml:space="preserve">5 % (pet odstotkov) od skupne vrednosti </w:t>
      </w:r>
      <w:r w:rsidR="0029094C" w:rsidRPr="00EC5F26">
        <w:t>pogodbe za celotno obdobje trajanja naročila z DDV, z veljavnostjo 30 dni dlje od poteka roka izvedbe vseh pogodbenih obveznosti.</w:t>
      </w:r>
    </w:p>
    <w:p w14:paraId="1001DCC0" w14:textId="77777777" w:rsidR="0029094C" w:rsidRPr="00EC5F26" w:rsidRDefault="0029094C" w:rsidP="0029094C">
      <w:pPr>
        <w:spacing w:line="276" w:lineRule="auto"/>
      </w:pPr>
    </w:p>
    <w:p w14:paraId="327E68F9" w14:textId="77777777" w:rsidR="0029094C" w:rsidRPr="00EC5F26" w:rsidRDefault="0029094C" w:rsidP="0029094C">
      <w:r w:rsidRPr="00EC5F26">
        <w:t xml:space="preserve">Če se rok za izvedbo pogodbenih obveznosti podaljša, ima naročnik pravico, da zahteva ustrezno podaljšanje veljavnosti finančnega zavarovanja. </w:t>
      </w:r>
    </w:p>
    <w:p w14:paraId="368DED47" w14:textId="77777777" w:rsidR="0029094C" w:rsidRPr="00EC5F26" w:rsidRDefault="0029094C" w:rsidP="0029094C"/>
    <w:p w14:paraId="7DD487F1" w14:textId="77777777" w:rsidR="0029094C" w:rsidRPr="00EC5F26" w:rsidRDefault="0029094C" w:rsidP="0029094C">
      <w:pPr>
        <w:pStyle w:val="Glava"/>
        <w:spacing w:line="260" w:lineRule="exact"/>
        <w:rPr>
          <w:b/>
          <w:lang w:val="sl-SI"/>
        </w:rPr>
      </w:pPr>
      <w:r w:rsidRPr="00EC5F26">
        <w:rPr>
          <w:lang w:val="sl-SI"/>
        </w:rPr>
        <w:t>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EC5F26">
        <w:rPr>
          <w:b/>
          <w:lang w:val="sl-SI"/>
        </w:rPr>
        <w:t xml:space="preserve"> </w:t>
      </w:r>
    </w:p>
    <w:p w14:paraId="5D702FDF" w14:textId="77777777" w:rsidR="009F7460" w:rsidRPr="00EC5F26" w:rsidRDefault="009F7460" w:rsidP="0029094C"/>
    <w:p w14:paraId="33E959A6" w14:textId="77777777" w:rsidR="00D839B3" w:rsidRPr="00EC5F26" w:rsidRDefault="00D839B3" w:rsidP="0029094C">
      <w:pPr>
        <w:pStyle w:val="Glava"/>
        <w:numPr>
          <w:ilvl w:val="12"/>
          <w:numId w:val="0"/>
        </w:numPr>
        <w:spacing w:line="260" w:lineRule="exact"/>
        <w:rPr>
          <w:szCs w:val="20"/>
          <w:lang w:val="sl-SI"/>
        </w:rPr>
      </w:pPr>
      <w:r w:rsidRPr="00EC5F26">
        <w:rPr>
          <w:szCs w:val="20"/>
          <w:lang w:val="sl-SI"/>
        </w:rPr>
        <w:t>V primeru, da ponudnik v ponudbi nastopa skupaj s podizvajalci, mora finančno zavarovanje, ki ga ponudnik izda naročniku za dobro izvedbo pogodbenih obveznosti kriti tudi obveznosti ponudnika do njegovih podizvajalcev.</w:t>
      </w:r>
    </w:p>
    <w:p w14:paraId="1A2114C4" w14:textId="77777777" w:rsidR="00D839B3" w:rsidRPr="00EC5F26" w:rsidRDefault="00D839B3" w:rsidP="0029094C">
      <w:pPr>
        <w:pStyle w:val="Glava"/>
        <w:numPr>
          <w:ilvl w:val="12"/>
          <w:numId w:val="0"/>
        </w:numPr>
        <w:spacing w:line="260" w:lineRule="exact"/>
        <w:rPr>
          <w:szCs w:val="20"/>
          <w:lang w:val="sl-SI"/>
        </w:rPr>
      </w:pPr>
      <w:r w:rsidRPr="00EC5F26">
        <w:rPr>
          <w:szCs w:val="20"/>
          <w:lang w:val="sl-SI"/>
        </w:rPr>
        <w:t xml:space="preserve"> </w:t>
      </w:r>
    </w:p>
    <w:p w14:paraId="0226666B" w14:textId="77777777" w:rsidR="00D839B3" w:rsidRPr="00EC5F26" w:rsidRDefault="00D839B3" w:rsidP="00D839B3">
      <w:pPr>
        <w:pStyle w:val="Glava"/>
        <w:numPr>
          <w:ilvl w:val="12"/>
          <w:numId w:val="0"/>
        </w:numPr>
        <w:spacing w:line="260" w:lineRule="exact"/>
        <w:rPr>
          <w:szCs w:val="20"/>
          <w:lang w:val="sl-SI"/>
        </w:rPr>
      </w:pPr>
      <w:bookmarkStart w:id="274" w:name="_Hlk516590843"/>
      <w:r w:rsidRPr="00EC5F26">
        <w:rPr>
          <w:szCs w:val="20"/>
          <w:lang w:val="sl-SI"/>
        </w:rPr>
        <w:t>Finančno zavarovanje lahko naročnik unovči v naslednjih primerih:</w:t>
      </w:r>
    </w:p>
    <w:p w14:paraId="1633C7BA" w14:textId="77777777" w:rsidR="00D839B3" w:rsidRPr="00EC5F26" w:rsidRDefault="00D839B3" w:rsidP="00D839B3">
      <w:pPr>
        <w:pStyle w:val="Glava"/>
        <w:numPr>
          <w:ilvl w:val="12"/>
          <w:numId w:val="0"/>
        </w:numPr>
        <w:spacing w:line="260" w:lineRule="exact"/>
        <w:rPr>
          <w:b/>
          <w:szCs w:val="20"/>
          <w:lang w:val="sl-SI"/>
        </w:rPr>
      </w:pPr>
      <w:r w:rsidRPr="00EC5F26">
        <w:rPr>
          <w:b/>
          <w:szCs w:val="20"/>
          <w:lang w:val="sl-SI"/>
        </w:rPr>
        <w:t>v znesku terjatve, ki jo ima naročnik do izvajalca:</w:t>
      </w:r>
    </w:p>
    <w:p w14:paraId="5B81EE88" w14:textId="77777777" w:rsidR="00D839B3" w:rsidRPr="00EC5F26" w:rsidRDefault="00D839B3" w:rsidP="002623D5">
      <w:pPr>
        <w:pStyle w:val="Bodytext171"/>
        <w:numPr>
          <w:ilvl w:val="0"/>
          <w:numId w:val="31"/>
        </w:numPr>
        <w:spacing w:line="260" w:lineRule="exact"/>
        <w:ind w:right="40"/>
        <w:rPr>
          <w:rFonts w:ascii="Arial" w:hAnsi="Arial" w:cs="Arial"/>
        </w:rPr>
      </w:pPr>
      <w:bookmarkStart w:id="275" w:name="_Hlk516919528"/>
      <w:r w:rsidRPr="00EC5F26">
        <w:rPr>
          <w:rStyle w:val="Bodytext179pt4"/>
          <w:rFonts w:ascii="Arial" w:eastAsiaTheme="minorEastAsia" w:hAnsi="Arial" w:cs="Arial"/>
          <w:sz w:val="20"/>
        </w:rPr>
        <w:t>č</w:t>
      </w:r>
      <w:r w:rsidRPr="00EC5F26">
        <w:rPr>
          <w:rFonts w:ascii="Arial" w:hAnsi="Arial" w:cs="Arial"/>
        </w:rPr>
        <w:t>e se bo izkazalo, da izvajalec del v celoti ali delno ne opravlja v skladu s pogodbo, zahtevami dokumentacije v zvezi z oddajo javnega naročila, specifikacijami ali ponudbeno dokumentacijo;</w:t>
      </w:r>
    </w:p>
    <w:p w14:paraId="22A8BE96" w14:textId="77777777" w:rsidR="00D839B3" w:rsidRPr="00EC5F26" w:rsidRDefault="00D839B3" w:rsidP="002623D5">
      <w:pPr>
        <w:pStyle w:val="Bodytext101"/>
        <w:numPr>
          <w:ilvl w:val="0"/>
          <w:numId w:val="31"/>
        </w:numPr>
        <w:tabs>
          <w:tab w:val="left" w:pos="735"/>
        </w:tabs>
        <w:spacing w:before="0" w:line="260" w:lineRule="exact"/>
        <w:jc w:val="both"/>
        <w:rPr>
          <w:rFonts w:ascii="Arial" w:hAnsi="Arial" w:cs="Arial"/>
        </w:rPr>
      </w:pPr>
      <w:bookmarkStart w:id="276" w:name="_Hlk516590808"/>
      <w:r w:rsidRPr="00EC5F26">
        <w:rPr>
          <w:rFonts w:ascii="Arial" w:hAnsi="Arial" w:cs="Arial"/>
        </w:rPr>
        <w:t>če izvajalec ne predloži ustreznega finančnega zavarovanja za odpravo napak v garancijskem roku;</w:t>
      </w:r>
    </w:p>
    <w:bookmarkEnd w:id="276"/>
    <w:p w14:paraId="3EA4388A" w14:textId="77777777" w:rsidR="00D839B3" w:rsidRPr="00EC5F26" w:rsidRDefault="00D839B3" w:rsidP="002623D5">
      <w:pPr>
        <w:pStyle w:val="Bodytext101"/>
        <w:numPr>
          <w:ilvl w:val="0"/>
          <w:numId w:val="31"/>
        </w:numPr>
        <w:tabs>
          <w:tab w:val="left" w:pos="735"/>
        </w:tabs>
        <w:spacing w:before="0" w:line="260" w:lineRule="exact"/>
        <w:jc w:val="both"/>
        <w:rPr>
          <w:rFonts w:ascii="Arial" w:hAnsi="Arial" w:cs="Arial"/>
        </w:rPr>
      </w:pPr>
      <w:r w:rsidRPr="00EC5F26">
        <w:rPr>
          <w:rFonts w:ascii="Arial" w:hAnsi="Arial" w:cs="Arial"/>
        </w:rPr>
        <w:t>v primeru ste</w:t>
      </w:r>
      <w:r w:rsidRPr="00EC5F26">
        <w:rPr>
          <w:rStyle w:val="Bodytext179pt4"/>
          <w:rFonts w:ascii="Arial" w:eastAsiaTheme="minorEastAsia" w:hAnsi="Arial" w:cs="Arial"/>
          <w:sz w:val="20"/>
        </w:rPr>
        <w:t>č</w:t>
      </w:r>
      <w:r w:rsidRPr="00EC5F26">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3D19DAE1" w14:textId="77777777" w:rsidR="00D839B3" w:rsidRPr="00EC5F26" w:rsidRDefault="00D839B3" w:rsidP="002623D5">
      <w:pPr>
        <w:pStyle w:val="Bodytext101"/>
        <w:numPr>
          <w:ilvl w:val="0"/>
          <w:numId w:val="31"/>
        </w:numPr>
        <w:tabs>
          <w:tab w:val="left" w:pos="735"/>
        </w:tabs>
        <w:spacing w:before="0" w:line="260" w:lineRule="exact"/>
        <w:jc w:val="both"/>
        <w:rPr>
          <w:rFonts w:ascii="Arial" w:hAnsi="Arial" w:cs="Arial"/>
        </w:rPr>
      </w:pPr>
      <w:bookmarkStart w:id="277" w:name="_Hlk516919484"/>
      <w:r w:rsidRPr="00EC5F26">
        <w:rPr>
          <w:rFonts w:ascii="Arial" w:hAnsi="Arial" w:cs="Arial"/>
        </w:rPr>
        <w:t>če svojih obveznosti do podizvajalcev, ki sodelujejo pri izvedbi javnega naročila, v celoti ne poravna, podizvajalci pa terjajo plačilo obveznosti neposredno od naročnika;</w:t>
      </w:r>
    </w:p>
    <w:bookmarkEnd w:id="275"/>
    <w:bookmarkEnd w:id="277"/>
    <w:p w14:paraId="23EEADED" w14:textId="77777777" w:rsidR="00D839B3" w:rsidRPr="00EC5F26" w:rsidRDefault="00D839B3" w:rsidP="00D839B3">
      <w:pPr>
        <w:rPr>
          <w:lang w:eastAsia="zh-CN"/>
        </w:rPr>
      </w:pPr>
    </w:p>
    <w:p w14:paraId="16931BD1" w14:textId="77777777" w:rsidR="00D839B3" w:rsidRPr="00EC5F26" w:rsidRDefault="00D839B3" w:rsidP="00D839B3">
      <w:pPr>
        <w:rPr>
          <w:b/>
          <w:lang w:eastAsia="zh-CN"/>
        </w:rPr>
      </w:pPr>
      <w:r w:rsidRPr="00EC5F26">
        <w:rPr>
          <w:b/>
          <w:lang w:eastAsia="zh-CN"/>
        </w:rPr>
        <w:t>v polnem znesku finančnega zavarovanja, ki ima v takšnem primeru namen zavarovanja pogodbene kazni:</w:t>
      </w:r>
    </w:p>
    <w:p w14:paraId="249ED5AD" w14:textId="77777777" w:rsidR="00D839B3" w:rsidRPr="00EC5F26" w:rsidRDefault="00D839B3" w:rsidP="002623D5">
      <w:pPr>
        <w:numPr>
          <w:ilvl w:val="0"/>
          <w:numId w:val="30"/>
        </w:numPr>
        <w:ind w:left="714" w:hanging="357"/>
        <w:rPr>
          <w:lang w:eastAsia="zh-CN"/>
        </w:rPr>
      </w:pPr>
      <w:bookmarkStart w:id="278" w:name="_Hlk516919558"/>
      <w:r w:rsidRPr="00EC5F26">
        <w:t>če izvajalec naročniku ne preda podaljšanja finančnega zavarovanja, čeprav so podani pogoji, da naročnik to lahko zahteva;</w:t>
      </w:r>
    </w:p>
    <w:p w14:paraId="7C7822E3" w14:textId="77777777" w:rsidR="00D839B3" w:rsidRPr="00EC5F26" w:rsidRDefault="00D839B3" w:rsidP="002623D5">
      <w:pPr>
        <w:numPr>
          <w:ilvl w:val="0"/>
          <w:numId w:val="30"/>
        </w:numPr>
        <w:ind w:left="714" w:hanging="357"/>
        <w:rPr>
          <w:lang w:eastAsia="zh-CN"/>
        </w:rPr>
      </w:pPr>
      <w:r w:rsidRPr="00EC5F26">
        <w:rPr>
          <w:lang w:eastAsia="zh-CN"/>
        </w:rPr>
        <w:t>če bo naročnik pogodbo razdrl zaradi kršitev na strani izvajalca;</w:t>
      </w:r>
    </w:p>
    <w:p w14:paraId="27DF64E3" w14:textId="77777777" w:rsidR="00D839B3" w:rsidRPr="00EC5F26" w:rsidRDefault="00D839B3" w:rsidP="002623D5">
      <w:pPr>
        <w:numPr>
          <w:ilvl w:val="0"/>
          <w:numId w:val="30"/>
        </w:numPr>
        <w:ind w:left="714" w:hanging="357"/>
        <w:rPr>
          <w:lang w:eastAsia="zh-CN"/>
        </w:rPr>
      </w:pPr>
      <w:r w:rsidRPr="00EC5F26">
        <w:rPr>
          <w:lang w:eastAsia="zh-CN"/>
        </w:rPr>
        <w:t>če bo naročnik razdrl pogodbo zaradi zamude na strani izvajalca;</w:t>
      </w:r>
    </w:p>
    <w:p w14:paraId="402E2D36" w14:textId="77777777" w:rsidR="00D839B3" w:rsidRPr="00EC5F26" w:rsidRDefault="00D839B3" w:rsidP="002623D5">
      <w:pPr>
        <w:numPr>
          <w:ilvl w:val="0"/>
          <w:numId w:val="30"/>
        </w:numPr>
        <w:ind w:left="714" w:hanging="357"/>
        <w:jc w:val="left"/>
        <w:rPr>
          <w:lang w:eastAsia="zh-CN"/>
        </w:rPr>
      </w:pPr>
      <w:r w:rsidRPr="00EC5F26">
        <w:rPr>
          <w:lang w:eastAsia="zh-CN"/>
        </w:rPr>
        <w:t>če se bo tekom izvedbe projekta več kot dvakrat zgodilo, da bi izvajalec javno naročilo izvajal s podizvajalci, ki niso priglašeni ali s podizvajalci, katerih nominacijo je naročnik zavrnil;</w:t>
      </w:r>
    </w:p>
    <w:p w14:paraId="468934CD" w14:textId="77777777" w:rsidR="00D839B3" w:rsidRPr="00EC5F26" w:rsidRDefault="00D839B3" w:rsidP="002623D5">
      <w:pPr>
        <w:numPr>
          <w:ilvl w:val="0"/>
          <w:numId w:val="30"/>
        </w:numPr>
        <w:ind w:left="714" w:hanging="357"/>
        <w:rPr>
          <w:lang w:eastAsia="zh-CN"/>
        </w:rPr>
      </w:pPr>
      <w:r w:rsidRPr="00EC5F26">
        <w:rPr>
          <w:lang w:eastAsia="zh-CN"/>
        </w:rPr>
        <w:t>če izvajalec ne predloži ustreznega finančnega zavarovanja za odpravo napak v garancijskem roku;</w:t>
      </w:r>
    </w:p>
    <w:p w14:paraId="18BB818E" w14:textId="77777777" w:rsidR="00D839B3" w:rsidRPr="00EC5F26" w:rsidRDefault="00D839B3" w:rsidP="002623D5">
      <w:pPr>
        <w:numPr>
          <w:ilvl w:val="0"/>
          <w:numId w:val="30"/>
        </w:numPr>
        <w:rPr>
          <w:lang w:eastAsia="zh-CN"/>
        </w:rPr>
      </w:pPr>
      <w:bookmarkStart w:id="279" w:name="_Hlk516919463"/>
      <w:bookmarkEnd w:id="274"/>
      <w:r w:rsidRPr="00EC5F26">
        <w:rPr>
          <w:lang w:eastAsia="zh-CN"/>
        </w:rPr>
        <w:t>če naročniku povzroči škodo, ki je ne povrne v roku 8 (osem) dni po pozivu naročnika;</w:t>
      </w:r>
    </w:p>
    <w:p w14:paraId="6C65D955" w14:textId="77777777" w:rsidR="00D839B3" w:rsidRPr="00EC5F26" w:rsidRDefault="00D839B3" w:rsidP="002623D5">
      <w:pPr>
        <w:numPr>
          <w:ilvl w:val="0"/>
          <w:numId w:val="30"/>
        </w:numPr>
        <w:rPr>
          <w:lang w:eastAsia="zh-CN"/>
        </w:rPr>
      </w:pPr>
      <w:r w:rsidRPr="00EC5F26">
        <w:rPr>
          <w:lang w:eastAsia="zh-CN"/>
        </w:rPr>
        <w:t>če naročniku poda zavajajoče ali lažne informacije, podatke ali dokumente, zaradi  česar bi moral naročnik javno naročilo razveljaviti ali modificirati ali če naročnik utrpi kakšne druge posledice.</w:t>
      </w:r>
    </w:p>
    <w:bookmarkEnd w:id="278"/>
    <w:bookmarkEnd w:id="279"/>
    <w:p w14:paraId="1A4F8D4A" w14:textId="77777777" w:rsidR="009F7460" w:rsidRPr="00EC5F26" w:rsidRDefault="009F7460" w:rsidP="00D37134"/>
    <w:p w14:paraId="78EC09A6" w14:textId="77777777" w:rsidR="00687036" w:rsidRPr="00EC5F26" w:rsidRDefault="009F7460" w:rsidP="00D37134">
      <w:r w:rsidRPr="00EC5F26">
        <w:lastRenderedPageBreak/>
        <w:t xml:space="preserve">Vzorec zavarovanja za dobro izvedbo pogodbenih obveznosti je del dokumentacije. Ponudnik ga </w:t>
      </w:r>
      <w:r w:rsidR="00AB04D6" w:rsidRPr="00EC5F26">
        <w:t>podpiše</w:t>
      </w:r>
      <w:r w:rsidRPr="00EC5F26">
        <w:t xml:space="preserve"> in priloži v ponudbi.</w:t>
      </w:r>
      <w:r w:rsidR="00764A6D" w:rsidRPr="00EC5F26">
        <w:t xml:space="preserve">   </w:t>
      </w:r>
    </w:p>
    <w:p w14:paraId="123B273C" w14:textId="19D5B771" w:rsidR="009460D3" w:rsidRPr="00EC5F26" w:rsidRDefault="009460D3" w:rsidP="00D37134"/>
    <w:p w14:paraId="3F4D3D2C" w14:textId="4B049AF0" w:rsidR="009F7460" w:rsidRPr="00EC5F26" w:rsidRDefault="009F7460" w:rsidP="00B22617">
      <w:pPr>
        <w:numPr>
          <w:ilvl w:val="3"/>
          <w:numId w:val="14"/>
        </w:numPr>
        <w:rPr>
          <w:rFonts w:eastAsia="Arial Unicode MS"/>
          <w:b/>
        </w:rPr>
      </w:pPr>
      <w:r w:rsidRPr="00EC5F26">
        <w:rPr>
          <w:rFonts w:eastAsia="Arial Unicode MS"/>
          <w:b/>
        </w:rPr>
        <w:t>Zavarovanje za odpravo napak v garancijskem roku</w:t>
      </w:r>
    </w:p>
    <w:p w14:paraId="11308F97" w14:textId="77777777" w:rsidR="009F7460" w:rsidRPr="00EC5F26" w:rsidRDefault="009F7460" w:rsidP="00D37134"/>
    <w:p w14:paraId="0F014CBB" w14:textId="77777777" w:rsidR="00D839B3" w:rsidRPr="00EC5F26" w:rsidRDefault="009F7460" w:rsidP="00D839B3">
      <w:pPr>
        <w:autoSpaceDE w:val="0"/>
      </w:pPr>
      <w:r w:rsidRPr="00EC5F26">
        <w:t xml:space="preserve">Izbrani ponudnik </w:t>
      </w:r>
      <w:r w:rsidR="00D839B3" w:rsidRPr="00EC5F26">
        <w:t xml:space="preserve">je dolžan pred iztekom finančnega zavarovanja za dobro izvedbo pogodbenih obveznosti naročniku </w:t>
      </w:r>
      <w:r w:rsidRPr="00EC5F26">
        <w:t xml:space="preserve">izročiti finančno zavarovanje za odpravo napak v višini 5 % </w:t>
      </w:r>
      <w:r w:rsidRPr="00EC5F26">
        <w:rPr>
          <w:rFonts w:eastAsia="Arial Unicode MS"/>
          <w:kern w:val="1"/>
        </w:rPr>
        <w:t xml:space="preserve">od </w:t>
      </w:r>
      <w:r w:rsidR="00D839B3" w:rsidRPr="00EC5F26">
        <w:rPr>
          <w:rFonts w:eastAsia="Arial Unicode MS"/>
          <w:kern w:val="1"/>
        </w:rPr>
        <w:t>realizirane vrednosti pogodbe z DDV, sicer se bo štelo</w:t>
      </w:r>
      <w:r w:rsidR="00D839B3" w:rsidRPr="00EC5F26">
        <w:t>, da javno naročilo ni uspešno izvedeno</w:t>
      </w:r>
      <w:r w:rsidR="006044F2" w:rsidRPr="00EC5F26">
        <w:t xml:space="preserve"> oz. dokončen prevzem del po pogodbi ni izvršen</w:t>
      </w:r>
      <w:r w:rsidR="00D839B3" w:rsidRPr="00EC5F26">
        <w:t xml:space="preserve">, naročnik pa bo unovčil polni znesek finančnega zavarovanja za dobro izvedbo pogodbenih obveznosti. </w:t>
      </w:r>
    </w:p>
    <w:p w14:paraId="3FE9503D" w14:textId="77777777" w:rsidR="00D839B3" w:rsidRPr="00EC5F26" w:rsidRDefault="00D839B3" w:rsidP="00D839B3">
      <w:pPr>
        <w:pStyle w:val="Glava"/>
        <w:spacing w:line="276" w:lineRule="auto"/>
        <w:rPr>
          <w:lang w:val="sl-SI"/>
        </w:rPr>
      </w:pPr>
    </w:p>
    <w:p w14:paraId="74B817BD" w14:textId="77777777" w:rsidR="00D839B3" w:rsidRPr="00EC5F26" w:rsidRDefault="00D839B3" w:rsidP="00D839B3">
      <w:pPr>
        <w:pStyle w:val="Glava"/>
        <w:spacing w:line="276" w:lineRule="auto"/>
        <w:rPr>
          <w:lang w:val="sl-SI"/>
        </w:rPr>
      </w:pPr>
      <w:r w:rsidRPr="00EC5F26">
        <w:rPr>
          <w:lang w:val="sl-SI"/>
        </w:rPr>
        <w:t>Veljavnost tega finančnega zavarovanja mora biti 30 dni daljša od najdaljšega garancijskega roka.</w:t>
      </w:r>
    </w:p>
    <w:p w14:paraId="557396DC" w14:textId="77777777" w:rsidR="00D839B3" w:rsidRPr="00EC5F26" w:rsidRDefault="00D839B3" w:rsidP="00D839B3">
      <w:pPr>
        <w:autoSpaceDE w:val="0"/>
        <w:spacing w:line="276" w:lineRule="auto"/>
      </w:pPr>
    </w:p>
    <w:p w14:paraId="4E6F50A9" w14:textId="77777777" w:rsidR="00D839B3" w:rsidRPr="00EC5F26" w:rsidRDefault="00D839B3" w:rsidP="00D839B3">
      <w:pPr>
        <w:autoSpaceDE w:val="0"/>
      </w:pPr>
      <w:r w:rsidRPr="00EC5F26">
        <w:t xml:space="preserve">Finančno zavarovanje za odpravo napak v garancijskem roku naročnik unovči, če ponudnik: </w:t>
      </w:r>
    </w:p>
    <w:p w14:paraId="1F763BF6" w14:textId="77777777" w:rsidR="00D839B3" w:rsidRPr="00EC5F26" w:rsidRDefault="00D839B3" w:rsidP="002623D5">
      <w:pPr>
        <w:pStyle w:val="Odstavekseznama"/>
        <w:numPr>
          <w:ilvl w:val="0"/>
          <w:numId w:val="32"/>
        </w:numPr>
        <w:autoSpaceDE w:val="0"/>
        <w:autoSpaceDN w:val="0"/>
        <w:spacing w:line="260" w:lineRule="exact"/>
        <w:rPr>
          <w:lang w:val="sl-SI"/>
        </w:rPr>
      </w:pPr>
      <w:r w:rsidRPr="00EC5F26">
        <w:rPr>
          <w:lang w:val="sl-SI"/>
        </w:rPr>
        <w:t xml:space="preserve">v garancijskem obdobju ne odpravi vseh notificiranih napak na izvršenih storitvah; </w:t>
      </w:r>
    </w:p>
    <w:p w14:paraId="15E71AAC" w14:textId="795F7A09" w:rsidR="00D839B3" w:rsidRPr="00EC5F26" w:rsidRDefault="00D839B3" w:rsidP="002623D5">
      <w:pPr>
        <w:pStyle w:val="Odstavekseznama"/>
        <w:numPr>
          <w:ilvl w:val="0"/>
          <w:numId w:val="32"/>
        </w:numPr>
        <w:autoSpaceDE w:val="0"/>
        <w:autoSpaceDN w:val="0"/>
        <w:spacing w:line="260" w:lineRule="exact"/>
        <w:rPr>
          <w:lang w:val="sl-SI"/>
        </w:rPr>
      </w:pPr>
      <w:r w:rsidRPr="00EC5F26">
        <w:rPr>
          <w:lang w:val="sl-SI"/>
        </w:rPr>
        <w:t xml:space="preserve">če izvedena dela nimajo lastnosti/uporabljenih materialov/certifikatov h katerim se je ponudnik zavezal ob predložitvi ponudbe naročniku. </w:t>
      </w:r>
    </w:p>
    <w:p w14:paraId="5DF6E4D7" w14:textId="77777777" w:rsidR="006C38E0" w:rsidRPr="00EC5F26" w:rsidRDefault="006C38E0" w:rsidP="00D839B3">
      <w:pPr>
        <w:tabs>
          <w:tab w:val="num" w:pos="1080"/>
        </w:tabs>
        <w:rPr>
          <w:rFonts w:eastAsia="Calibri" w:cs="Times New Roman"/>
          <w:szCs w:val="22"/>
          <w:lang w:eastAsia="en-US"/>
        </w:rPr>
      </w:pPr>
    </w:p>
    <w:p w14:paraId="63B5FA53" w14:textId="77777777" w:rsidR="006044F2" w:rsidRPr="00EC5F26" w:rsidRDefault="006044F2" w:rsidP="006044F2">
      <w:r w:rsidRPr="00EC5F26">
        <w:rPr>
          <w:rFonts w:eastAsia="Calibri" w:cs="Times New Roman"/>
          <w:szCs w:val="22"/>
          <w:lang w:eastAsia="en-US"/>
        </w:rPr>
        <w:t xml:space="preserve">Upoštevajoč zahtevani 10 letni garancijski rok za solidnost gradnje, mora izbrani ponudnik </w:t>
      </w:r>
      <w:r w:rsidRPr="00EC5F26">
        <w:t>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57512368" w14:textId="77777777" w:rsidR="006044F2" w:rsidRPr="00EC5F26" w:rsidRDefault="006044F2" w:rsidP="00D839B3">
      <w:pPr>
        <w:tabs>
          <w:tab w:val="num" w:pos="1080"/>
        </w:tabs>
        <w:rPr>
          <w:rFonts w:eastAsia="Calibri" w:cs="Times New Roman"/>
          <w:szCs w:val="22"/>
          <w:lang w:eastAsia="en-US"/>
        </w:rPr>
      </w:pPr>
    </w:p>
    <w:p w14:paraId="5EC84424" w14:textId="77777777" w:rsidR="009F7460" w:rsidRPr="00EC5F26" w:rsidRDefault="009F7460" w:rsidP="00D37134">
      <w:r w:rsidRPr="00EC5F26">
        <w:t xml:space="preserve">Vzorec zavarovanja za odpravo napak v garancijskem roku je del dokumentacije. Ponudnik ga </w:t>
      </w:r>
      <w:r w:rsidR="00AB04D6" w:rsidRPr="00EC5F26">
        <w:t>podpiše</w:t>
      </w:r>
      <w:r w:rsidRPr="00EC5F26">
        <w:t xml:space="preserve"> in priloži v ponudbi.        </w:t>
      </w:r>
    </w:p>
    <w:p w14:paraId="43EB007B" w14:textId="77777777" w:rsidR="006B1683" w:rsidRPr="00EC5F26" w:rsidRDefault="006B1683" w:rsidP="00D37134"/>
    <w:p w14:paraId="297E3BA3" w14:textId="77777777" w:rsidR="009F7460" w:rsidRPr="00EC5F26" w:rsidRDefault="000F3002" w:rsidP="00FE5789">
      <w:pPr>
        <w:numPr>
          <w:ilvl w:val="2"/>
          <w:numId w:val="13"/>
        </w:numPr>
        <w:ind w:left="709"/>
        <w:rPr>
          <w:rFonts w:eastAsia="Arial Unicode MS"/>
          <w:b/>
        </w:rPr>
      </w:pPr>
      <w:r w:rsidRPr="00EC5F26">
        <w:rPr>
          <w:rFonts w:eastAsia="Arial Unicode MS"/>
          <w:b/>
        </w:rPr>
        <w:t>Ponudbeni predračun – popisi del</w:t>
      </w:r>
    </w:p>
    <w:p w14:paraId="6AC2A498" w14:textId="77777777" w:rsidR="009F7460" w:rsidRPr="00EC5F26" w:rsidRDefault="009F7460" w:rsidP="00D37134"/>
    <w:p w14:paraId="483146E4" w14:textId="77777777" w:rsidR="009F7460" w:rsidRPr="00EC5F26" w:rsidRDefault="009F7460" w:rsidP="00D37134">
      <w:r w:rsidRPr="00EC5F26">
        <w:t>Ponudnik ne sme spreminjati vsebine P</w:t>
      </w:r>
      <w:r w:rsidR="000F3002" w:rsidRPr="00EC5F26">
        <w:t>onudbenega predračuna – popisov del.</w:t>
      </w:r>
      <w:r w:rsidR="00C900A1" w:rsidRPr="00EC5F26">
        <w:t xml:space="preserve"> </w:t>
      </w:r>
    </w:p>
    <w:p w14:paraId="25797358" w14:textId="77777777" w:rsidR="00464424" w:rsidRPr="00EC5F26" w:rsidRDefault="00464424" w:rsidP="00D37134"/>
    <w:p w14:paraId="3F4ABAA1" w14:textId="77777777" w:rsidR="009F7460" w:rsidRPr="00EC5F26" w:rsidRDefault="009F7460" w:rsidP="00D37134">
      <w:r w:rsidRPr="00EC5F26">
        <w:t>Ponudnik mora v obrazcu ponujati</w:t>
      </w:r>
      <w:r w:rsidR="008C3688" w:rsidRPr="00EC5F26">
        <w:t>/navesti</w:t>
      </w:r>
      <w:r w:rsidRPr="00EC5F26">
        <w:t xml:space="preserve"> vse pozicije, ob upoštevanju tehničn</w:t>
      </w:r>
      <w:r w:rsidR="00A26051" w:rsidRPr="00EC5F26">
        <w:t>e</w:t>
      </w:r>
      <w:r w:rsidR="000306D2" w:rsidRPr="00EC5F26">
        <w:t>ga dela</w:t>
      </w:r>
      <w:r w:rsidR="00A26051" w:rsidRPr="00EC5F26">
        <w:t xml:space="preserve"> dokumentacije</w:t>
      </w:r>
      <w:r w:rsidR="000306D2" w:rsidRPr="00EC5F26">
        <w:t>, ki je sestavni del dokumentacije</w:t>
      </w:r>
      <w:r w:rsidRPr="00EC5F26">
        <w:t xml:space="preserve">. </w:t>
      </w:r>
    </w:p>
    <w:p w14:paraId="30E68D27" w14:textId="77777777" w:rsidR="00C900A1" w:rsidRPr="00EC5F26" w:rsidRDefault="00C900A1" w:rsidP="00D37134"/>
    <w:p w14:paraId="17C1E2C5" w14:textId="77777777" w:rsidR="00464424" w:rsidRPr="00EC5F26" w:rsidRDefault="00464424" w:rsidP="00464424">
      <w:r w:rsidRPr="00EC5F26">
        <w:t xml:space="preserve">Opisi se ne smejo spreminjati, </w:t>
      </w:r>
      <w:r w:rsidRPr="00EC5F26">
        <w:rPr>
          <w:u w:val="single"/>
        </w:rPr>
        <w:t xml:space="preserve">ponudnik pa mora k posamezni postavki pripisati </w:t>
      </w:r>
      <w:r w:rsidRPr="00EC5F26">
        <w:t>ceno na enoto v EUR brez DDV. Formule za »ceno skupaj v EUR brez DDV« so nastavljene in se avtomatsko izračunajo. V kolikor ponudnik cene ne vpiše, se šteje, da je nevpisana cena nič (0) EUR.</w:t>
      </w:r>
    </w:p>
    <w:p w14:paraId="04254BA1" w14:textId="77777777" w:rsidR="00345266" w:rsidRPr="00EC5F26" w:rsidRDefault="00345266" w:rsidP="00110C98">
      <w:pPr>
        <w:rPr>
          <w:b/>
          <w:bCs/>
          <w:lang w:eastAsia="en-US"/>
        </w:rPr>
      </w:pPr>
    </w:p>
    <w:p w14:paraId="25D30B79" w14:textId="7CE53D3F" w:rsidR="00D839B3" w:rsidRPr="00EC5F26" w:rsidRDefault="00D839B3" w:rsidP="00D839B3">
      <w:pPr>
        <w:spacing w:line="276" w:lineRule="auto"/>
      </w:pPr>
      <w:r w:rsidRPr="00EC5F26">
        <w:t>Cene v ponudbi morajo biti izražene v evrih (EUR) in morajo vključevati vse elemente, iz katerih so sestavljene, davke in morebitne popuste.</w:t>
      </w:r>
    </w:p>
    <w:p w14:paraId="4D5E0E99" w14:textId="77777777" w:rsidR="006F2ED0" w:rsidRPr="00EC5F26" w:rsidRDefault="006F2ED0" w:rsidP="006F2ED0">
      <w:pPr>
        <w:widowControl w:val="0"/>
        <w:suppressAutoHyphens/>
        <w:autoSpaceDN w:val="0"/>
        <w:textAlignment w:val="baseline"/>
        <w:rPr>
          <w:rFonts w:eastAsia="SimSun"/>
          <w:kern w:val="3"/>
          <w:lang w:eastAsia="zh-CN"/>
        </w:rPr>
      </w:pPr>
    </w:p>
    <w:p w14:paraId="2C62E092" w14:textId="42E8EDDB" w:rsidR="006F2ED0" w:rsidRPr="00EC5F26" w:rsidRDefault="006F2ED0" w:rsidP="006F2ED0">
      <w:r w:rsidRPr="00EC5F26">
        <w:t>Ponujena vgradna splošna in medicinska oprema mora izpolnjevati vse zahteve v popisih opreme. Ponudniki morajo v »PREDRAČUN</w:t>
      </w:r>
      <w:r w:rsidR="002913BD" w:rsidRPr="00EC5F26">
        <w:t xml:space="preserve"> (</w:t>
      </w:r>
      <w:r w:rsidR="00E00804" w:rsidRPr="00EC5F26">
        <w:t>Sklop Nova oprema - 2.1 medicinska in laboratorijska oprema</w:t>
      </w:r>
      <w:r w:rsidR="002913BD" w:rsidRPr="00EC5F26">
        <w:t>)</w:t>
      </w:r>
      <w:r w:rsidRPr="00EC5F26">
        <w:t xml:space="preserve">« za  </w:t>
      </w:r>
      <w:r w:rsidR="00E00804" w:rsidRPr="00EC5F26">
        <w:t xml:space="preserve">vso </w:t>
      </w:r>
      <w:r w:rsidRPr="00EC5F26">
        <w:t>opremo pripisati proizvajalca in tip/kataloško številko ponujene opreme</w:t>
      </w:r>
      <w:r w:rsidRPr="00EC5F26">
        <w:rPr>
          <w:strike/>
          <w:color w:val="FF0000"/>
        </w:rPr>
        <w:t>,</w:t>
      </w:r>
      <w:r w:rsidRPr="00EC5F26">
        <w:t xml:space="preserve"> </w:t>
      </w:r>
      <w:r w:rsidR="00E12F24" w:rsidRPr="00EC5F26">
        <w:t xml:space="preserve">in </w:t>
      </w:r>
      <w:r w:rsidRPr="00EC5F26">
        <w:t xml:space="preserve">predložiti v ponudbi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Pr="00EC5F26">
        <w:rPr>
          <w:b/>
          <w:u w:val="single"/>
        </w:rPr>
        <w:t>Ponudnik naj v dokazilu na jasno viden način za vsak element opreme s prosto roko ali drugače označi zaporedno številko, ki je navedena v opisih opreme (oziroma ponudbenemu predračunu) za posamezno zahtevo (postavko).</w:t>
      </w:r>
      <w:r w:rsidRPr="00EC5F26">
        <w:rPr>
          <w:b/>
        </w:rPr>
        <w:t xml:space="preserve"> </w:t>
      </w:r>
      <w:r w:rsidRPr="00EC5F26">
        <w:t xml:space="preserve">V primeru, da dokazila ne bodo priložena ali ne bodo izkazovala tehničnih lastnosti opreme ali pa bodo v njih </w:t>
      </w:r>
      <w:r w:rsidRPr="00EC5F26">
        <w:lastRenderedPageBreak/>
        <w:t xml:space="preserve">nejasnosti, bo naročnik pozval ponudnika k dopolnitvi oz. pojasnilu. V primeru, da ponudnik v dopolnitvi oz. pojasnilu ne bo izkazal zahtevanih tehničnih lastnosti ponujene opreme, bo naročnik njegovo ponudbo izločil iz nadaljnjega postopka.  </w:t>
      </w:r>
    </w:p>
    <w:p w14:paraId="016B9F90" w14:textId="32B2ED59" w:rsidR="006F2ED0" w:rsidRPr="00EC5F26" w:rsidRDefault="006F2ED0" w:rsidP="00D839B3">
      <w:pPr>
        <w:spacing w:line="276" w:lineRule="auto"/>
      </w:pPr>
    </w:p>
    <w:p w14:paraId="2C6BEC56" w14:textId="77777777" w:rsidR="007E3736" w:rsidRPr="00EC5F26" w:rsidRDefault="007E3736" w:rsidP="00D37134"/>
    <w:p w14:paraId="43566EBE" w14:textId="77777777" w:rsidR="00D839B3" w:rsidRPr="00EC5F26" w:rsidRDefault="00D839B3" w:rsidP="00D839B3">
      <w:pPr>
        <w:spacing w:line="276" w:lineRule="auto"/>
      </w:pPr>
      <w:r w:rsidRPr="00EC5F26">
        <w:t xml:space="preserve">V obrazec </w:t>
      </w:r>
      <w:r w:rsidR="001C6155" w:rsidRPr="00EC5F26">
        <w:t>št. 1 - Ponudba</w:t>
      </w:r>
      <w:r w:rsidRPr="00EC5F26">
        <w:t xml:space="preserve"> se vpiše končno ponudbeno vrednost, in sicer brez DDV ter z vključenim DDV-jem (stopnja 22 %). V kolikor ponudnik ponuja popust, ga mora vključiti v končno ponudbeno vrednost.</w:t>
      </w:r>
    </w:p>
    <w:p w14:paraId="65E33E25" w14:textId="77777777" w:rsidR="00D839B3" w:rsidRPr="00EC5F26" w:rsidRDefault="00D839B3" w:rsidP="00D839B3">
      <w:pPr>
        <w:tabs>
          <w:tab w:val="center" w:pos="4320"/>
          <w:tab w:val="right" w:pos="8640"/>
        </w:tabs>
        <w:spacing w:line="276" w:lineRule="auto"/>
      </w:pPr>
    </w:p>
    <w:p w14:paraId="59D40A73" w14:textId="77777777" w:rsidR="00D839B3" w:rsidRPr="00EC5F26" w:rsidRDefault="00D839B3" w:rsidP="00D839B3">
      <w:pPr>
        <w:tabs>
          <w:tab w:val="center" w:pos="4320"/>
          <w:tab w:val="right" w:pos="8640"/>
        </w:tabs>
        <w:spacing w:line="276" w:lineRule="auto"/>
      </w:pPr>
      <w:r w:rsidRPr="00EC5F26">
        <w:t xml:space="preserve">Cena je dogovorjena s klavzulo </w:t>
      </w:r>
      <w:r w:rsidRPr="00EC5F26">
        <w:rPr>
          <w:b/>
        </w:rPr>
        <w:t>»dejanske količine in fiksne enotne cene«</w:t>
      </w:r>
      <w:r w:rsidRPr="00EC5F26">
        <w:t>.</w:t>
      </w:r>
    </w:p>
    <w:p w14:paraId="36A1C508" w14:textId="77777777" w:rsidR="00FE0326" w:rsidRPr="00EC5F26" w:rsidRDefault="00FE0326" w:rsidP="00D839B3">
      <w:pPr>
        <w:tabs>
          <w:tab w:val="center" w:pos="4320"/>
          <w:tab w:val="right" w:pos="8640"/>
        </w:tabs>
        <w:spacing w:line="276" w:lineRule="auto"/>
      </w:pPr>
    </w:p>
    <w:p w14:paraId="771082EB" w14:textId="3CDE0C8C" w:rsidR="009F7460" w:rsidRPr="00EC5F26" w:rsidRDefault="00D839B3" w:rsidP="00A721D8">
      <w:pPr>
        <w:tabs>
          <w:tab w:val="center" w:pos="4320"/>
          <w:tab w:val="right" w:pos="8640"/>
        </w:tabs>
        <w:spacing w:line="276" w:lineRule="auto"/>
      </w:pPr>
      <w:r w:rsidRPr="00EC5F26">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w:t>
      </w:r>
      <w:r w:rsidR="0060626E" w:rsidRPr="00EC5F26">
        <w:t>pregledih</w:t>
      </w:r>
      <w:r w:rsidRPr="00EC5F26">
        <w:t>.</w:t>
      </w:r>
    </w:p>
    <w:p w14:paraId="4F7B685B" w14:textId="77777777" w:rsidR="0030238E" w:rsidRPr="00EC5F26" w:rsidRDefault="0030238E" w:rsidP="00DD2840">
      <w:pPr>
        <w:rPr>
          <w:b/>
        </w:rPr>
      </w:pPr>
    </w:p>
    <w:p w14:paraId="4C5F55FB" w14:textId="77777777" w:rsidR="00DD2840" w:rsidRPr="00EC5F26" w:rsidRDefault="00DD2840" w:rsidP="00DD2840">
      <w:pPr>
        <w:rPr>
          <w:b/>
        </w:rPr>
      </w:pPr>
      <w:r w:rsidRPr="00EC5F26">
        <w:rPr>
          <w:b/>
        </w:rPr>
        <w:t>Ponudnik v informacijskem sistemu e-JN v razdelek »Predra</w:t>
      </w:r>
      <w:r w:rsidR="000F3002" w:rsidRPr="00EC5F26">
        <w:rPr>
          <w:b/>
        </w:rPr>
        <w:t>čun« naloži izpolnjen obrazec</w:t>
      </w:r>
      <w:r w:rsidR="00AB04D6" w:rsidRPr="00EC5F26">
        <w:rPr>
          <w:b/>
        </w:rPr>
        <w:t xml:space="preserve"> št. 1</w:t>
      </w:r>
      <w:r w:rsidR="000F3002" w:rsidRPr="00EC5F26">
        <w:rPr>
          <w:b/>
        </w:rPr>
        <w:t xml:space="preserve"> »</w:t>
      </w:r>
      <w:r w:rsidR="0029094C" w:rsidRPr="00EC5F26">
        <w:rPr>
          <w:b/>
        </w:rPr>
        <w:t>Ponudba</w:t>
      </w:r>
      <w:r w:rsidRPr="00EC5F26">
        <w:rPr>
          <w:b/>
        </w:rPr>
        <w:t>« v .pdf datoteki, ki bo dostopen na javnem odpiranju ponudb, obrazec »P</w:t>
      </w:r>
      <w:r w:rsidR="000F3002" w:rsidRPr="00EC5F26">
        <w:rPr>
          <w:b/>
        </w:rPr>
        <w:t>onudbeni predračun – popisi del</w:t>
      </w:r>
      <w:r w:rsidRPr="00EC5F26">
        <w:rPr>
          <w:b/>
        </w:rPr>
        <w:t xml:space="preserve">« pa naloži v razdelek »Drugi dokumenti«. V primeru razhajanj </w:t>
      </w:r>
      <w:r w:rsidR="000F3002" w:rsidRPr="00EC5F26">
        <w:rPr>
          <w:b/>
        </w:rPr>
        <w:t xml:space="preserve">med podatki v </w:t>
      </w:r>
      <w:r w:rsidR="00AB04D6" w:rsidRPr="00EC5F26">
        <w:rPr>
          <w:b/>
        </w:rPr>
        <w:t>o</w:t>
      </w:r>
      <w:r w:rsidRPr="00EC5F26">
        <w:rPr>
          <w:b/>
        </w:rPr>
        <w:t xml:space="preserve">brazcu št. 1 </w:t>
      </w:r>
      <w:r w:rsidR="00AB04D6" w:rsidRPr="00EC5F26">
        <w:rPr>
          <w:b/>
        </w:rPr>
        <w:t>–</w:t>
      </w:r>
      <w:r w:rsidRPr="00EC5F26">
        <w:rPr>
          <w:b/>
        </w:rPr>
        <w:t xml:space="preserve"> Ponudba</w:t>
      </w:r>
      <w:r w:rsidR="00AB04D6" w:rsidRPr="00EC5F26">
        <w:rPr>
          <w:b/>
        </w:rPr>
        <w:t>,</w:t>
      </w:r>
      <w:r w:rsidRPr="00EC5F26">
        <w:rPr>
          <w:b/>
        </w:rPr>
        <w:t xml:space="preserve"> </w:t>
      </w:r>
      <w:r w:rsidR="00AB04D6" w:rsidRPr="00EC5F26">
        <w:rPr>
          <w:b/>
        </w:rPr>
        <w:t>n</w:t>
      </w:r>
      <w:r w:rsidRPr="00EC5F26">
        <w:rPr>
          <w:b/>
        </w:rPr>
        <w:t>aloženim v razdelek »Predračun«, in celotnim P</w:t>
      </w:r>
      <w:r w:rsidR="000F3002" w:rsidRPr="00EC5F26">
        <w:rPr>
          <w:b/>
        </w:rPr>
        <w:t xml:space="preserve">onudbenim predračunom – popisi del </w:t>
      </w:r>
      <w:r w:rsidRPr="00EC5F26">
        <w:rPr>
          <w:b/>
        </w:rPr>
        <w:t>- naloženim v razdelek »Drugi dokumenti«, kot veljavni štejejo podatki v celotnem predračunu, naloženim v razdelku »Drugi dokumenti«.</w:t>
      </w:r>
    </w:p>
    <w:p w14:paraId="00725FBF" w14:textId="77777777" w:rsidR="00903326" w:rsidRPr="00EC5F26" w:rsidRDefault="00903326" w:rsidP="00D37134"/>
    <w:p w14:paraId="3ECFC288" w14:textId="77777777" w:rsidR="001C6155" w:rsidRPr="00EC5F26" w:rsidRDefault="001C6155" w:rsidP="001C6155">
      <w:r w:rsidRPr="00EC5F26">
        <w:t xml:space="preserve">V primeru, da bo naročnik pri pregledu in ocenjevanju ponudb odkril očitne računske napake, bo ravnal v skladu sedmim odstavkom 89. člena ZJN-3. </w:t>
      </w:r>
    </w:p>
    <w:p w14:paraId="4366B253" w14:textId="77777777" w:rsidR="0029094C" w:rsidRPr="00EC5F26" w:rsidRDefault="0029094C" w:rsidP="00D37134"/>
    <w:p w14:paraId="55D3F411" w14:textId="77777777" w:rsidR="00F62A4B" w:rsidRPr="00EC5F26" w:rsidRDefault="00F62A4B" w:rsidP="00FE5789">
      <w:pPr>
        <w:numPr>
          <w:ilvl w:val="2"/>
          <w:numId w:val="13"/>
        </w:numPr>
        <w:ind w:left="709"/>
        <w:rPr>
          <w:rFonts w:eastAsia="Arial Unicode MS"/>
          <w:b/>
        </w:rPr>
      </w:pPr>
      <w:bookmarkStart w:id="280" w:name="_Toc449336604"/>
      <w:r w:rsidRPr="00EC5F26">
        <w:rPr>
          <w:rFonts w:eastAsia="Arial Unicode MS"/>
          <w:b/>
        </w:rPr>
        <w:t>Soglasje podizvajalca za neposredna plačila</w:t>
      </w:r>
      <w:bookmarkEnd w:id="280"/>
    </w:p>
    <w:p w14:paraId="3F4708D1" w14:textId="77777777" w:rsidR="00F62A4B" w:rsidRPr="00EC5F26" w:rsidRDefault="00F62A4B" w:rsidP="00D37134"/>
    <w:p w14:paraId="232A0F32" w14:textId="77777777" w:rsidR="00F62A4B" w:rsidRPr="00EC5F26" w:rsidRDefault="00F62A4B" w:rsidP="00D37134">
      <w:r w:rsidRPr="00EC5F26">
        <w:t xml:space="preserve">Neposredna plačila podizvajalcu so obvezna v primeru, ko podizvajalec zahteva neposredno plačilo in je v ponudbi priložena zahteva podizvajalca za neposredno plačilo. </w:t>
      </w:r>
    </w:p>
    <w:p w14:paraId="1F95BFC4" w14:textId="777D06CD" w:rsidR="00687036" w:rsidRPr="00EC5F26" w:rsidRDefault="00687036" w:rsidP="00D37134"/>
    <w:p w14:paraId="4EEA8A6F" w14:textId="77777777" w:rsidR="00F62A4B" w:rsidRPr="00EC5F26" w:rsidRDefault="00F62A4B" w:rsidP="00EC5F26">
      <w:pPr>
        <w:pStyle w:val="n4"/>
        <w:numPr>
          <w:ilvl w:val="1"/>
          <w:numId w:val="14"/>
        </w:numPr>
        <w:outlineLvl w:val="2"/>
        <w:rPr>
          <w:rFonts w:cs="Arial"/>
          <w:b/>
          <w:lang w:val="sl-SI"/>
        </w:rPr>
      </w:pPr>
      <w:bookmarkStart w:id="281" w:name="_Toc511221557"/>
      <w:bookmarkStart w:id="282" w:name="_Toc511386726"/>
      <w:bookmarkStart w:id="283" w:name="_Toc517786181"/>
      <w:bookmarkStart w:id="284" w:name="_Toc527470316"/>
      <w:bookmarkStart w:id="285" w:name="_Toc2582803"/>
      <w:bookmarkStart w:id="286" w:name="_Toc5607713"/>
      <w:bookmarkStart w:id="287" w:name="_Toc9251537"/>
      <w:bookmarkStart w:id="288" w:name="_Toc9251730"/>
      <w:bookmarkStart w:id="289" w:name="_Toc9940703"/>
      <w:bookmarkStart w:id="290" w:name="_Toc11664115"/>
      <w:bookmarkStart w:id="291" w:name="_Toc109643194"/>
      <w:r w:rsidRPr="00EC5F26">
        <w:rPr>
          <w:rFonts w:cs="Arial"/>
          <w:b/>
          <w:lang w:val="sl-SI"/>
        </w:rPr>
        <w:t>Priprava ponudbe</w:t>
      </w:r>
      <w:bookmarkEnd w:id="281"/>
      <w:bookmarkEnd w:id="282"/>
      <w:bookmarkEnd w:id="283"/>
      <w:bookmarkEnd w:id="284"/>
      <w:bookmarkEnd w:id="285"/>
      <w:bookmarkEnd w:id="286"/>
      <w:bookmarkEnd w:id="287"/>
      <w:bookmarkEnd w:id="288"/>
      <w:bookmarkEnd w:id="289"/>
      <w:bookmarkEnd w:id="290"/>
      <w:bookmarkEnd w:id="291"/>
    </w:p>
    <w:p w14:paraId="16CDA210" w14:textId="77777777" w:rsidR="009F7460" w:rsidRPr="00EC5F26" w:rsidRDefault="009F7460" w:rsidP="00D37134"/>
    <w:p w14:paraId="44AE402A" w14:textId="7E0FA281" w:rsidR="00905563" w:rsidRPr="00EC5F26" w:rsidRDefault="00F62A4B" w:rsidP="00B22617">
      <w:pPr>
        <w:numPr>
          <w:ilvl w:val="2"/>
          <w:numId w:val="15"/>
        </w:numPr>
        <w:ind w:left="709"/>
        <w:rPr>
          <w:rFonts w:eastAsia="Arial Unicode MS"/>
          <w:b/>
        </w:rPr>
      </w:pPr>
      <w:r w:rsidRPr="00EC5F26">
        <w:rPr>
          <w:rFonts w:eastAsia="Arial Unicode MS"/>
          <w:b/>
        </w:rPr>
        <w:t>Skupna ponudba</w:t>
      </w:r>
    </w:p>
    <w:p w14:paraId="6BE06CF6" w14:textId="77777777" w:rsidR="00DB3D15" w:rsidRPr="00EC5F26" w:rsidRDefault="00DB3D15" w:rsidP="00D37134"/>
    <w:p w14:paraId="1BC1142D" w14:textId="5669EE4E" w:rsidR="00DB3D15" w:rsidRPr="00EC5F26" w:rsidRDefault="00DB3D15" w:rsidP="00D37134">
      <w:r w:rsidRPr="00EC5F26">
        <w:t xml:space="preserve">V primeru, da skupina ponudnikov predloži skupno ponudbo, mora vsak ponudnik izpolnjevati vse pogoje iz </w:t>
      </w:r>
      <w:r w:rsidR="00AF3E7A" w:rsidRPr="009D35E7">
        <w:t>točk</w:t>
      </w:r>
      <w:r w:rsidR="00532B5F" w:rsidRPr="009D35E7">
        <w:t xml:space="preserve"> </w:t>
      </w:r>
      <w:r w:rsidR="009D35E7" w:rsidRPr="009D35E7">
        <w:t>8</w:t>
      </w:r>
      <w:r w:rsidRPr="009D35E7">
        <w:t>.1.</w:t>
      </w:r>
      <w:r w:rsidR="004F4CF1" w:rsidRPr="009D35E7">
        <w:t>-</w:t>
      </w:r>
      <w:r w:rsidR="009D35E7" w:rsidRPr="009D35E7">
        <w:t>8</w:t>
      </w:r>
      <w:r w:rsidR="00AF3E7A" w:rsidRPr="009D35E7">
        <w:t>.</w:t>
      </w:r>
      <w:r w:rsidR="009D35E7" w:rsidRPr="009D35E7">
        <w:t>3</w:t>
      </w:r>
      <w:r w:rsidR="00AF3E7A" w:rsidRPr="009D35E7">
        <w:t xml:space="preserve">. </w:t>
      </w:r>
      <w:r w:rsidRPr="009D35E7">
        <w:t>teh navodil</w:t>
      </w:r>
      <w:r w:rsidR="00650035" w:rsidRPr="009D35E7">
        <w:t>.</w:t>
      </w:r>
      <w:r w:rsidRPr="009D35E7">
        <w:t xml:space="preserve"> </w:t>
      </w:r>
      <w:r w:rsidR="00253104" w:rsidRPr="009D35E7">
        <w:t xml:space="preserve">Pogoja iz točk </w:t>
      </w:r>
      <w:r w:rsidR="009D35E7">
        <w:t>8</w:t>
      </w:r>
      <w:r w:rsidR="00253104" w:rsidRPr="00EC5F26">
        <w:t xml:space="preserve">.4. in </w:t>
      </w:r>
      <w:r w:rsidR="009D35E7">
        <w:t>8</w:t>
      </w:r>
      <w:r w:rsidR="00253104" w:rsidRPr="00EC5F26">
        <w:t>.5. lahko ponudniki izpolnijo kumulativno.</w:t>
      </w:r>
    </w:p>
    <w:p w14:paraId="592FD119" w14:textId="77777777" w:rsidR="00DB3D15" w:rsidRPr="00EC5F26" w:rsidRDefault="00DB3D15" w:rsidP="00D37134"/>
    <w:p w14:paraId="1A758241" w14:textId="77777777" w:rsidR="007030BE" w:rsidRPr="00EC5F26" w:rsidRDefault="00DB3D15" w:rsidP="00D37134">
      <w:r w:rsidRPr="00EC5F26">
        <w:t xml:space="preserve">Vsi ponudniki v skupni ponudbi morajo izpolniti ESPD posamično in v njem navesti vse zahtevane podatke. </w:t>
      </w:r>
      <w:r w:rsidR="005C2A41" w:rsidRPr="00EC5F26">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0966B94D" w14:textId="77777777" w:rsidR="00795103" w:rsidRPr="00EC5F26" w:rsidRDefault="00795103" w:rsidP="00D37134"/>
    <w:p w14:paraId="2912A6BF" w14:textId="60C890C5" w:rsidR="00DB3D15" w:rsidRPr="00EC5F26" w:rsidRDefault="00767F9A" w:rsidP="00D37134">
      <w:r w:rsidRPr="00EC5F26">
        <w:t>P</w:t>
      </w:r>
      <w:r w:rsidR="004F4CF1" w:rsidRPr="00EC5F26">
        <w:t>onudbeni predračun – popisi del</w:t>
      </w:r>
      <w:r w:rsidR="00DB3D15" w:rsidRPr="00EC5F26">
        <w:rPr>
          <w:color w:val="000000"/>
        </w:rPr>
        <w:t xml:space="preserve"> podajo vsi ponudniki, ki nastopajo v skupni ponudbi skupaj</w:t>
      </w:r>
      <w:r w:rsidR="00DB3D15" w:rsidRPr="00EC5F26">
        <w:t xml:space="preserve">. </w:t>
      </w:r>
    </w:p>
    <w:p w14:paraId="4B93AA87" w14:textId="77777777" w:rsidR="00DB3D15" w:rsidRPr="00EC5F26" w:rsidRDefault="00DB3D15" w:rsidP="00D37134"/>
    <w:p w14:paraId="7B01DF45" w14:textId="77777777" w:rsidR="00DB3D15" w:rsidRPr="00EC5F26" w:rsidRDefault="00DB3D15" w:rsidP="00D37134">
      <w:r w:rsidRPr="00EC5F26">
        <w:t xml:space="preserve">Finančno zavarovanje lahko predloži samo eden izmed ponudnikov, ki nastopa v skupni ponudbi, lahko ga predloži več ponudnikov, v vsakem primeru pa morajo biti izpolnjene </w:t>
      </w:r>
      <w:r w:rsidR="0029094C" w:rsidRPr="00EC5F26">
        <w:t>vse zahteve (višina, veljavnost</w:t>
      </w:r>
      <w:r w:rsidRPr="00EC5F26">
        <w:t>…), določene v tej dokumentaciji.</w:t>
      </w:r>
    </w:p>
    <w:p w14:paraId="11DF5F4B" w14:textId="77777777" w:rsidR="00DB3D15" w:rsidRPr="00EC5F26" w:rsidRDefault="00DB3D15" w:rsidP="00D37134"/>
    <w:p w14:paraId="41577239" w14:textId="77777777" w:rsidR="008E45A7" w:rsidRPr="00EC5F26" w:rsidRDefault="008E45A7" w:rsidP="00F609B3">
      <w:bookmarkStart w:id="292" w:name="_Toc302649294"/>
      <w:r w:rsidRPr="00EC5F26">
        <w:t xml:space="preserve">Skupina mora priložiti pravni akt (pogodbo) o </w:t>
      </w:r>
      <w:r w:rsidR="00F609B3" w:rsidRPr="00EC5F26">
        <w:t>skupnem naročanju</w:t>
      </w:r>
      <w:r w:rsidRPr="00EC5F26">
        <w:t>, iz katerega bo nedvoumno razvidno naslednje:</w:t>
      </w:r>
    </w:p>
    <w:p w14:paraId="52C5D477" w14:textId="77777777" w:rsidR="00F609B3" w:rsidRPr="00EC5F26" w:rsidRDefault="00F609B3" w:rsidP="00A34F39">
      <w:pPr>
        <w:pStyle w:val="Odstavekseznama"/>
        <w:numPr>
          <w:ilvl w:val="0"/>
          <w:numId w:val="26"/>
        </w:numPr>
        <w:spacing w:line="260" w:lineRule="exact"/>
        <w:rPr>
          <w:lang w:val="sl-SI" w:eastAsia="zh-CN"/>
        </w:rPr>
      </w:pPr>
      <w:r w:rsidRPr="00EC5F26">
        <w:rPr>
          <w:lang w:val="sl-SI" w:eastAsia="zh-CN"/>
        </w:rPr>
        <w:lastRenderedPageBreak/>
        <w:t>imenovanje nosilca posla pri izvedbi javnega naročila,</w:t>
      </w:r>
    </w:p>
    <w:p w14:paraId="0A74B851" w14:textId="77777777" w:rsidR="00F609B3" w:rsidRPr="00EC5F26" w:rsidRDefault="00F609B3" w:rsidP="00A34F39">
      <w:pPr>
        <w:pStyle w:val="Odstavekseznama"/>
        <w:numPr>
          <w:ilvl w:val="0"/>
          <w:numId w:val="26"/>
        </w:numPr>
        <w:spacing w:line="260" w:lineRule="exact"/>
        <w:rPr>
          <w:lang w:val="sl-SI" w:eastAsia="zh-CN"/>
        </w:rPr>
      </w:pPr>
      <w:r w:rsidRPr="00EC5F26">
        <w:rPr>
          <w:lang w:val="sl-SI" w:eastAsia="zh-CN"/>
        </w:rPr>
        <w:t>pooblastilo nosilcu posla in odgovorni osebi za podpis ponudbe ter podpis pogodbe,</w:t>
      </w:r>
    </w:p>
    <w:p w14:paraId="3ACFC229" w14:textId="77777777" w:rsidR="00F609B3" w:rsidRPr="00EC5F26" w:rsidRDefault="00F609B3" w:rsidP="00A34F39">
      <w:pPr>
        <w:pStyle w:val="Odstavekseznama"/>
        <w:numPr>
          <w:ilvl w:val="0"/>
          <w:numId w:val="26"/>
        </w:numPr>
        <w:spacing w:line="260" w:lineRule="exact"/>
        <w:rPr>
          <w:lang w:val="sl-SI" w:eastAsia="zh-CN"/>
        </w:rPr>
      </w:pPr>
      <w:r w:rsidRPr="00EC5F26">
        <w:rPr>
          <w:lang w:val="sl-SI" w:eastAsia="zh-CN"/>
        </w:rPr>
        <w:t>obseg posla (natančna navedba vrste in obsega del), ki ga bo opravil posamezni ponudnik in njihove odgovornosti,</w:t>
      </w:r>
    </w:p>
    <w:p w14:paraId="4F58645A" w14:textId="77777777" w:rsidR="00F609B3" w:rsidRPr="00EC5F26" w:rsidRDefault="00F609B3" w:rsidP="00A34F39">
      <w:pPr>
        <w:pStyle w:val="Odstavekseznama"/>
        <w:numPr>
          <w:ilvl w:val="0"/>
          <w:numId w:val="26"/>
        </w:numPr>
        <w:spacing w:line="260" w:lineRule="exact"/>
        <w:rPr>
          <w:lang w:val="sl-SI" w:eastAsia="zh-CN"/>
        </w:rPr>
      </w:pPr>
      <w:r w:rsidRPr="00EC5F26">
        <w:rPr>
          <w:lang w:val="sl-SI" w:eastAsia="zh-CN"/>
        </w:rPr>
        <w:t>izjava, da so vsi ponudniki v skupni ponudbi seznanjeni z navodili ponudnikom in razpisnimi pogoji ter merili za dodelitev javnega naročila in da z njimi v celoti soglašajo,</w:t>
      </w:r>
    </w:p>
    <w:p w14:paraId="0D0EB926" w14:textId="77777777" w:rsidR="00F609B3" w:rsidRPr="00EC5F26" w:rsidRDefault="00F609B3" w:rsidP="00A34F39">
      <w:pPr>
        <w:pStyle w:val="Odstavekseznama"/>
        <w:numPr>
          <w:ilvl w:val="0"/>
          <w:numId w:val="26"/>
        </w:numPr>
        <w:spacing w:line="260" w:lineRule="exact"/>
        <w:rPr>
          <w:lang w:val="sl-SI" w:eastAsia="zh-CN"/>
        </w:rPr>
      </w:pPr>
      <w:r w:rsidRPr="00EC5F26">
        <w:rPr>
          <w:lang w:val="sl-SI" w:eastAsia="zh-CN"/>
        </w:rPr>
        <w:t>izjava, da so vsi ponudniki seznanjeni s plačilnimi pogoji iz te dokumentacije in</w:t>
      </w:r>
    </w:p>
    <w:p w14:paraId="08E1A23A" w14:textId="77777777" w:rsidR="00F609B3" w:rsidRPr="00EC5F26" w:rsidRDefault="00F609B3" w:rsidP="00A34F39">
      <w:pPr>
        <w:pStyle w:val="Odstavekseznama"/>
        <w:numPr>
          <w:ilvl w:val="0"/>
          <w:numId w:val="26"/>
        </w:numPr>
        <w:spacing w:line="260" w:lineRule="exact"/>
        <w:rPr>
          <w:lang w:val="sl-SI" w:eastAsia="zh-CN"/>
        </w:rPr>
      </w:pPr>
      <w:r w:rsidRPr="00EC5F26">
        <w:rPr>
          <w:lang w:val="sl-SI" w:eastAsia="zh-CN"/>
        </w:rPr>
        <w:t>neomejena solidarna odgovornost vseh ponudnikov v skupni ponudbi.</w:t>
      </w:r>
    </w:p>
    <w:p w14:paraId="5319401E" w14:textId="77777777" w:rsidR="00D368B6" w:rsidRPr="00EC5F26" w:rsidRDefault="00D368B6" w:rsidP="00D37134"/>
    <w:p w14:paraId="0ABDAFD2" w14:textId="77777777" w:rsidR="00A67CA6" w:rsidRPr="00EC5F26" w:rsidRDefault="00A67CA6" w:rsidP="00FE5789">
      <w:pPr>
        <w:numPr>
          <w:ilvl w:val="2"/>
          <w:numId w:val="15"/>
        </w:numPr>
        <w:ind w:left="709"/>
        <w:rPr>
          <w:rFonts w:eastAsia="Arial Unicode MS"/>
          <w:b/>
        </w:rPr>
      </w:pPr>
      <w:r w:rsidRPr="00EC5F26">
        <w:rPr>
          <w:rFonts w:eastAsia="Arial Unicode MS"/>
          <w:b/>
        </w:rPr>
        <w:t>Ponudba s podizvajalci</w:t>
      </w:r>
    </w:p>
    <w:p w14:paraId="2A0EB480" w14:textId="77777777" w:rsidR="00905563" w:rsidRPr="00EC5F26" w:rsidRDefault="00905563" w:rsidP="00D37134"/>
    <w:p w14:paraId="112F6899" w14:textId="237C13BB" w:rsidR="00A67CA6" w:rsidRPr="00EC5F26" w:rsidRDefault="00A67CA6" w:rsidP="00D37134">
      <w:r w:rsidRPr="00EC5F26">
        <w:t>V primeru, da bo ponudnik pri izvedbi naročila sodeloval s podizvajalci, mora v ESPD navesti vse podizvajalce ter vsak del javnega naročila</w:t>
      </w:r>
      <w:r w:rsidR="002F29A9" w:rsidRPr="00EC5F26">
        <w:t xml:space="preserve"> </w:t>
      </w:r>
      <w:r w:rsidR="002F29A9" w:rsidRPr="00EC5F26">
        <w:rPr>
          <w:b/>
          <w:bCs/>
        </w:rPr>
        <w:t>(</w:t>
      </w:r>
      <w:r w:rsidR="006D7AB5" w:rsidRPr="00EC5F26">
        <w:rPr>
          <w:b/>
          <w:bCs/>
        </w:rPr>
        <w:t>delež</w:t>
      </w:r>
      <w:r w:rsidR="002F29A9" w:rsidRPr="00EC5F26">
        <w:rPr>
          <w:b/>
          <w:bCs/>
        </w:rPr>
        <w:t>)</w:t>
      </w:r>
      <w:r w:rsidRPr="00EC5F26">
        <w:t>, ki ga namerava oddati v podizvajanje, kontaktne podatke in zakonite zastopnike predlaganih podizvajalcev. Ponudnik mora v ponudbi predložiti tudi izpolnjene obrazce ESPD za  vsakega podizvajalca, s katerim bo sodeloval pri naročil</w:t>
      </w:r>
      <w:r w:rsidR="006D7AB5" w:rsidRPr="00EC5F26">
        <w:t xml:space="preserve">u. Podizvajalec mora v </w:t>
      </w:r>
      <w:r w:rsidR="00F1484A" w:rsidRPr="00EC5F26">
        <w:t xml:space="preserve">obrazec št. 2 </w:t>
      </w:r>
      <w:r w:rsidR="006D7AB5" w:rsidRPr="00EC5F26">
        <w:t xml:space="preserve"> jasno navesti del</w:t>
      </w:r>
      <w:r w:rsidR="00F1484A" w:rsidRPr="00EC5F26">
        <w:t xml:space="preserve"> predmeta javnega naročila in sicer</w:t>
      </w:r>
      <w:r w:rsidR="006D7AB5" w:rsidRPr="00EC5F26">
        <w:t xml:space="preserve">, vrednost in vrsto del, ki jih bo izvedel s sklicem na postavke popisa, ki jih prevzema v podizvajanje. </w:t>
      </w:r>
    </w:p>
    <w:p w14:paraId="62CC5DBE" w14:textId="77777777" w:rsidR="00A67CA6" w:rsidRPr="00EC5F26" w:rsidRDefault="00A67CA6" w:rsidP="00D37134"/>
    <w:p w14:paraId="553529A6" w14:textId="3FA77658" w:rsidR="00A67CA6" w:rsidRPr="00EC5F26" w:rsidRDefault="00A67CA6" w:rsidP="00D37134">
      <w:r w:rsidRPr="00EC5F26">
        <w:t>V kolikor bodo pri podizvajalcu obstajali r</w:t>
      </w:r>
      <w:r w:rsidR="00532B5F" w:rsidRPr="00EC5F26">
        <w:t xml:space="preserve">azlogi za izključitev iz </w:t>
      </w:r>
      <w:r w:rsidR="00532B5F" w:rsidRPr="00DC062D">
        <w:t xml:space="preserve">točke </w:t>
      </w:r>
      <w:r w:rsidR="00DC062D" w:rsidRPr="00DC062D">
        <w:t>8</w:t>
      </w:r>
      <w:r w:rsidRPr="00DC062D">
        <w:t xml:space="preserve">.1. teh navodil, bo naročnik podizvajalca zavrnil. </w:t>
      </w:r>
      <w:r w:rsidR="009D3BF7" w:rsidRPr="00DC062D">
        <w:t>Podizvajalec mora biti registriran za izvajanje dejavnosti, ki je predmet njegovega dela naročila</w:t>
      </w:r>
      <w:r w:rsidR="00691132" w:rsidRPr="00DC062D">
        <w:t xml:space="preserve">, ki ga prevzema v podizvajanje iz točke </w:t>
      </w:r>
      <w:r w:rsidR="00DC062D" w:rsidRPr="00DC062D">
        <w:t>8</w:t>
      </w:r>
      <w:r w:rsidR="00691132" w:rsidRPr="00DC062D">
        <w:t>.2 teh navodil.</w:t>
      </w:r>
      <w:r w:rsidR="00691132" w:rsidRPr="00EC5F26">
        <w:t xml:space="preserve"> </w:t>
      </w:r>
    </w:p>
    <w:p w14:paraId="738BA729" w14:textId="77777777" w:rsidR="00A67CA6" w:rsidRPr="00EC5F26" w:rsidRDefault="00A67CA6" w:rsidP="00D37134"/>
    <w:p w14:paraId="4F98B246" w14:textId="77777777" w:rsidR="00A66771" w:rsidRPr="00EC5F26" w:rsidRDefault="00A67CA6" w:rsidP="00D37134">
      <w:r w:rsidRPr="00EC5F26">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2FFC144D" w14:textId="77777777" w:rsidR="00A66771" w:rsidRPr="00EC5F26" w:rsidRDefault="00A66771" w:rsidP="00D37134"/>
    <w:p w14:paraId="74A3A4E3" w14:textId="77777777" w:rsidR="00A67CA6" w:rsidRPr="00EC5F26" w:rsidRDefault="00A67CA6" w:rsidP="00D37134">
      <w:r w:rsidRPr="00EC5F26">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EC5F26">
        <w:t>94.</w:t>
      </w:r>
      <w:r w:rsidRPr="00EC5F26">
        <w:t xml:space="preserve"> člena.</w:t>
      </w:r>
    </w:p>
    <w:p w14:paraId="44F98D47" w14:textId="77777777" w:rsidR="00A67CA6" w:rsidRPr="00EC5F26" w:rsidRDefault="00A67CA6" w:rsidP="00D37134"/>
    <w:p w14:paraId="34ADBD87" w14:textId="77777777" w:rsidR="00E51A13" w:rsidRPr="00EC5F26" w:rsidRDefault="002F29A9" w:rsidP="00D37134">
      <w:r w:rsidRPr="00EC5F26">
        <w:t>Le č</w:t>
      </w:r>
      <w:r w:rsidR="00E51A13" w:rsidRPr="00EC5F26">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084CAAA1" w14:textId="77777777" w:rsidR="00E51A13" w:rsidRPr="00EC5F26" w:rsidRDefault="00E51A13" w:rsidP="00FE5789">
      <w:pPr>
        <w:numPr>
          <w:ilvl w:val="0"/>
          <w:numId w:val="7"/>
        </w:numPr>
      </w:pPr>
      <w:r w:rsidRPr="00EC5F26">
        <w:t>glavni izvajalec v pogodbi pooblastiti naročnika, da na podlagi potrjenega računa oziroma situacije s strani glavnega izvajalca neposredno plačuje podizvajalcu,</w:t>
      </w:r>
    </w:p>
    <w:p w14:paraId="003A9A04" w14:textId="77777777" w:rsidR="00E51A13" w:rsidRPr="00EC5F26" w:rsidRDefault="00E51A13" w:rsidP="00FE5789">
      <w:pPr>
        <w:numPr>
          <w:ilvl w:val="0"/>
          <w:numId w:val="7"/>
        </w:numPr>
      </w:pPr>
      <w:r w:rsidRPr="00EC5F26">
        <w:t>podizvajalec predložiti soglasje</w:t>
      </w:r>
      <w:r w:rsidR="004F4CF1" w:rsidRPr="00EC5F26">
        <w:t xml:space="preserve"> / izjavo</w:t>
      </w:r>
      <w:r w:rsidRPr="00EC5F26">
        <w:t>, na podlagi katerega naročnik namesto ponudnika poravna podizvajalčevo terjatev do ponudnika (</w:t>
      </w:r>
      <w:r w:rsidR="002F29A9" w:rsidRPr="00EC5F26">
        <w:t xml:space="preserve">obrazec št. </w:t>
      </w:r>
      <w:r w:rsidRPr="00EC5F26">
        <w:t>2),</w:t>
      </w:r>
    </w:p>
    <w:p w14:paraId="63332F6B" w14:textId="77777777" w:rsidR="00E51A13" w:rsidRPr="00EC5F26" w:rsidRDefault="00E51A13" w:rsidP="00FE5789">
      <w:pPr>
        <w:numPr>
          <w:ilvl w:val="0"/>
          <w:numId w:val="7"/>
        </w:numPr>
      </w:pPr>
      <w:r w:rsidRPr="00EC5F26">
        <w:t>glavni izvajalec svojemu računu ali situaciji priložiti račun ali situacijo podizvajalca, ki ga je predhodno potrdil.</w:t>
      </w:r>
    </w:p>
    <w:p w14:paraId="3DAEFCE8" w14:textId="77777777" w:rsidR="00E51A13" w:rsidRPr="00EC5F26" w:rsidRDefault="00E51A13" w:rsidP="00D37134"/>
    <w:p w14:paraId="7D291AC2" w14:textId="77777777" w:rsidR="00347EB4" w:rsidRPr="00EC5F26" w:rsidRDefault="00E51A13" w:rsidP="005722C2">
      <w:r w:rsidRPr="00EC5F26">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CF47372" w14:textId="77777777" w:rsidR="005722C2" w:rsidRPr="00EC5F26" w:rsidRDefault="005722C2" w:rsidP="005722C2"/>
    <w:p w14:paraId="38FDB6B4" w14:textId="77777777" w:rsidR="0090779F" w:rsidRPr="00EC5F26" w:rsidRDefault="00347EB4" w:rsidP="00D37134">
      <w:r w:rsidRPr="00EC5F26">
        <w:t>Izbrani ponudnik v razmerju do naročnika v celoti odgovarja za izvedbo naročila.</w:t>
      </w:r>
    </w:p>
    <w:p w14:paraId="7856EC82" w14:textId="77777777" w:rsidR="00BE549C" w:rsidRPr="00EC5F26" w:rsidRDefault="00BE549C" w:rsidP="00D37134"/>
    <w:p w14:paraId="39BC1E41" w14:textId="77777777" w:rsidR="0090779F" w:rsidRPr="00EC5F26" w:rsidRDefault="00A67CA6" w:rsidP="0090779F">
      <w:pPr>
        <w:numPr>
          <w:ilvl w:val="2"/>
          <w:numId w:val="15"/>
        </w:numPr>
        <w:ind w:left="709"/>
        <w:rPr>
          <w:rFonts w:eastAsia="Arial Unicode MS"/>
          <w:b/>
        </w:rPr>
      </w:pPr>
      <w:r w:rsidRPr="00EC5F26">
        <w:rPr>
          <w:rFonts w:eastAsia="Arial Unicode MS"/>
          <w:b/>
        </w:rPr>
        <w:t>Variantne ponudbe</w:t>
      </w:r>
    </w:p>
    <w:p w14:paraId="00E1742A" w14:textId="77777777" w:rsidR="00A67CA6" w:rsidRPr="00EC5F26" w:rsidRDefault="00A67CA6" w:rsidP="00D37134">
      <w:bookmarkStart w:id="293" w:name="_Toc401208420"/>
      <w:bookmarkStart w:id="294" w:name="_Toc401234753"/>
      <w:bookmarkStart w:id="295" w:name="_Toc402938150"/>
      <w:bookmarkStart w:id="296" w:name="_Toc402956106"/>
      <w:bookmarkStart w:id="297" w:name="_Toc405979773"/>
      <w:bookmarkStart w:id="298" w:name="_Toc406653992"/>
      <w:bookmarkStart w:id="299" w:name="_Toc446451032"/>
    </w:p>
    <w:p w14:paraId="64322CD9" w14:textId="77777777" w:rsidR="00A67CA6" w:rsidRPr="00EC5F26" w:rsidRDefault="00A67CA6" w:rsidP="00D37134">
      <w:r w:rsidRPr="00EC5F26">
        <w:t>Variantne ponudbe niso dopuščene.</w:t>
      </w:r>
      <w:bookmarkEnd w:id="293"/>
      <w:bookmarkEnd w:id="294"/>
      <w:bookmarkEnd w:id="295"/>
      <w:bookmarkEnd w:id="296"/>
      <w:bookmarkEnd w:id="297"/>
      <w:bookmarkEnd w:id="298"/>
      <w:bookmarkEnd w:id="299"/>
    </w:p>
    <w:p w14:paraId="2E332A3C" w14:textId="77777777" w:rsidR="00345384" w:rsidRPr="00EC5F26" w:rsidRDefault="00345384" w:rsidP="00D37134"/>
    <w:p w14:paraId="423C8130" w14:textId="77777777" w:rsidR="00A67CA6" w:rsidRPr="00EC5F26" w:rsidRDefault="00A67CA6" w:rsidP="00FE5789">
      <w:pPr>
        <w:numPr>
          <w:ilvl w:val="2"/>
          <w:numId w:val="15"/>
        </w:numPr>
        <w:ind w:left="709"/>
        <w:rPr>
          <w:rFonts w:eastAsia="Arial Unicode MS"/>
          <w:b/>
        </w:rPr>
      </w:pPr>
      <w:r w:rsidRPr="00EC5F26">
        <w:rPr>
          <w:rFonts w:eastAsia="Arial Unicode MS"/>
          <w:b/>
        </w:rPr>
        <w:lastRenderedPageBreak/>
        <w:t>Jezik ponudbe</w:t>
      </w:r>
    </w:p>
    <w:p w14:paraId="2634E0EF" w14:textId="77777777" w:rsidR="00A67CA6" w:rsidRPr="00EC5F26" w:rsidRDefault="00A67CA6" w:rsidP="00D37134"/>
    <w:p w14:paraId="55A60A23" w14:textId="77777777" w:rsidR="00A67CA6" w:rsidRPr="00EC5F26" w:rsidRDefault="00A67CA6" w:rsidP="00D37134">
      <w:r w:rsidRPr="00EC5F26">
        <w:t xml:space="preserve">Postopek javnega naročanja poteka v slovenskem jeziku. Ponudba, ki jo pripravi ponudnik ter vsa korespondenca in vsi dokumenti, ki se nanašajo na to ponudbo, morajo biti v slovenskem jeziku. </w:t>
      </w:r>
    </w:p>
    <w:p w14:paraId="5DDFCE55" w14:textId="77777777" w:rsidR="00A67CA6" w:rsidRPr="00EC5F26" w:rsidRDefault="00A67CA6" w:rsidP="00D37134"/>
    <w:p w14:paraId="6DFB891D" w14:textId="77777777" w:rsidR="00A67CA6" w:rsidRPr="00EC5F26" w:rsidRDefault="00A67CA6" w:rsidP="00D37134">
      <w:r w:rsidRPr="00EC5F26">
        <w:t>Izjema so dokazila uradnih institucij, ki jih predloži gospodarski subjekt s sedežem v tuji državi</w:t>
      </w:r>
      <w:r w:rsidR="00A26051" w:rsidRPr="00EC5F26">
        <w:t xml:space="preserve"> in so lahko</w:t>
      </w:r>
      <w:r w:rsidRPr="00EC5F26">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5C80F80" w14:textId="77777777" w:rsidR="006053CA" w:rsidRPr="00EC5F26" w:rsidRDefault="006053CA" w:rsidP="00D37134"/>
    <w:p w14:paraId="06ABB7EB" w14:textId="77777777" w:rsidR="00DB36A4" w:rsidRPr="00EC5F26" w:rsidRDefault="00DB36A4" w:rsidP="00FE5789">
      <w:pPr>
        <w:numPr>
          <w:ilvl w:val="2"/>
          <w:numId w:val="15"/>
        </w:numPr>
        <w:ind w:left="709"/>
        <w:rPr>
          <w:rFonts w:eastAsia="Arial Unicode MS"/>
          <w:b/>
        </w:rPr>
      </w:pPr>
      <w:r w:rsidRPr="00EC5F26">
        <w:rPr>
          <w:rFonts w:eastAsia="Arial Unicode MS"/>
          <w:b/>
        </w:rPr>
        <w:t>Veljavnost ponudbe</w:t>
      </w:r>
    </w:p>
    <w:p w14:paraId="04BB5BA9" w14:textId="77777777" w:rsidR="00DB36A4" w:rsidRPr="00EC5F26" w:rsidRDefault="00DB36A4" w:rsidP="00D37134"/>
    <w:p w14:paraId="22B81918" w14:textId="77777777" w:rsidR="00DB36A4" w:rsidRPr="00EC5F26" w:rsidRDefault="00DB36A4" w:rsidP="00D37134">
      <w:pPr>
        <w:rPr>
          <w:color w:val="FF0000"/>
        </w:rPr>
      </w:pPr>
      <w:r w:rsidRPr="00EC5F26">
        <w:t xml:space="preserve">Ponudba mora veljati najmanj </w:t>
      </w:r>
      <w:r w:rsidR="00464424" w:rsidRPr="00EC5F26">
        <w:t xml:space="preserve">120 </w:t>
      </w:r>
      <w:r w:rsidRPr="00EC5F26">
        <w:t>dni od dneva javnega odpiranja ponudb.</w:t>
      </w:r>
      <w:r w:rsidRPr="00EC5F26">
        <w:rPr>
          <w:color w:val="C00000"/>
        </w:rPr>
        <w:t xml:space="preserve"> </w:t>
      </w:r>
      <w:r w:rsidRPr="00EC5F26">
        <w:t xml:space="preserve">Ponudba, ki bo veljala manj časa, bo izločena.         </w:t>
      </w:r>
    </w:p>
    <w:p w14:paraId="0BA77820" w14:textId="77777777" w:rsidR="00DB36A4" w:rsidRPr="00EC5F26" w:rsidRDefault="00DB36A4" w:rsidP="00D37134">
      <w:r w:rsidRPr="00EC5F26">
        <w:t xml:space="preserve"> </w:t>
      </w:r>
    </w:p>
    <w:p w14:paraId="32B82543" w14:textId="77777777" w:rsidR="00DB36A4" w:rsidRPr="00EC5F26" w:rsidRDefault="00DB36A4" w:rsidP="00D37134">
      <w:r w:rsidRPr="00EC5F26">
        <w:t xml:space="preserve">V izjemnih okoliščinah bo naročnik lahko zahteval, da ponudniki podaljšajo čas veljavnosti ponudb za določeno dodatno obdobje. </w:t>
      </w:r>
    </w:p>
    <w:p w14:paraId="5D7A59AC" w14:textId="77777777" w:rsidR="004E7A5A" w:rsidRPr="00EC5F26" w:rsidRDefault="004E7A5A" w:rsidP="00D37134"/>
    <w:p w14:paraId="39CF0FA0" w14:textId="77777777" w:rsidR="00DB36A4" w:rsidRPr="00EC5F26" w:rsidRDefault="00DB36A4" w:rsidP="00FE5789">
      <w:pPr>
        <w:numPr>
          <w:ilvl w:val="2"/>
          <w:numId w:val="15"/>
        </w:numPr>
        <w:ind w:left="709"/>
        <w:rPr>
          <w:rFonts w:eastAsia="Arial Unicode MS"/>
          <w:b/>
        </w:rPr>
      </w:pPr>
      <w:r w:rsidRPr="00EC5F26">
        <w:rPr>
          <w:rFonts w:eastAsia="Arial Unicode MS"/>
          <w:b/>
        </w:rPr>
        <w:t>Stroški ponudbe</w:t>
      </w:r>
    </w:p>
    <w:p w14:paraId="5797356E" w14:textId="77777777" w:rsidR="00DB36A4" w:rsidRPr="00EC5F26" w:rsidRDefault="00DB36A4" w:rsidP="00D37134"/>
    <w:p w14:paraId="5EE9A1AA" w14:textId="01D6952A" w:rsidR="002F74B9" w:rsidRDefault="00DB36A4" w:rsidP="00D37134">
      <w:r w:rsidRPr="00EC5F26">
        <w:t>Vse stroške povezane s pripravo in predložitvijo ponudbe nosi ponudnik.</w:t>
      </w:r>
    </w:p>
    <w:p w14:paraId="20252EF2" w14:textId="77777777" w:rsidR="00DC062D" w:rsidRPr="00EC5F26" w:rsidRDefault="00DC062D" w:rsidP="00D37134"/>
    <w:p w14:paraId="496646FA" w14:textId="77777777" w:rsidR="005075ED" w:rsidRPr="00EC5F26" w:rsidRDefault="005075ED" w:rsidP="00D37134"/>
    <w:p w14:paraId="73BDC301" w14:textId="77777777" w:rsidR="0029094C" w:rsidRPr="00EC5F26" w:rsidRDefault="00D82517" w:rsidP="00EE2EFA">
      <w:pPr>
        <w:pStyle w:val="PODNASLOVI"/>
        <w:numPr>
          <w:ilvl w:val="0"/>
          <w:numId w:val="15"/>
        </w:numPr>
        <w:rPr>
          <w:rFonts w:cs="Arial"/>
          <w:lang w:val="sl-SI"/>
        </w:rPr>
      </w:pPr>
      <w:bookmarkStart w:id="300" w:name="_Toc109643195"/>
      <w:r w:rsidRPr="00EC5F26">
        <w:rPr>
          <w:rFonts w:cs="Arial"/>
          <w:lang w:val="sl-SI"/>
        </w:rPr>
        <w:t>VAROVANJE OSEBNIH PODATKOV</w:t>
      </w:r>
      <w:bookmarkEnd w:id="300"/>
      <w:r w:rsidRPr="00EC5F26">
        <w:rPr>
          <w:rFonts w:cs="Arial"/>
          <w:lang w:val="sl-SI"/>
        </w:rPr>
        <w:t xml:space="preserve"> </w:t>
      </w:r>
    </w:p>
    <w:p w14:paraId="51EEE391" w14:textId="77777777" w:rsidR="00D82517" w:rsidRPr="00EC5F26" w:rsidRDefault="00D82517" w:rsidP="00D82517">
      <w:pPr>
        <w:rPr>
          <w:b/>
        </w:rPr>
      </w:pPr>
    </w:p>
    <w:p w14:paraId="549D0239" w14:textId="1C3C861D" w:rsidR="00D82517" w:rsidRPr="00EC5F26" w:rsidRDefault="00D82517" w:rsidP="00D82517">
      <w:r w:rsidRPr="00EC5F26">
        <w:t xml:space="preserve">Varovanje osebnih podatkov, ki jih ponudniki posredujejo naročniku, bo zagotovljeno v skladu z </w:t>
      </w:r>
      <w:r w:rsidR="00223D74" w:rsidRPr="00EC5F26">
        <w:t xml:space="preserve">veljavno zakonodajo, ki ureja </w:t>
      </w:r>
      <w:r w:rsidRPr="00EC5F26">
        <w:t xml:space="preserve">varovanje osebnih podatkov, vključno </w:t>
      </w:r>
      <w:r w:rsidR="00223D74" w:rsidRPr="00EC5F26">
        <w:t>z Uredbo (EU) 2016/679 evropskega parlamenta in sveta z dne 27. aprila 2016 o varstvu posameznikov pri obdelavi osebnih podatkov in o prostem pretoki takih podatkov (Splošna uredba GDPR) in Zakonom o varstvu osebnih podatkov (Uradni list RS, št. 94/07</w:t>
      </w:r>
      <w:r w:rsidR="00A05328" w:rsidRPr="00EC5F26">
        <w:t xml:space="preserve"> IN 177/20</w:t>
      </w:r>
      <w:r w:rsidR="00223D74" w:rsidRPr="00EC5F26">
        <w:t>).</w:t>
      </w:r>
    </w:p>
    <w:p w14:paraId="266B28AA" w14:textId="77777777" w:rsidR="00223D74" w:rsidRPr="00EC5F26" w:rsidRDefault="00223D74" w:rsidP="00D82517"/>
    <w:p w14:paraId="7803C112" w14:textId="109BCBBC" w:rsidR="00223D74" w:rsidRDefault="00223D74" w:rsidP="00D82517">
      <w:r w:rsidRPr="00EC5F26">
        <w:t>Namen obdelave osebnih podatkov, ki jih ponudniki posredujejo naročniku, je izvedba postopka javnega naročanja, vodenje podatkov, evidenc, analiz in drugih zbirk za naročnika in n</w:t>
      </w:r>
      <w:r w:rsidR="007030BE" w:rsidRPr="00EC5F26">
        <w:t>a</w:t>
      </w:r>
      <w:r w:rsidRPr="00EC5F26">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43E39F86" w14:textId="77777777" w:rsidR="00DC062D" w:rsidRPr="00EC5F26" w:rsidRDefault="00DC062D" w:rsidP="00D82517"/>
    <w:p w14:paraId="4312BC09" w14:textId="77777777" w:rsidR="007030BE" w:rsidRPr="00EC5F26" w:rsidRDefault="007030BE" w:rsidP="00D82517"/>
    <w:p w14:paraId="4D6425CF" w14:textId="77777777" w:rsidR="008B05B9" w:rsidRPr="00EC5F26" w:rsidRDefault="005C0814" w:rsidP="00FE5789">
      <w:pPr>
        <w:pStyle w:val="PODNASLOVI"/>
        <w:numPr>
          <w:ilvl w:val="0"/>
          <w:numId w:val="15"/>
        </w:numPr>
        <w:rPr>
          <w:rFonts w:cs="Arial"/>
          <w:lang w:val="sl-SI"/>
        </w:rPr>
      </w:pPr>
      <w:bookmarkStart w:id="301" w:name="_Toc109643196"/>
      <w:r w:rsidRPr="00EC5F26">
        <w:rPr>
          <w:rFonts w:cs="Arial"/>
          <w:lang w:val="sl-SI"/>
        </w:rPr>
        <w:t>OBVESTILO O ODLOČITVI O ODDAJI NAROČILA</w:t>
      </w:r>
      <w:bookmarkEnd w:id="301"/>
    </w:p>
    <w:p w14:paraId="160B54FD" w14:textId="77777777" w:rsidR="005C0814" w:rsidRPr="00EC5F26" w:rsidRDefault="005C0814" w:rsidP="00D37134"/>
    <w:p w14:paraId="4BC818C5" w14:textId="06D0FC91" w:rsidR="005C0814" w:rsidRPr="00EC5F26" w:rsidRDefault="005C0814" w:rsidP="00D37134">
      <w:r w:rsidRPr="00EC5F26">
        <w:t>Naročnik bo ponudnike obvestil o odločitvi o oddaji naročila na način</w:t>
      </w:r>
      <w:r w:rsidR="00517E21" w:rsidRPr="00EC5F26">
        <w:t>,</w:t>
      </w:r>
      <w:r w:rsidRPr="00EC5F26">
        <w:t xml:space="preserve"> predpisan v ZJN-3.</w:t>
      </w:r>
    </w:p>
    <w:p w14:paraId="566B1382" w14:textId="0E6BA250" w:rsidR="004E7A5A" w:rsidRDefault="004E7A5A" w:rsidP="00D37134"/>
    <w:p w14:paraId="523E873E" w14:textId="77777777" w:rsidR="00DC062D" w:rsidRPr="00EC5F26" w:rsidRDefault="00DC062D" w:rsidP="00D37134"/>
    <w:p w14:paraId="587C3337" w14:textId="77777777" w:rsidR="005C0814" w:rsidRPr="00EC5F26" w:rsidRDefault="005C0814" w:rsidP="00FE5789">
      <w:pPr>
        <w:pStyle w:val="PODNASLOVI"/>
        <w:numPr>
          <w:ilvl w:val="0"/>
          <w:numId w:val="15"/>
        </w:numPr>
        <w:rPr>
          <w:rFonts w:cs="Arial"/>
          <w:lang w:val="sl-SI"/>
        </w:rPr>
      </w:pPr>
      <w:bookmarkStart w:id="302" w:name="_Toc109643197"/>
      <w:r w:rsidRPr="00EC5F26">
        <w:rPr>
          <w:rFonts w:cs="Arial"/>
          <w:lang w:val="sl-SI"/>
        </w:rPr>
        <w:t>ODSTOP OD IZVEDBE JAVNEGA NAROČILA</w:t>
      </w:r>
      <w:bookmarkEnd w:id="302"/>
    </w:p>
    <w:p w14:paraId="1674E559" w14:textId="77777777" w:rsidR="00B22617" w:rsidRPr="00EC5F26" w:rsidRDefault="00B22617" w:rsidP="00D37134">
      <w:bookmarkStart w:id="303" w:name="_Toc68433769"/>
      <w:bookmarkStart w:id="304" w:name="_Toc107977769"/>
      <w:bookmarkStart w:id="305" w:name="_Toc108236753"/>
      <w:bookmarkStart w:id="306" w:name="_Toc108237997"/>
      <w:bookmarkStart w:id="307" w:name="_Toc108238287"/>
      <w:bookmarkStart w:id="308" w:name="_Toc108517286"/>
      <w:bookmarkStart w:id="309" w:name="_Toc108580964"/>
      <w:bookmarkStart w:id="310" w:name="_Toc298417132"/>
      <w:bookmarkEnd w:id="73"/>
      <w:bookmarkEnd w:id="74"/>
      <w:bookmarkEnd w:id="75"/>
      <w:bookmarkEnd w:id="76"/>
      <w:bookmarkEnd w:id="77"/>
      <w:bookmarkEnd w:id="78"/>
      <w:bookmarkEnd w:id="79"/>
      <w:bookmarkEnd w:id="80"/>
      <w:bookmarkEnd w:id="81"/>
      <w:bookmarkEnd w:id="292"/>
    </w:p>
    <w:p w14:paraId="4C81836A" w14:textId="3432A872" w:rsidR="005C0814" w:rsidRPr="00EC5F26" w:rsidRDefault="005C0814" w:rsidP="00D37134">
      <w:r w:rsidRPr="00EC5F26">
        <w:t>Naročnik lahko na podlagi osmega odstavka 90. člena ZJN-</w:t>
      </w:r>
      <w:r w:rsidR="001E6C38" w:rsidRPr="00EC5F26">
        <w:t>3</w:t>
      </w:r>
      <w:r w:rsidRPr="00EC5F26">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w:t>
      </w:r>
      <w:r w:rsidRPr="00EC5F26">
        <w:lastRenderedPageBreak/>
        <w:t>izvedba javnega naročila z izbranim ponudnikom nemogoča. V tem primeru bo naročnik v svoji odločitvi o odstopu od izvedbe javnega naročila takoj pisno obvestil ponudnike, ki so predložili ponudbo.</w:t>
      </w:r>
    </w:p>
    <w:p w14:paraId="39BD0AD8" w14:textId="43D7277F" w:rsidR="00517E21" w:rsidRDefault="00517E21" w:rsidP="00D37134"/>
    <w:p w14:paraId="3013020A" w14:textId="77777777" w:rsidR="00DC062D" w:rsidRPr="00EC5F26" w:rsidRDefault="00DC062D" w:rsidP="00D37134"/>
    <w:p w14:paraId="19C310F0" w14:textId="77777777" w:rsidR="005C0814" w:rsidRPr="00EC5F26" w:rsidRDefault="005C0814" w:rsidP="00FE5789">
      <w:pPr>
        <w:pStyle w:val="PODNASLOVI"/>
        <w:numPr>
          <w:ilvl w:val="0"/>
          <w:numId w:val="15"/>
        </w:numPr>
        <w:rPr>
          <w:rFonts w:cs="Arial"/>
          <w:lang w:val="sl-SI"/>
        </w:rPr>
      </w:pPr>
      <w:bookmarkStart w:id="311" w:name="_Toc109643198"/>
      <w:r w:rsidRPr="00EC5F26">
        <w:rPr>
          <w:rFonts w:cs="Arial"/>
          <w:lang w:val="sl-SI"/>
        </w:rPr>
        <w:t>PRAVNO VARSTVO</w:t>
      </w:r>
      <w:bookmarkEnd w:id="311"/>
    </w:p>
    <w:p w14:paraId="6B6D8F57" w14:textId="77777777" w:rsidR="005C0814" w:rsidRPr="00EC5F26" w:rsidRDefault="005C0814" w:rsidP="00D37134"/>
    <w:p w14:paraId="6520F9BC" w14:textId="1F74DDF7" w:rsidR="000802F8" w:rsidRPr="00EC5F26" w:rsidRDefault="000802F8" w:rsidP="000802F8">
      <w:r w:rsidRPr="00EC5F26">
        <w:t>Pravno varstvo ponudnika, naročnika in javnega interesa v postopku oddaje predmetnega javnega naročila se ureja v skladu z Zakonom o pravnem varstvu v postopkih javnega naročanj</w:t>
      </w:r>
      <w:r w:rsidR="00517E21" w:rsidRPr="00EC5F26">
        <w:t>a</w:t>
      </w:r>
      <w:r w:rsidRPr="00EC5F26">
        <w:t xml:space="preserve"> (Uradni list RS, št. 43/11, </w:t>
      </w:r>
      <w:hyperlink r:id="rId14" w:tgtFrame="_blank" w:tooltip="Zakon o dopolnitvi Zakona o tajnih podatkih" w:history="1">
        <w:r w:rsidRPr="00EC5F26">
          <w:t>60/11</w:t>
        </w:r>
      </w:hyperlink>
      <w:r w:rsidRPr="00EC5F26">
        <w:t xml:space="preserve"> – ZTP-D, </w:t>
      </w:r>
      <w:hyperlink r:id="rId15" w:tgtFrame="_blank" w:tooltip="Zakon o spremembah in dopolnitvah Zakona o pravnem varstvu v postopkih javnega naročanja" w:history="1">
        <w:r w:rsidRPr="00EC5F26">
          <w:t>63/13</w:t>
        </w:r>
      </w:hyperlink>
      <w:r w:rsidRPr="00EC5F26">
        <w:t xml:space="preserve">, </w:t>
      </w:r>
      <w:hyperlink r:id="rId16" w:tgtFrame="_blank" w:tooltip="Zakon o spremembah in dopolnitvah Zakona o državni upravi" w:history="1">
        <w:r w:rsidRPr="00EC5F26">
          <w:t>90/14</w:t>
        </w:r>
      </w:hyperlink>
      <w:r w:rsidRPr="00EC5F26">
        <w:t xml:space="preserve"> – ZDU-1I</w:t>
      </w:r>
      <w:r w:rsidR="00795103" w:rsidRPr="00EC5F26">
        <w:t xml:space="preserve">, </w:t>
      </w:r>
      <w:r w:rsidRPr="00EC5F26">
        <w:t>60/17</w:t>
      </w:r>
      <w:r w:rsidR="00795103" w:rsidRPr="00EC5F26">
        <w:t xml:space="preserve"> in </w:t>
      </w:r>
      <w:r w:rsidR="00EA79E4" w:rsidRPr="00EC5F26">
        <w:t>72/19</w:t>
      </w:r>
      <w:r w:rsidRPr="00EC5F26">
        <w:t xml:space="preserve">; v nadaljnjem besedilu: ZPVPJN). </w:t>
      </w:r>
    </w:p>
    <w:p w14:paraId="7294FA92" w14:textId="77777777" w:rsidR="00517E21" w:rsidRPr="00EC5F26" w:rsidRDefault="00517E21" w:rsidP="000802F8"/>
    <w:p w14:paraId="178FA8A1" w14:textId="43C4DE67" w:rsidR="000802F8" w:rsidRPr="00EC5F26" w:rsidRDefault="000802F8" w:rsidP="000802F8">
      <w:r w:rsidRPr="00EC5F26">
        <w:t xml:space="preserve">Zahtevek za revizijo lahko vloži vsaka oseba, ki ima ali je imela interes za dodelitev javnega naročila in ji je ali bi ji lahko z domnevno kršitvijo nastala škoda, ter zagovornik javnega interesa. </w:t>
      </w:r>
    </w:p>
    <w:p w14:paraId="7D44DF1C" w14:textId="77777777" w:rsidR="007030BE" w:rsidRPr="00EC5F26" w:rsidRDefault="007030BE" w:rsidP="000802F8"/>
    <w:p w14:paraId="56301EF8" w14:textId="77777777" w:rsidR="000802F8" w:rsidRPr="00EC5F26" w:rsidRDefault="000802F8" w:rsidP="000802F8">
      <w:r w:rsidRPr="00EC5F26">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F20FC38" w14:textId="77777777" w:rsidR="000802F8" w:rsidRPr="00EC5F26" w:rsidRDefault="000802F8" w:rsidP="000802F8"/>
    <w:p w14:paraId="7F78A7F0" w14:textId="04EE218C" w:rsidR="00DD2840" w:rsidRPr="00EC5F26" w:rsidRDefault="000802F8" w:rsidP="00DD2840">
      <w:r w:rsidRPr="00EC5F26">
        <w:t xml:space="preserve">Zahtevek za revizijo se vloži </w:t>
      </w:r>
      <w:r w:rsidR="00EA79E4" w:rsidRPr="00EC5F26">
        <w:t>preko portala eRevizija</w:t>
      </w:r>
      <w:r w:rsidR="00397418" w:rsidRPr="00EC5F26">
        <w:t xml:space="preserve">. </w:t>
      </w:r>
    </w:p>
    <w:p w14:paraId="52CF99D9" w14:textId="77777777" w:rsidR="000802F8" w:rsidRPr="00EC5F26" w:rsidRDefault="000802F8" w:rsidP="000802F8"/>
    <w:p w14:paraId="014DF6D2" w14:textId="77777777" w:rsidR="000802F8" w:rsidRPr="00EC5F26" w:rsidRDefault="000802F8" w:rsidP="000802F8">
      <w:r w:rsidRPr="00EC5F26">
        <w:t xml:space="preserve">Vlagatelj mora v zahtevku za revizijo navesti:  </w:t>
      </w:r>
    </w:p>
    <w:p w14:paraId="270299BA" w14:textId="77777777" w:rsidR="000802F8" w:rsidRPr="00EC5F26" w:rsidRDefault="000802F8" w:rsidP="000802F8">
      <w:pPr>
        <w:ind w:left="709"/>
      </w:pPr>
      <w:r w:rsidRPr="00EC5F26">
        <w:t>•</w:t>
      </w:r>
      <w:r w:rsidRPr="00EC5F26">
        <w:tab/>
        <w:t xml:space="preserve">ime in naslov vlagatelja zahtevka in kontaktno osebo, </w:t>
      </w:r>
    </w:p>
    <w:p w14:paraId="29D03A55" w14:textId="77777777" w:rsidR="000802F8" w:rsidRPr="00EC5F26" w:rsidRDefault="000802F8" w:rsidP="000802F8">
      <w:pPr>
        <w:ind w:left="709"/>
      </w:pPr>
      <w:r w:rsidRPr="00EC5F26">
        <w:t>•</w:t>
      </w:r>
      <w:r w:rsidRPr="00EC5F26">
        <w:tab/>
        <w:t xml:space="preserve">ime naročnika, </w:t>
      </w:r>
    </w:p>
    <w:p w14:paraId="345A91FA" w14:textId="77777777" w:rsidR="000802F8" w:rsidRPr="00EC5F26" w:rsidRDefault="000802F8" w:rsidP="000802F8">
      <w:pPr>
        <w:ind w:left="709"/>
      </w:pPr>
      <w:r w:rsidRPr="00EC5F26">
        <w:t>•</w:t>
      </w:r>
      <w:r w:rsidRPr="00EC5F26">
        <w:tab/>
        <w:t xml:space="preserve">oznako (številko) javnega naročila oziroma odločitve o oddaji javnega naročila, </w:t>
      </w:r>
    </w:p>
    <w:p w14:paraId="119F03C5" w14:textId="77777777" w:rsidR="000802F8" w:rsidRPr="00EC5F26" w:rsidRDefault="000802F8" w:rsidP="000802F8">
      <w:pPr>
        <w:ind w:left="709"/>
      </w:pPr>
      <w:r w:rsidRPr="00EC5F26">
        <w:t>•</w:t>
      </w:r>
      <w:r w:rsidRPr="00EC5F26">
        <w:tab/>
        <w:t>predmet javnega naročila,</w:t>
      </w:r>
    </w:p>
    <w:p w14:paraId="1C605387" w14:textId="77777777" w:rsidR="000802F8" w:rsidRPr="00EC5F26" w:rsidRDefault="000802F8" w:rsidP="000802F8">
      <w:pPr>
        <w:ind w:left="709"/>
      </w:pPr>
      <w:r w:rsidRPr="00EC5F26">
        <w:t>•</w:t>
      </w:r>
      <w:r w:rsidRPr="00EC5F26">
        <w:tab/>
        <w:t xml:space="preserve">očitane kršitve, </w:t>
      </w:r>
    </w:p>
    <w:p w14:paraId="367131A8" w14:textId="77777777" w:rsidR="000802F8" w:rsidRPr="00EC5F26" w:rsidRDefault="000802F8" w:rsidP="000802F8">
      <w:pPr>
        <w:ind w:left="709"/>
      </w:pPr>
      <w:r w:rsidRPr="00EC5F26">
        <w:t>•</w:t>
      </w:r>
      <w:r w:rsidRPr="00EC5F26">
        <w:tab/>
        <w:t>dejstva in dokaze, s katerimi se kršitve dokazujejo,</w:t>
      </w:r>
      <w:r w:rsidRPr="00EC5F26">
        <w:tab/>
        <w:t xml:space="preserve"> </w:t>
      </w:r>
    </w:p>
    <w:p w14:paraId="2F8AC06D" w14:textId="77777777" w:rsidR="000802F8" w:rsidRPr="00EC5F26" w:rsidRDefault="000802F8" w:rsidP="00DD2840">
      <w:r w:rsidRPr="00EC5F26">
        <w:t xml:space="preserve">ter mora priložiti: </w:t>
      </w:r>
    </w:p>
    <w:p w14:paraId="7904F534" w14:textId="77777777" w:rsidR="000802F8" w:rsidRPr="00EC5F26" w:rsidRDefault="000802F8" w:rsidP="000802F8">
      <w:pPr>
        <w:ind w:left="709"/>
      </w:pPr>
      <w:r w:rsidRPr="00EC5F26">
        <w:t>•</w:t>
      </w:r>
      <w:r w:rsidRPr="00EC5F26">
        <w:tab/>
        <w:t>pooblastilo za zastopanje v predrevizijskem in revizijskem postopku, če vlagatelj nastopa s pooblaščencem in</w:t>
      </w:r>
    </w:p>
    <w:p w14:paraId="4E3FC367" w14:textId="77777777" w:rsidR="000802F8" w:rsidRPr="00EC5F26" w:rsidRDefault="000802F8" w:rsidP="000802F8">
      <w:pPr>
        <w:ind w:left="709"/>
      </w:pPr>
      <w:r w:rsidRPr="00EC5F26">
        <w:t>•</w:t>
      </w:r>
      <w:r w:rsidRPr="00EC5F26">
        <w:tab/>
        <w:t>potrdilo o plačilu takse iz 71. člena ZPVPJN, na račun Ministrstva za finance št. 01100-1000358802. Na plačilnem nalogu je potrebno vpisati naslednje sklicevanje na številko odobritve:</w:t>
      </w:r>
    </w:p>
    <w:p w14:paraId="7F381577" w14:textId="77777777" w:rsidR="000802F8" w:rsidRPr="00EC5F26" w:rsidRDefault="000802F8" w:rsidP="000802F8">
      <w:pPr>
        <w:ind w:left="709"/>
      </w:pPr>
      <w:r w:rsidRPr="00EC5F26">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14:paraId="4E9FA8ED" w14:textId="77777777" w:rsidR="00DC062D" w:rsidRDefault="00DC062D" w:rsidP="0090779F">
      <w:pPr>
        <w:ind w:left="709"/>
      </w:pPr>
    </w:p>
    <w:p w14:paraId="7C590A96" w14:textId="31380EE1" w:rsidR="002F74B9" w:rsidRPr="00EC5F26" w:rsidRDefault="0090779F" w:rsidP="0090779F">
      <w:pPr>
        <w:ind w:left="709"/>
      </w:pPr>
      <w:r w:rsidRPr="00EC5F26">
        <w:t xml:space="preserve"> </w:t>
      </w:r>
    </w:p>
    <w:p w14:paraId="7EF80F6E" w14:textId="77777777" w:rsidR="005C0814" w:rsidRPr="00EC5F26" w:rsidRDefault="005C0814" w:rsidP="00FE5789">
      <w:pPr>
        <w:pStyle w:val="PODNASLOVI"/>
        <w:numPr>
          <w:ilvl w:val="0"/>
          <w:numId w:val="15"/>
        </w:numPr>
        <w:rPr>
          <w:rFonts w:cs="Arial"/>
          <w:lang w:val="sl-SI"/>
        </w:rPr>
      </w:pPr>
      <w:bookmarkStart w:id="312" w:name="_Toc109643199"/>
      <w:r w:rsidRPr="00EC5F26">
        <w:rPr>
          <w:rFonts w:cs="Arial"/>
          <w:lang w:val="sl-SI"/>
        </w:rPr>
        <w:t>POGODBA</w:t>
      </w:r>
      <w:bookmarkEnd w:id="312"/>
    </w:p>
    <w:p w14:paraId="0D74E161" w14:textId="77777777" w:rsidR="005C0814" w:rsidRPr="00EC5F26" w:rsidRDefault="00464424" w:rsidP="00464424">
      <w:pPr>
        <w:tabs>
          <w:tab w:val="left" w:pos="6854"/>
        </w:tabs>
      </w:pPr>
      <w:r w:rsidRPr="00EC5F26">
        <w:tab/>
      </w:r>
    </w:p>
    <w:p w14:paraId="57F707CD" w14:textId="77777777" w:rsidR="00464424" w:rsidRPr="00EC5F26" w:rsidRDefault="00464424" w:rsidP="00464424">
      <w:r w:rsidRPr="00EC5F26">
        <w:t>Naročnik in uporabnik bosta z izbranim ponudnikom podpisala pogodbo.</w:t>
      </w:r>
    </w:p>
    <w:p w14:paraId="3AF31AD7" w14:textId="77777777" w:rsidR="00C71B36" w:rsidRPr="00EC5F26" w:rsidRDefault="00C71B36" w:rsidP="00C71B36">
      <w:pPr>
        <w:rPr>
          <w:rFonts w:eastAsia="Calibri"/>
          <w:lang w:eastAsia="en-US"/>
        </w:rPr>
      </w:pPr>
    </w:p>
    <w:p w14:paraId="1B597C01" w14:textId="696DC886" w:rsidR="005C0814" w:rsidRPr="00EC5F26" w:rsidRDefault="00C71B36" w:rsidP="00C71B36">
      <w:r w:rsidRPr="00EC5F26">
        <w:rPr>
          <w:rFonts w:eastAsia="Calibri"/>
          <w:lang w:eastAsia="en-US"/>
        </w:rPr>
        <w:t>V skladu s šestim odstavkom 14. člena Zakona o integriteti in preprečevanju korupcije (Uradni list RS, št. 69/11</w:t>
      </w:r>
      <w:r w:rsidR="00D27238" w:rsidRPr="00EC5F26">
        <w:rPr>
          <w:rFonts w:eastAsia="Calibri"/>
          <w:lang w:eastAsia="en-US"/>
        </w:rPr>
        <w:t xml:space="preserve">, </w:t>
      </w:r>
      <w:r w:rsidR="00EA79E4" w:rsidRPr="00EC5F26">
        <w:rPr>
          <w:rFonts w:eastAsia="Calibri"/>
          <w:lang w:eastAsia="en-US"/>
        </w:rPr>
        <w:t>158/20</w:t>
      </w:r>
      <w:r w:rsidR="00D27238" w:rsidRPr="00EC5F26">
        <w:rPr>
          <w:rFonts w:eastAsia="Calibri"/>
          <w:lang w:eastAsia="en-US"/>
        </w:rPr>
        <w:t xml:space="preserve"> in 3/22-ZDeb</w:t>
      </w:r>
      <w:r w:rsidRPr="00EC5F26">
        <w:rPr>
          <w:rFonts w:eastAsia="Calibri"/>
          <w:lang w:eastAsia="en-US"/>
        </w:rPr>
        <w:t xml:space="preserve">; nadaljnjem besedilu: ZIntPK) </w:t>
      </w:r>
      <w:r w:rsidR="005C0814" w:rsidRPr="00EC5F26">
        <w:t xml:space="preserve">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w:t>
      </w:r>
      <w:r w:rsidR="005C0814" w:rsidRPr="00EC5F26">
        <w:lastRenderedPageBreak/>
        <w:t>ponudnik predložil lažno izjavo oziroma bo dal neresnične podatke o navedenih dejstvih, bo to imelo za posledico ničnost pogodbe.</w:t>
      </w:r>
    </w:p>
    <w:p w14:paraId="52F6FA4B" w14:textId="77777777" w:rsidR="005C0814" w:rsidRPr="00EC5F26" w:rsidRDefault="005C0814" w:rsidP="00D37134"/>
    <w:p w14:paraId="67ECF778" w14:textId="77777777" w:rsidR="005C0814" w:rsidRPr="00EC5F26" w:rsidRDefault="005C0814" w:rsidP="00D37134">
      <w:r w:rsidRPr="00EC5F26">
        <w:t xml:space="preserve">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  </w:t>
      </w:r>
    </w:p>
    <w:p w14:paraId="08DEA9D6" w14:textId="77777777" w:rsidR="005C0814" w:rsidRPr="00EC5F26" w:rsidRDefault="005C0814" w:rsidP="00D37134"/>
    <w:p w14:paraId="61263827" w14:textId="77777777" w:rsidR="005C0814" w:rsidRPr="00EC5F26" w:rsidRDefault="005C0814" w:rsidP="00D37134">
      <w:r w:rsidRPr="00EC5F26">
        <w:t xml:space="preserve">Izbrani ponudnik mora podpisati in vrniti naročniku pogodbo v roku 10 (desetih) delovnih dni po prejemu s strani naročnika podpisane pogodbe. </w:t>
      </w:r>
    </w:p>
    <w:p w14:paraId="12451FF7" w14:textId="77777777" w:rsidR="00DD2840" w:rsidRPr="00EC5F26" w:rsidRDefault="00DD2840" w:rsidP="00D37134"/>
    <w:p w14:paraId="00E7FA83" w14:textId="77777777" w:rsidR="00EC55F5" w:rsidRPr="00EC5F26" w:rsidRDefault="005C0814" w:rsidP="00D37134">
      <w:r w:rsidRPr="00EC5F26">
        <w:t>Pogodba se bo pred podpisom vsebinsko prilagodila glede na to, ali bo izbrani ponudnik predložil skupno ponudbo, prijavil sodelovanje podizvajalcev in podobno.</w:t>
      </w:r>
    </w:p>
    <w:p w14:paraId="5E821468" w14:textId="0E75D6F3" w:rsidR="005C0814" w:rsidRPr="00EC5F26" w:rsidRDefault="005C0814" w:rsidP="00D37134"/>
    <w:p w14:paraId="59C3D5FB" w14:textId="77777777" w:rsidR="00AC30F3" w:rsidRPr="00EC5F26" w:rsidRDefault="00AC30F3" w:rsidP="00D37134"/>
    <w:tbl>
      <w:tblPr>
        <w:tblpPr w:leftFromText="141" w:rightFromText="141" w:vertAnchor="text" w:horzAnchor="margin" w:tblpY="109"/>
        <w:tblW w:w="0" w:type="auto"/>
        <w:tblLook w:val="01E0" w:firstRow="1" w:lastRow="1" w:firstColumn="1" w:lastColumn="1" w:noHBand="0" w:noVBand="0"/>
      </w:tblPr>
      <w:tblGrid>
        <w:gridCol w:w="5098"/>
        <w:gridCol w:w="3764"/>
      </w:tblGrid>
      <w:tr w:rsidR="00C910C3" w:rsidRPr="00EC5F26" w14:paraId="1E91D8F8" w14:textId="77777777" w:rsidTr="00EC5F26">
        <w:tc>
          <w:tcPr>
            <w:tcW w:w="5098" w:type="dxa"/>
          </w:tcPr>
          <w:p w14:paraId="3F55C90D" w14:textId="77777777" w:rsidR="00C910C3" w:rsidRPr="00EC5F26" w:rsidRDefault="00C910C3" w:rsidP="00C63EAD"/>
        </w:tc>
        <w:tc>
          <w:tcPr>
            <w:tcW w:w="3764" w:type="dxa"/>
          </w:tcPr>
          <w:p w14:paraId="55642176" w14:textId="6E5EA2FE" w:rsidR="00EA79E4" w:rsidRPr="00EC5F26" w:rsidRDefault="009B0B80" w:rsidP="00EC5F26">
            <w:pPr>
              <w:rPr>
                <w:iCs/>
              </w:rPr>
            </w:pPr>
            <w:r w:rsidRPr="00EC5F26">
              <w:rPr>
                <w:iCs/>
              </w:rPr>
              <w:t>Aleš Šabeder</w:t>
            </w:r>
          </w:p>
          <w:p w14:paraId="4AD89947" w14:textId="5E20681C" w:rsidR="009174D7" w:rsidRDefault="009B0B80" w:rsidP="00EC5F26">
            <w:pPr>
              <w:rPr>
                <w:iCs/>
              </w:rPr>
            </w:pPr>
            <w:r w:rsidRPr="00EC5F26">
              <w:rPr>
                <w:iCs/>
              </w:rPr>
              <w:t>v.</w:t>
            </w:r>
            <w:r w:rsidR="00DC062D">
              <w:rPr>
                <w:iCs/>
              </w:rPr>
              <w:t xml:space="preserve"> </w:t>
            </w:r>
            <w:r w:rsidRPr="00EC5F26">
              <w:rPr>
                <w:iCs/>
              </w:rPr>
              <w:t>d. direktorja</w:t>
            </w:r>
          </w:p>
          <w:p w14:paraId="203A3EBD" w14:textId="794EE4FB" w:rsidR="00EC5F26" w:rsidRDefault="00EC5F26" w:rsidP="00EC5F26">
            <w:pPr>
              <w:rPr>
                <w:iCs/>
              </w:rPr>
            </w:pPr>
            <w:r>
              <w:rPr>
                <w:iCs/>
              </w:rPr>
              <w:t>Urada RS za nadzor, kakovost in investicije v zdravstvu</w:t>
            </w:r>
          </w:p>
          <w:p w14:paraId="28BE10A9" w14:textId="523EB5FD" w:rsidR="00EC5F26" w:rsidRPr="00EC5F26" w:rsidRDefault="00EC5F26" w:rsidP="0042235D">
            <w:pPr>
              <w:jc w:val="center"/>
            </w:pPr>
          </w:p>
        </w:tc>
      </w:tr>
    </w:tbl>
    <w:p w14:paraId="5C3D7710" w14:textId="77777777" w:rsidR="00B22F6C" w:rsidRPr="00EC5F26" w:rsidRDefault="00B22F6C" w:rsidP="00D37134"/>
    <w:p w14:paraId="3D0D79E7" w14:textId="77777777" w:rsidR="00B22F6C" w:rsidRPr="00EC5F26" w:rsidRDefault="00B22F6C" w:rsidP="00D37134"/>
    <w:p w14:paraId="490A6BA2" w14:textId="41732F19" w:rsidR="00AA06F7" w:rsidRPr="00EC5F26" w:rsidRDefault="00AA06F7">
      <w:pPr>
        <w:spacing w:line="240" w:lineRule="auto"/>
        <w:jc w:val="left"/>
        <w:rPr>
          <w:b/>
          <w:bCs/>
          <w:iCs/>
          <w:sz w:val="24"/>
          <w:szCs w:val="24"/>
        </w:rPr>
      </w:pPr>
      <w:bookmarkStart w:id="313" w:name="_Toc68433764"/>
      <w:bookmarkStart w:id="314" w:name="_Toc13019798"/>
      <w:bookmarkStart w:id="315" w:name="_Toc21152247"/>
      <w:bookmarkStart w:id="316" w:name="_Toc49070937"/>
      <w:bookmarkStart w:id="317" w:name="_Toc68433772"/>
      <w:bookmarkStart w:id="318" w:name="_Toc107977772"/>
      <w:bookmarkStart w:id="319" w:name="_Toc108236756"/>
      <w:bookmarkStart w:id="320" w:name="_Toc108238000"/>
      <w:bookmarkStart w:id="321" w:name="_Toc108238290"/>
      <w:bookmarkStart w:id="322" w:name="_Toc108517290"/>
      <w:bookmarkStart w:id="323" w:name="_Toc108580969"/>
      <w:bookmarkStart w:id="324" w:name="_Toc298417134"/>
      <w:bookmarkEnd w:id="303"/>
      <w:bookmarkEnd w:id="304"/>
      <w:bookmarkEnd w:id="305"/>
      <w:bookmarkEnd w:id="306"/>
      <w:bookmarkEnd w:id="307"/>
      <w:bookmarkEnd w:id="308"/>
      <w:bookmarkEnd w:id="309"/>
      <w:bookmarkEnd w:id="310"/>
    </w:p>
    <w:p w14:paraId="7AE2AA59" w14:textId="64AE0820" w:rsidR="00686CCB" w:rsidRPr="00EC5F26" w:rsidRDefault="00686CCB">
      <w:pPr>
        <w:spacing w:line="240" w:lineRule="auto"/>
        <w:jc w:val="left"/>
        <w:rPr>
          <w:b/>
          <w:bCs/>
          <w:iCs/>
          <w:sz w:val="24"/>
          <w:szCs w:val="24"/>
        </w:rPr>
      </w:pPr>
    </w:p>
    <w:p w14:paraId="037A8DC5" w14:textId="605D37BC" w:rsidR="00686CCB" w:rsidRPr="00EC5F26" w:rsidRDefault="00686CCB">
      <w:pPr>
        <w:spacing w:line="240" w:lineRule="auto"/>
        <w:jc w:val="left"/>
        <w:rPr>
          <w:b/>
          <w:bCs/>
          <w:iCs/>
          <w:sz w:val="24"/>
          <w:szCs w:val="24"/>
        </w:rPr>
      </w:pPr>
    </w:p>
    <w:p w14:paraId="73300B53" w14:textId="152F5BCD" w:rsidR="00686CCB" w:rsidRPr="00EC5F26" w:rsidRDefault="00686CCB">
      <w:pPr>
        <w:spacing w:line="240" w:lineRule="auto"/>
        <w:jc w:val="left"/>
        <w:rPr>
          <w:b/>
          <w:bCs/>
          <w:iCs/>
          <w:sz w:val="24"/>
          <w:szCs w:val="24"/>
        </w:rPr>
      </w:pPr>
    </w:p>
    <w:p w14:paraId="54E189A2" w14:textId="6B69F499" w:rsidR="00686CCB" w:rsidRPr="00EC5F26" w:rsidRDefault="00686CCB">
      <w:pPr>
        <w:spacing w:line="240" w:lineRule="auto"/>
        <w:jc w:val="left"/>
        <w:rPr>
          <w:b/>
          <w:bCs/>
          <w:iCs/>
          <w:sz w:val="24"/>
          <w:szCs w:val="24"/>
        </w:rPr>
      </w:pPr>
    </w:p>
    <w:p w14:paraId="5AD98F3C" w14:textId="6758E229" w:rsidR="00686CCB" w:rsidRPr="00EC5F26" w:rsidRDefault="00686CCB">
      <w:pPr>
        <w:spacing w:line="240" w:lineRule="auto"/>
        <w:jc w:val="left"/>
        <w:rPr>
          <w:b/>
          <w:bCs/>
          <w:iCs/>
          <w:sz w:val="24"/>
          <w:szCs w:val="24"/>
        </w:rPr>
      </w:pPr>
    </w:p>
    <w:p w14:paraId="57E93847" w14:textId="2920DF86" w:rsidR="00686CCB" w:rsidRPr="00EC5F26" w:rsidRDefault="00686CCB">
      <w:pPr>
        <w:spacing w:line="240" w:lineRule="auto"/>
        <w:jc w:val="left"/>
        <w:rPr>
          <w:b/>
          <w:bCs/>
          <w:iCs/>
          <w:sz w:val="24"/>
          <w:szCs w:val="24"/>
        </w:rPr>
      </w:pPr>
    </w:p>
    <w:p w14:paraId="6D2BE873" w14:textId="48817CA3" w:rsidR="00686CCB" w:rsidRPr="00EC5F26" w:rsidRDefault="00686CCB">
      <w:pPr>
        <w:spacing w:line="240" w:lineRule="auto"/>
        <w:jc w:val="left"/>
        <w:rPr>
          <w:b/>
          <w:bCs/>
          <w:iCs/>
          <w:sz w:val="24"/>
          <w:szCs w:val="24"/>
        </w:rPr>
      </w:pPr>
    </w:p>
    <w:p w14:paraId="2A97529B" w14:textId="0A48D28A" w:rsidR="00686CCB" w:rsidRPr="00EC5F26" w:rsidRDefault="00686CCB">
      <w:pPr>
        <w:spacing w:line="240" w:lineRule="auto"/>
        <w:jc w:val="left"/>
        <w:rPr>
          <w:b/>
          <w:bCs/>
          <w:iCs/>
          <w:sz w:val="24"/>
          <w:szCs w:val="24"/>
        </w:rPr>
      </w:pPr>
    </w:p>
    <w:p w14:paraId="26C19D86" w14:textId="6CC4E9A8" w:rsidR="00686CCB" w:rsidRPr="00EC5F26" w:rsidRDefault="00686CCB">
      <w:pPr>
        <w:spacing w:line="240" w:lineRule="auto"/>
        <w:jc w:val="left"/>
        <w:rPr>
          <w:b/>
          <w:bCs/>
          <w:iCs/>
          <w:sz w:val="24"/>
          <w:szCs w:val="24"/>
        </w:rPr>
      </w:pPr>
    </w:p>
    <w:p w14:paraId="5944B2EA" w14:textId="3B908F9A" w:rsidR="00686CCB" w:rsidRPr="00EC5F26" w:rsidRDefault="00686CCB">
      <w:pPr>
        <w:spacing w:line="240" w:lineRule="auto"/>
        <w:jc w:val="left"/>
        <w:rPr>
          <w:b/>
          <w:bCs/>
          <w:iCs/>
          <w:sz w:val="24"/>
          <w:szCs w:val="24"/>
        </w:rPr>
      </w:pPr>
    </w:p>
    <w:p w14:paraId="33E1E38F" w14:textId="7BE3ABE7" w:rsidR="00686CCB" w:rsidRPr="00EC5F26" w:rsidRDefault="00686CCB">
      <w:pPr>
        <w:spacing w:line="240" w:lineRule="auto"/>
        <w:jc w:val="left"/>
        <w:rPr>
          <w:b/>
          <w:bCs/>
          <w:iCs/>
          <w:sz w:val="24"/>
          <w:szCs w:val="24"/>
        </w:rPr>
      </w:pPr>
    </w:p>
    <w:p w14:paraId="6846BDA5" w14:textId="7CE63F2D" w:rsidR="00686CCB" w:rsidRPr="00EC5F26" w:rsidRDefault="00686CCB">
      <w:pPr>
        <w:spacing w:line="240" w:lineRule="auto"/>
        <w:jc w:val="left"/>
        <w:rPr>
          <w:b/>
          <w:bCs/>
          <w:iCs/>
          <w:sz w:val="24"/>
          <w:szCs w:val="24"/>
        </w:rPr>
      </w:pPr>
    </w:p>
    <w:p w14:paraId="28129231" w14:textId="6B7F2A8E" w:rsidR="00686CCB" w:rsidRPr="00EC5F26" w:rsidRDefault="00686CCB">
      <w:pPr>
        <w:spacing w:line="240" w:lineRule="auto"/>
        <w:jc w:val="left"/>
        <w:rPr>
          <w:b/>
          <w:bCs/>
          <w:iCs/>
          <w:sz w:val="24"/>
          <w:szCs w:val="24"/>
        </w:rPr>
      </w:pPr>
    </w:p>
    <w:p w14:paraId="089071BD" w14:textId="286825B8" w:rsidR="00686CCB" w:rsidRPr="00EC5F26" w:rsidRDefault="00686CCB">
      <w:pPr>
        <w:spacing w:line="240" w:lineRule="auto"/>
        <w:jc w:val="left"/>
        <w:rPr>
          <w:b/>
          <w:bCs/>
          <w:iCs/>
          <w:sz w:val="24"/>
          <w:szCs w:val="24"/>
        </w:rPr>
      </w:pPr>
    </w:p>
    <w:p w14:paraId="3E7BD750" w14:textId="2FFFFF3D" w:rsidR="00686CCB" w:rsidRPr="00EC5F26" w:rsidRDefault="00686CCB">
      <w:pPr>
        <w:spacing w:line="240" w:lineRule="auto"/>
        <w:jc w:val="left"/>
        <w:rPr>
          <w:b/>
          <w:bCs/>
          <w:iCs/>
          <w:sz w:val="24"/>
          <w:szCs w:val="24"/>
        </w:rPr>
      </w:pPr>
    </w:p>
    <w:p w14:paraId="0AEFA593" w14:textId="26AFA6C9" w:rsidR="00686CCB" w:rsidRPr="00EC5F26" w:rsidRDefault="00686CCB">
      <w:pPr>
        <w:spacing w:line="240" w:lineRule="auto"/>
        <w:jc w:val="left"/>
        <w:rPr>
          <w:b/>
          <w:bCs/>
          <w:iCs/>
          <w:sz w:val="24"/>
          <w:szCs w:val="24"/>
        </w:rPr>
      </w:pPr>
    </w:p>
    <w:p w14:paraId="3B9E3134" w14:textId="77777777" w:rsidR="00686CCB" w:rsidRPr="00EC5F26" w:rsidRDefault="00686CCB">
      <w:pPr>
        <w:spacing w:line="240" w:lineRule="auto"/>
        <w:jc w:val="left"/>
        <w:rPr>
          <w:b/>
          <w:bCs/>
          <w:iCs/>
          <w:sz w:val="24"/>
          <w:szCs w:val="24"/>
        </w:rPr>
      </w:pPr>
    </w:p>
    <w:p w14:paraId="519E10E1" w14:textId="37FA69D2" w:rsidR="006B6E73" w:rsidRPr="00EC5F26" w:rsidRDefault="006B6E73">
      <w:pPr>
        <w:spacing w:line="240" w:lineRule="auto"/>
        <w:jc w:val="left"/>
        <w:rPr>
          <w:b/>
          <w:bCs/>
          <w:iCs/>
          <w:sz w:val="24"/>
          <w:szCs w:val="24"/>
        </w:rPr>
      </w:pPr>
    </w:p>
    <w:p w14:paraId="6CFDC850" w14:textId="77777777" w:rsidR="00740148" w:rsidRPr="00EC5F26" w:rsidRDefault="00740148">
      <w:pPr>
        <w:spacing w:line="240" w:lineRule="auto"/>
        <w:jc w:val="left"/>
        <w:rPr>
          <w:b/>
          <w:bCs/>
          <w:iCs/>
          <w:sz w:val="24"/>
          <w:szCs w:val="24"/>
        </w:rPr>
      </w:pPr>
      <w:r w:rsidRPr="00EC5F26">
        <w:br w:type="page"/>
      </w:r>
    </w:p>
    <w:p w14:paraId="5EBDA445" w14:textId="4619F5F6" w:rsidR="00FE65A3" w:rsidRPr="00EC5F26" w:rsidRDefault="00095148" w:rsidP="00AA06F7">
      <w:pPr>
        <w:pStyle w:val="n2"/>
        <w:rPr>
          <w:color w:val="000000"/>
          <w:lang w:val="sl-SI"/>
        </w:rPr>
      </w:pPr>
      <w:bookmarkStart w:id="325" w:name="_Toc109643200"/>
      <w:r w:rsidRPr="00EC5F26">
        <w:rPr>
          <w:rFonts w:cs="Arial"/>
          <w:lang w:val="sl-SI" w:eastAsia="sl-SI"/>
        </w:rPr>
        <w:lastRenderedPageBreak/>
        <w:t xml:space="preserve">OBRAZEC ŠT. 1 - </w:t>
      </w:r>
      <w:r w:rsidR="005722C2" w:rsidRPr="00EC5F26">
        <w:rPr>
          <w:rFonts w:cs="Arial"/>
          <w:lang w:val="sl-SI" w:eastAsia="sl-SI"/>
        </w:rPr>
        <w:t>PONUDB</w:t>
      </w:r>
      <w:r w:rsidR="00DC3DCD" w:rsidRPr="00EC5F26">
        <w:rPr>
          <w:rFonts w:cs="Arial"/>
          <w:lang w:val="sl-SI" w:eastAsia="sl-SI"/>
        </w:rPr>
        <w:t>A</w:t>
      </w:r>
      <w:bookmarkEnd w:id="325"/>
      <w:r w:rsidR="006D310A" w:rsidRPr="00EC5F26">
        <w:rPr>
          <w:rFonts w:cs="Arial"/>
          <w:sz w:val="20"/>
          <w:szCs w:val="20"/>
          <w:lang w:val="sl-SI"/>
        </w:rPr>
        <w:t xml:space="preserve"> </w:t>
      </w:r>
      <w:r w:rsidR="00AA06F7" w:rsidRPr="00EC5F26">
        <w:rPr>
          <w:rFonts w:cs="Arial"/>
          <w:sz w:val="20"/>
          <w:szCs w:val="20"/>
          <w:lang w:val="sl-SI"/>
        </w:rPr>
        <w:t xml:space="preserve"> </w:t>
      </w:r>
      <w:bookmarkStart w:id="326" w:name="_Toc392226338"/>
      <w:bookmarkStart w:id="327" w:name="_Toc394567007"/>
      <w:bookmarkStart w:id="328" w:name="_Toc406654000"/>
      <w:bookmarkEnd w:id="0"/>
      <w:bookmarkEnd w:id="313"/>
      <w:bookmarkEnd w:id="314"/>
      <w:bookmarkEnd w:id="315"/>
      <w:bookmarkEnd w:id="316"/>
      <w:bookmarkEnd w:id="317"/>
      <w:bookmarkEnd w:id="318"/>
      <w:bookmarkEnd w:id="319"/>
      <w:bookmarkEnd w:id="320"/>
      <w:bookmarkEnd w:id="321"/>
      <w:bookmarkEnd w:id="322"/>
      <w:bookmarkEnd w:id="323"/>
      <w:bookmarkEnd w:id="324"/>
    </w:p>
    <w:p w14:paraId="2C53D551" w14:textId="77777777" w:rsidR="00FE65A3" w:rsidRPr="00EC5F26" w:rsidRDefault="00FE65A3" w:rsidP="00FE65A3">
      <w:pPr>
        <w:rPr>
          <w:color w:val="000000"/>
        </w:rPr>
      </w:pPr>
    </w:p>
    <w:p w14:paraId="272B4DA2" w14:textId="77777777" w:rsidR="00FE65A3" w:rsidRPr="00EC5F26" w:rsidRDefault="00FE65A3" w:rsidP="00FE65A3">
      <w:pPr>
        <w:rPr>
          <w:color w:val="000000"/>
        </w:rPr>
      </w:pPr>
      <w:r w:rsidRPr="00EC5F26">
        <w:rPr>
          <w:color w:val="000000"/>
        </w:rPr>
        <w:t>PONUDNIK: _________________________________________________________________________</w:t>
      </w:r>
    </w:p>
    <w:p w14:paraId="434E0516" w14:textId="77777777" w:rsidR="00FE65A3" w:rsidRPr="00EC5F26" w:rsidRDefault="00FE65A3" w:rsidP="00FE65A3">
      <w:pPr>
        <w:rPr>
          <w:color w:val="000000"/>
        </w:rPr>
      </w:pPr>
    </w:p>
    <w:p w14:paraId="2325F08A" w14:textId="30B86DEC" w:rsidR="00FE65A3" w:rsidRPr="00EC5F26" w:rsidRDefault="00FE65A3" w:rsidP="00FE65A3">
      <w:pPr>
        <w:rPr>
          <w:color w:val="000000"/>
        </w:rPr>
      </w:pPr>
      <w:r w:rsidRPr="00EC5F26">
        <w:rPr>
          <w:color w:val="000000"/>
        </w:rPr>
        <w:t xml:space="preserve">Na osnovi javnega razpisa </w:t>
      </w:r>
      <w:r w:rsidR="00C95ADA" w:rsidRPr="00EC5F26">
        <w:rPr>
          <w:b/>
        </w:rPr>
        <w:t xml:space="preserve">»Ureditev prostorov in oprema za program OBMP / IVF v Bolnišnici Postojna« </w:t>
      </w:r>
      <w:r w:rsidRPr="00EC5F26">
        <w:rPr>
          <w:color w:val="000000"/>
        </w:rPr>
        <w:t>dajemo ponudbo, kot sledi:</w:t>
      </w:r>
    </w:p>
    <w:bookmarkEnd w:id="326"/>
    <w:bookmarkEnd w:id="327"/>
    <w:bookmarkEnd w:id="328"/>
    <w:p w14:paraId="0189A5EB" w14:textId="77777777" w:rsidR="00FE65A3" w:rsidRPr="00EC5F26" w:rsidRDefault="00FE65A3" w:rsidP="00FE65A3">
      <w:pPr>
        <w:widowControl w:val="0"/>
        <w:tabs>
          <w:tab w:val="left" w:pos="284"/>
          <w:tab w:val="left" w:pos="851"/>
          <w:tab w:val="left" w:pos="1701"/>
        </w:tabs>
        <w:adjustRightInd w:val="0"/>
        <w:textAlignment w:val="baseline"/>
      </w:pPr>
    </w:p>
    <w:p w14:paraId="18AEDC4D" w14:textId="77777777" w:rsidR="00FE65A3" w:rsidRPr="00EC5F26" w:rsidRDefault="00FE65A3" w:rsidP="00FE65A3">
      <w:pPr>
        <w:widowControl w:val="0"/>
        <w:tabs>
          <w:tab w:val="left" w:pos="284"/>
          <w:tab w:val="left" w:pos="851"/>
          <w:tab w:val="left" w:pos="1701"/>
        </w:tabs>
        <w:adjustRightInd w:val="0"/>
        <w:textAlignment w:val="baseline"/>
        <w:rPr>
          <w:b/>
          <w:color w:val="000000"/>
        </w:rPr>
      </w:pPr>
      <w:r w:rsidRPr="00EC5F26">
        <w:rPr>
          <w:color w:val="000000"/>
        </w:rPr>
        <w:t>ŠT. PONUDBE, DATUM: _______________________________________________________________</w:t>
      </w:r>
    </w:p>
    <w:p w14:paraId="074624BC" w14:textId="77777777" w:rsidR="007E3736" w:rsidRPr="00EC5F26" w:rsidRDefault="007E3736" w:rsidP="007E3736">
      <w:pPr>
        <w:widowControl w:val="0"/>
        <w:tabs>
          <w:tab w:val="left" w:pos="284"/>
          <w:tab w:val="left" w:pos="851"/>
          <w:tab w:val="left" w:pos="1701"/>
        </w:tabs>
        <w:adjustRightInd w:val="0"/>
        <w:textAlignment w:val="baseline"/>
        <w:rPr>
          <w:lang w:eastAsia="en-US"/>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7E3736" w:rsidRPr="00EC5F26" w14:paraId="2827A44A" w14:textId="77777777" w:rsidTr="007E3736">
        <w:trPr>
          <w:trHeight w:val="347"/>
        </w:trPr>
        <w:tc>
          <w:tcPr>
            <w:tcW w:w="5650" w:type="dxa"/>
            <w:shd w:val="clear" w:color="auto" w:fill="D9D9D9"/>
          </w:tcPr>
          <w:p w14:paraId="28FBE61A" w14:textId="77777777" w:rsidR="007E3736" w:rsidRPr="00EC5F26" w:rsidRDefault="007E3736" w:rsidP="007E3736">
            <w:pPr>
              <w:tabs>
                <w:tab w:val="left" w:pos="284"/>
                <w:tab w:val="left" w:pos="851"/>
                <w:tab w:val="left" w:pos="1701"/>
              </w:tabs>
              <w:rPr>
                <w:b/>
                <w:lang w:eastAsia="en-US"/>
              </w:rPr>
            </w:pPr>
          </w:p>
        </w:tc>
        <w:tc>
          <w:tcPr>
            <w:tcW w:w="3420" w:type="dxa"/>
            <w:shd w:val="clear" w:color="auto" w:fill="D9D9D9"/>
          </w:tcPr>
          <w:p w14:paraId="62B72C34" w14:textId="77777777" w:rsidR="007E3736" w:rsidRPr="00EC5F26" w:rsidRDefault="007E3736" w:rsidP="007E3736">
            <w:pPr>
              <w:tabs>
                <w:tab w:val="left" w:pos="851"/>
                <w:tab w:val="center" w:pos="4320"/>
                <w:tab w:val="right" w:pos="8640"/>
              </w:tabs>
              <w:jc w:val="right"/>
              <w:rPr>
                <w:lang w:eastAsia="en-US"/>
              </w:rPr>
            </w:pPr>
          </w:p>
        </w:tc>
      </w:tr>
      <w:tr w:rsidR="007E3736" w:rsidRPr="00EC5F26" w14:paraId="5078EBDE" w14:textId="77777777" w:rsidTr="007E3736">
        <w:trPr>
          <w:trHeight w:val="347"/>
        </w:trPr>
        <w:tc>
          <w:tcPr>
            <w:tcW w:w="5650" w:type="dxa"/>
          </w:tcPr>
          <w:p w14:paraId="13D68181" w14:textId="77777777" w:rsidR="007E3736" w:rsidRPr="00EC5F26" w:rsidRDefault="007E3736" w:rsidP="007E3736">
            <w:pPr>
              <w:tabs>
                <w:tab w:val="left" w:pos="284"/>
                <w:tab w:val="left" w:pos="851"/>
                <w:tab w:val="left" w:pos="1701"/>
              </w:tabs>
              <w:rPr>
                <w:b/>
                <w:lang w:eastAsia="en-US"/>
              </w:rPr>
            </w:pPr>
          </w:p>
          <w:p w14:paraId="2732E471" w14:textId="77777777" w:rsidR="007E3736" w:rsidRPr="00EC5F26" w:rsidRDefault="007E3736" w:rsidP="007E3736">
            <w:pPr>
              <w:tabs>
                <w:tab w:val="left" w:pos="284"/>
                <w:tab w:val="left" w:pos="851"/>
                <w:tab w:val="left" w:pos="1701"/>
              </w:tabs>
              <w:rPr>
                <w:b/>
                <w:lang w:eastAsia="en-US"/>
              </w:rPr>
            </w:pPr>
            <w:r w:rsidRPr="00EC5F26">
              <w:rPr>
                <w:bCs/>
                <w:lang w:eastAsia="en-US"/>
              </w:rPr>
              <w:t>Skupna ponudbena cena  (brez DDV):</w:t>
            </w:r>
          </w:p>
        </w:tc>
        <w:tc>
          <w:tcPr>
            <w:tcW w:w="3420" w:type="dxa"/>
          </w:tcPr>
          <w:p w14:paraId="66728DD4" w14:textId="77777777" w:rsidR="007E3736" w:rsidRPr="00EC5F26" w:rsidRDefault="007E3736" w:rsidP="007E3736">
            <w:pPr>
              <w:tabs>
                <w:tab w:val="left" w:pos="851"/>
                <w:tab w:val="center" w:pos="4320"/>
                <w:tab w:val="right" w:pos="8640"/>
              </w:tabs>
              <w:jc w:val="right"/>
              <w:rPr>
                <w:lang w:eastAsia="en-US"/>
              </w:rPr>
            </w:pPr>
          </w:p>
          <w:p w14:paraId="53B7E27E" w14:textId="77777777" w:rsidR="007E3736" w:rsidRPr="00EC5F26" w:rsidRDefault="007E3736" w:rsidP="007E3736">
            <w:pPr>
              <w:tabs>
                <w:tab w:val="left" w:pos="851"/>
                <w:tab w:val="center" w:pos="4320"/>
                <w:tab w:val="right" w:pos="8640"/>
              </w:tabs>
              <w:jc w:val="right"/>
              <w:rPr>
                <w:lang w:eastAsia="en-US"/>
              </w:rPr>
            </w:pPr>
            <w:r w:rsidRPr="00EC5F26">
              <w:rPr>
                <w:lang w:eastAsia="en-US"/>
              </w:rPr>
              <w:t>....................................... EUR</w:t>
            </w:r>
          </w:p>
        </w:tc>
      </w:tr>
      <w:tr w:rsidR="007E3736" w:rsidRPr="00EC5F26" w14:paraId="2672A291" w14:textId="77777777" w:rsidTr="007E3736">
        <w:tc>
          <w:tcPr>
            <w:tcW w:w="5650" w:type="dxa"/>
          </w:tcPr>
          <w:p w14:paraId="49FD734C" w14:textId="77777777" w:rsidR="007E3736" w:rsidRPr="00EC5F26" w:rsidRDefault="007E3736" w:rsidP="007E3736">
            <w:pPr>
              <w:tabs>
                <w:tab w:val="left" w:pos="851"/>
                <w:tab w:val="center" w:pos="4320"/>
                <w:tab w:val="right" w:pos="8640"/>
              </w:tabs>
              <w:jc w:val="left"/>
              <w:rPr>
                <w:bCs/>
                <w:lang w:eastAsia="en-US"/>
              </w:rPr>
            </w:pPr>
          </w:p>
          <w:p w14:paraId="1B3D07AC" w14:textId="77777777" w:rsidR="007E3736" w:rsidRPr="00EC5F26" w:rsidRDefault="007E3736" w:rsidP="007E3736">
            <w:pPr>
              <w:tabs>
                <w:tab w:val="left" w:pos="851"/>
                <w:tab w:val="center" w:pos="4320"/>
                <w:tab w:val="right" w:pos="8640"/>
              </w:tabs>
              <w:jc w:val="left"/>
              <w:rPr>
                <w:bCs/>
                <w:lang w:eastAsia="en-US"/>
              </w:rPr>
            </w:pPr>
            <w:r w:rsidRPr="00EC5F26">
              <w:rPr>
                <w:bCs/>
                <w:lang w:eastAsia="en-US"/>
              </w:rPr>
              <w:t>Znesek DDV 22 %</w:t>
            </w:r>
          </w:p>
        </w:tc>
        <w:tc>
          <w:tcPr>
            <w:tcW w:w="3420" w:type="dxa"/>
          </w:tcPr>
          <w:p w14:paraId="0F5C1BE4" w14:textId="77777777" w:rsidR="007E3736" w:rsidRPr="00EC5F26" w:rsidRDefault="007E3736" w:rsidP="007E3736">
            <w:pPr>
              <w:tabs>
                <w:tab w:val="left" w:pos="851"/>
                <w:tab w:val="center" w:pos="4320"/>
                <w:tab w:val="right" w:pos="8640"/>
              </w:tabs>
              <w:jc w:val="right"/>
              <w:rPr>
                <w:lang w:eastAsia="en-US"/>
              </w:rPr>
            </w:pPr>
          </w:p>
          <w:p w14:paraId="5BA6BB77" w14:textId="77777777" w:rsidR="007E3736" w:rsidRPr="00EC5F26" w:rsidRDefault="007E3736" w:rsidP="007E3736">
            <w:pPr>
              <w:tabs>
                <w:tab w:val="left" w:pos="851"/>
                <w:tab w:val="center" w:pos="4320"/>
                <w:tab w:val="right" w:pos="8640"/>
              </w:tabs>
              <w:jc w:val="right"/>
              <w:rPr>
                <w:lang w:eastAsia="en-US"/>
              </w:rPr>
            </w:pPr>
            <w:r w:rsidRPr="00EC5F26">
              <w:rPr>
                <w:lang w:eastAsia="en-US"/>
              </w:rPr>
              <w:t>+  .................................... EUR</w:t>
            </w:r>
          </w:p>
        </w:tc>
      </w:tr>
      <w:tr w:rsidR="007E3736" w:rsidRPr="00EC5F26" w14:paraId="1BC1320F" w14:textId="77777777" w:rsidTr="007E3736">
        <w:tc>
          <w:tcPr>
            <w:tcW w:w="5650" w:type="dxa"/>
          </w:tcPr>
          <w:p w14:paraId="16D36274" w14:textId="77777777" w:rsidR="007E3736" w:rsidRPr="00EC5F26" w:rsidRDefault="007E3736" w:rsidP="007E3736">
            <w:pPr>
              <w:tabs>
                <w:tab w:val="left" w:pos="851"/>
                <w:tab w:val="center" w:pos="4320"/>
                <w:tab w:val="right" w:pos="8640"/>
              </w:tabs>
              <w:jc w:val="left"/>
              <w:rPr>
                <w:b/>
                <w:lang w:eastAsia="en-US"/>
              </w:rPr>
            </w:pPr>
          </w:p>
          <w:p w14:paraId="4674C472" w14:textId="77777777" w:rsidR="007E3736" w:rsidRPr="00EC5F26" w:rsidRDefault="007E3736" w:rsidP="007E3736">
            <w:pPr>
              <w:tabs>
                <w:tab w:val="left" w:pos="851"/>
                <w:tab w:val="center" w:pos="4320"/>
                <w:tab w:val="right" w:pos="8640"/>
              </w:tabs>
              <w:jc w:val="left"/>
              <w:rPr>
                <w:b/>
                <w:lang w:eastAsia="en-US"/>
              </w:rPr>
            </w:pPr>
            <w:r w:rsidRPr="00EC5F26">
              <w:rPr>
                <w:b/>
                <w:bCs/>
                <w:lang w:eastAsia="en-US"/>
              </w:rPr>
              <w:t>SKUPNA</w:t>
            </w:r>
            <w:r w:rsidRPr="00EC5F26">
              <w:rPr>
                <w:b/>
                <w:lang w:eastAsia="en-US"/>
              </w:rPr>
              <w:t xml:space="preserve"> PONUDBENA CENA (z DDV):</w:t>
            </w:r>
          </w:p>
        </w:tc>
        <w:tc>
          <w:tcPr>
            <w:tcW w:w="3420" w:type="dxa"/>
          </w:tcPr>
          <w:p w14:paraId="08A12E1F" w14:textId="77777777" w:rsidR="007E3736" w:rsidRPr="00EC5F26" w:rsidRDefault="007E3736" w:rsidP="007E3736">
            <w:pPr>
              <w:tabs>
                <w:tab w:val="left" w:pos="851"/>
                <w:tab w:val="center" w:pos="4320"/>
                <w:tab w:val="right" w:pos="8640"/>
              </w:tabs>
              <w:jc w:val="right"/>
              <w:rPr>
                <w:lang w:eastAsia="en-US"/>
              </w:rPr>
            </w:pPr>
          </w:p>
          <w:p w14:paraId="2A731389" w14:textId="77777777" w:rsidR="007E3736" w:rsidRPr="00EC5F26" w:rsidRDefault="007E3736" w:rsidP="007E3736">
            <w:pPr>
              <w:tabs>
                <w:tab w:val="left" w:pos="851"/>
                <w:tab w:val="center" w:pos="4320"/>
                <w:tab w:val="right" w:pos="8640"/>
              </w:tabs>
              <w:jc w:val="right"/>
              <w:rPr>
                <w:lang w:eastAsia="en-US"/>
              </w:rPr>
            </w:pPr>
            <w:r w:rsidRPr="00EC5F26">
              <w:rPr>
                <w:b/>
                <w:lang w:eastAsia="en-US"/>
              </w:rPr>
              <w:t>........................................ EUR</w:t>
            </w:r>
          </w:p>
        </w:tc>
      </w:tr>
      <w:tr w:rsidR="007E3736" w:rsidRPr="00EC5F26" w14:paraId="74DEDD62" w14:textId="77777777" w:rsidTr="007E3736">
        <w:trPr>
          <w:trHeight w:val="380"/>
        </w:trPr>
        <w:tc>
          <w:tcPr>
            <w:tcW w:w="9070" w:type="dxa"/>
            <w:gridSpan w:val="2"/>
          </w:tcPr>
          <w:p w14:paraId="5DAA2145" w14:textId="77777777" w:rsidR="007E3736" w:rsidRPr="00EC5F26" w:rsidRDefault="007E3736" w:rsidP="007E3736">
            <w:pPr>
              <w:tabs>
                <w:tab w:val="left" w:pos="851"/>
                <w:tab w:val="center" w:pos="4320"/>
                <w:tab w:val="right" w:pos="8640"/>
              </w:tabs>
              <w:rPr>
                <w:lang w:eastAsia="en-US"/>
              </w:rPr>
            </w:pPr>
          </w:p>
          <w:p w14:paraId="62CB3A44" w14:textId="77777777" w:rsidR="007E3736" w:rsidRPr="00EC5F26" w:rsidRDefault="007E3736" w:rsidP="007E3736">
            <w:pPr>
              <w:tabs>
                <w:tab w:val="left" w:pos="851"/>
                <w:tab w:val="center" w:pos="4320"/>
                <w:tab w:val="right" w:pos="8640"/>
              </w:tabs>
              <w:jc w:val="center"/>
              <w:rPr>
                <w:lang w:eastAsia="en-US"/>
              </w:rPr>
            </w:pPr>
            <w:r w:rsidRPr="00EC5F26">
              <w:rPr>
                <w:lang w:eastAsia="en-US"/>
              </w:rPr>
              <w:t>(z besedo: _____________________________________________ ...../100 EUR z DDV)</w:t>
            </w:r>
          </w:p>
          <w:p w14:paraId="2987399E" w14:textId="77777777" w:rsidR="007E3736" w:rsidRPr="00EC5F26" w:rsidRDefault="007E3736" w:rsidP="007E3736">
            <w:pPr>
              <w:tabs>
                <w:tab w:val="left" w:pos="851"/>
              </w:tabs>
              <w:rPr>
                <w:lang w:eastAsia="en-US"/>
              </w:rPr>
            </w:pPr>
          </w:p>
          <w:p w14:paraId="43BA1FFD" w14:textId="4B6FD0B2" w:rsidR="00FE65A3" w:rsidRPr="00EC5F26" w:rsidRDefault="00FE65A3" w:rsidP="00FE65A3">
            <w:pPr>
              <w:tabs>
                <w:tab w:val="center" w:pos="4320"/>
                <w:tab w:val="right" w:pos="8640"/>
              </w:tabs>
              <w:spacing w:line="276" w:lineRule="auto"/>
            </w:pPr>
            <w:r w:rsidRPr="00EC5F26">
              <w:t xml:space="preserve">Cena je dogovorjena s klavzulo </w:t>
            </w:r>
            <w:r w:rsidRPr="00EC5F26">
              <w:rPr>
                <w:b/>
              </w:rPr>
              <w:t xml:space="preserve">»dejanske </w:t>
            </w:r>
            <w:r w:rsidR="005A4567" w:rsidRPr="00EC5F26">
              <w:rPr>
                <w:b/>
              </w:rPr>
              <w:t xml:space="preserve">izvršene </w:t>
            </w:r>
            <w:r w:rsidRPr="00EC5F26">
              <w:rPr>
                <w:b/>
              </w:rPr>
              <w:t>količine in fiksne enotne cene«</w:t>
            </w:r>
            <w:r w:rsidRPr="00EC5F26">
              <w:t>.</w:t>
            </w:r>
          </w:p>
          <w:p w14:paraId="566A1296" w14:textId="77777777" w:rsidR="00FE65A3" w:rsidRPr="00EC5F26" w:rsidRDefault="00FE65A3" w:rsidP="00FE65A3">
            <w:pPr>
              <w:tabs>
                <w:tab w:val="center" w:pos="4320"/>
                <w:tab w:val="right" w:pos="8640"/>
              </w:tabs>
              <w:spacing w:line="276" w:lineRule="auto"/>
            </w:pPr>
          </w:p>
          <w:p w14:paraId="3E57F0FD" w14:textId="58910EAA" w:rsidR="00FE65A3" w:rsidRPr="00EC5F26" w:rsidRDefault="00FE65A3" w:rsidP="00FE65A3">
            <w:pPr>
              <w:tabs>
                <w:tab w:val="center" w:pos="4320"/>
                <w:tab w:val="right" w:pos="8640"/>
              </w:tabs>
              <w:spacing w:line="276" w:lineRule="auto"/>
              <w:rPr>
                <w:color w:val="FF0000"/>
              </w:rPr>
            </w:pPr>
            <w:r w:rsidRPr="00EC5F26">
              <w:t>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w:t>
            </w:r>
            <w:r w:rsidR="008945BC" w:rsidRPr="00EC5F26">
              <w:t xml:space="preserve"> pregledih</w:t>
            </w:r>
            <w:r w:rsidR="0014439A" w:rsidRPr="00EC5F26">
              <w:rPr>
                <w:color w:val="FF0000"/>
              </w:rPr>
              <w:t>,</w:t>
            </w:r>
            <w:r w:rsidRPr="00EC5F26">
              <w:t xml:space="preserve"> </w:t>
            </w:r>
            <w:r w:rsidRPr="00EC5F26">
              <w:rPr>
                <w:lang w:eastAsia="en-US"/>
              </w:rPr>
              <w:t>torej vse obremenitve, ki so bile znane najmanj 15 dni pred potekom roka za oddajo ponudbo. V navedenih cenah na enoto mere (cena/EM) so upoštevane vse olajšave in stroški.</w:t>
            </w:r>
          </w:p>
          <w:p w14:paraId="4EC4F459" w14:textId="77777777" w:rsidR="00FE65A3" w:rsidRPr="00EC5F26" w:rsidRDefault="00FE65A3" w:rsidP="007E3736">
            <w:pPr>
              <w:tabs>
                <w:tab w:val="left" w:pos="851"/>
              </w:tabs>
              <w:rPr>
                <w:lang w:eastAsia="en-US"/>
              </w:rPr>
            </w:pPr>
          </w:p>
        </w:tc>
      </w:tr>
    </w:tbl>
    <w:p w14:paraId="24DFFDC0" w14:textId="77777777" w:rsidR="007E3736" w:rsidRPr="00EC5F26" w:rsidRDefault="007E3736" w:rsidP="007E3736">
      <w:pPr>
        <w:ind w:firstLine="426"/>
        <w:rPr>
          <w:lang w:eastAsia="en-US"/>
        </w:rPr>
      </w:pPr>
    </w:p>
    <w:p w14:paraId="4016800C" w14:textId="77777777" w:rsidR="00FE65A3" w:rsidRPr="00EC5F26" w:rsidRDefault="00FE65A3" w:rsidP="00831692">
      <w:pPr>
        <w:tabs>
          <w:tab w:val="right" w:pos="2556"/>
          <w:tab w:val="right" w:pos="5609"/>
        </w:tabs>
        <w:suppressAutoHyphens/>
        <w:autoSpaceDN w:val="0"/>
        <w:ind w:right="6"/>
        <w:textAlignment w:val="baseline"/>
        <w:rPr>
          <w:b/>
          <w:bCs/>
          <w:kern w:val="3"/>
          <w:lang w:eastAsia="zh-CN"/>
        </w:rPr>
      </w:pPr>
      <w:r w:rsidRPr="00EC5F26">
        <w:rPr>
          <w:b/>
          <w:bCs/>
          <w:kern w:val="3"/>
          <w:lang w:eastAsia="zh-CN"/>
        </w:rPr>
        <w:t>PONUDBENI POGOJI:</w:t>
      </w:r>
    </w:p>
    <w:p w14:paraId="3A3B2945" w14:textId="77777777" w:rsidR="00FE65A3" w:rsidRPr="00EC5F26" w:rsidRDefault="00FE65A3" w:rsidP="002623D5">
      <w:pPr>
        <w:pStyle w:val="Odstavekseznama"/>
        <w:numPr>
          <w:ilvl w:val="0"/>
          <w:numId w:val="33"/>
        </w:numPr>
        <w:tabs>
          <w:tab w:val="right" w:pos="709"/>
          <w:tab w:val="right" w:pos="5609"/>
        </w:tabs>
        <w:suppressAutoHyphens/>
        <w:autoSpaceDN w:val="0"/>
        <w:spacing w:line="260" w:lineRule="exact"/>
        <w:ind w:right="6"/>
        <w:textAlignment w:val="baseline"/>
        <w:rPr>
          <w:kern w:val="3"/>
          <w:lang w:val="sl-SI" w:eastAsia="zh-CN"/>
        </w:rPr>
      </w:pPr>
      <w:r w:rsidRPr="00EC5F26">
        <w:rPr>
          <w:kern w:val="3"/>
          <w:lang w:val="sl-SI" w:eastAsia="zh-CN"/>
        </w:rPr>
        <w:t xml:space="preserve">Veljavnost ponudbe je najmanj </w:t>
      </w:r>
      <w:r w:rsidRPr="00EC5F26">
        <w:rPr>
          <w:lang w:val="sl-SI"/>
        </w:rPr>
        <w:t>120 dni šteto od dneva za javno odpiranje ponudb.</w:t>
      </w:r>
    </w:p>
    <w:p w14:paraId="0AAB1EE7" w14:textId="729F1CC6" w:rsidR="00FE65A3" w:rsidRPr="00EC5F26" w:rsidRDefault="00FE65A3" w:rsidP="002623D5">
      <w:pPr>
        <w:pStyle w:val="Odstavekseznama"/>
        <w:numPr>
          <w:ilvl w:val="0"/>
          <w:numId w:val="33"/>
        </w:numPr>
        <w:tabs>
          <w:tab w:val="right" w:pos="709"/>
          <w:tab w:val="right" w:pos="5609"/>
        </w:tabs>
        <w:suppressAutoHyphens/>
        <w:autoSpaceDN w:val="0"/>
        <w:spacing w:line="260" w:lineRule="exact"/>
        <w:ind w:right="6"/>
        <w:textAlignment w:val="baseline"/>
        <w:rPr>
          <w:kern w:val="3"/>
          <w:lang w:val="sl-SI" w:eastAsia="zh-CN"/>
        </w:rPr>
      </w:pPr>
      <w:r w:rsidRPr="00EC5F26">
        <w:rPr>
          <w:lang w:val="sl-SI"/>
        </w:rPr>
        <w:t>Cene na enoto</w:t>
      </w:r>
      <w:r w:rsidR="007C55A4" w:rsidRPr="00EC5F26">
        <w:rPr>
          <w:lang w:val="sl-SI"/>
        </w:rPr>
        <w:t xml:space="preserve"> so</w:t>
      </w:r>
      <w:r w:rsidRPr="00EC5F26">
        <w:rPr>
          <w:lang w:val="sl-SI"/>
        </w:rPr>
        <w:t xml:space="preserve"> fiksne in nespremenljive ves čas trajanja pogodbe</w:t>
      </w:r>
    </w:p>
    <w:p w14:paraId="61CD276F" w14:textId="77777777" w:rsidR="00FE65A3" w:rsidRPr="00EC5F26" w:rsidRDefault="00FE65A3" w:rsidP="00831692">
      <w:pPr>
        <w:tabs>
          <w:tab w:val="right" w:pos="2556"/>
          <w:tab w:val="right" w:pos="5609"/>
        </w:tabs>
        <w:suppressAutoHyphens/>
        <w:autoSpaceDN w:val="0"/>
        <w:ind w:right="6"/>
        <w:textAlignment w:val="baseline"/>
        <w:rPr>
          <w:kern w:val="3"/>
          <w:lang w:eastAsia="zh-CN"/>
        </w:rPr>
      </w:pPr>
    </w:p>
    <w:p w14:paraId="166EAAEA" w14:textId="77777777" w:rsidR="00FE65A3" w:rsidRPr="00EC5F26" w:rsidRDefault="00FE65A3" w:rsidP="00831692">
      <w:pPr>
        <w:tabs>
          <w:tab w:val="right" w:pos="2556"/>
          <w:tab w:val="right" w:pos="5609"/>
        </w:tabs>
        <w:suppressAutoHyphens/>
        <w:autoSpaceDN w:val="0"/>
        <w:ind w:right="6"/>
        <w:textAlignment w:val="baseline"/>
        <w:rPr>
          <w:kern w:val="3"/>
          <w:lang w:eastAsia="zh-CN"/>
        </w:rPr>
      </w:pPr>
      <w:r w:rsidRPr="00EC5F26">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C111135" w14:textId="77777777" w:rsidR="00686CCB" w:rsidRPr="00EC5F26" w:rsidRDefault="000E6133" w:rsidP="00831692">
      <w:r w:rsidRPr="00EC5F26">
        <w:t xml:space="preserve">         </w:t>
      </w:r>
    </w:p>
    <w:p w14:paraId="68FB8AAA" w14:textId="77777777" w:rsidR="00686CCB" w:rsidRPr="00EC5F26" w:rsidRDefault="00686CCB" w:rsidP="00831692"/>
    <w:p w14:paraId="2E9F8177" w14:textId="25CDF34D" w:rsidR="000E6133" w:rsidRPr="00EC5F26" w:rsidRDefault="000E6133" w:rsidP="00831692">
      <w:pPr>
        <w:rPr>
          <w:color w:val="FF0000"/>
        </w:rPr>
      </w:pPr>
      <w:r w:rsidRPr="00EC5F26">
        <w:t xml:space="preserve">                                           </w:t>
      </w:r>
    </w:p>
    <w:p w14:paraId="38367D62" w14:textId="77777777" w:rsidR="000E6133" w:rsidRPr="00EC5F26" w:rsidRDefault="000E6133" w:rsidP="00831692"/>
    <w:tbl>
      <w:tblPr>
        <w:tblW w:w="9747" w:type="dxa"/>
        <w:tblLayout w:type="fixed"/>
        <w:tblLook w:val="0000" w:firstRow="0" w:lastRow="0" w:firstColumn="0" w:lastColumn="0" w:noHBand="0" w:noVBand="0"/>
      </w:tblPr>
      <w:tblGrid>
        <w:gridCol w:w="4361"/>
        <w:gridCol w:w="5386"/>
      </w:tblGrid>
      <w:tr w:rsidR="00E735FA" w:rsidRPr="00EC5F26" w14:paraId="5114A035" w14:textId="77777777" w:rsidTr="00E735FA">
        <w:trPr>
          <w:cantSplit/>
        </w:trPr>
        <w:tc>
          <w:tcPr>
            <w:tcW w:w="4361" w:type="dxa"/>
          </w:tcPr>
          <w:p w14:paraId="1D74F990" w14:textId="77777777" w:rsidR="00E735FA" w:rsidRPr="00EC5F26" w:rsidRDefault="00E735FA" w:rsidP="00E735FA"/>
        </w:tc>
        <w:tc>
          <w:tcPr>
            <w:tcW w:w="5386" w:type="dxa"/>
          </w:tcPr>
          <w:p w14:paraId="2B96BE70" w14:textId="77777777" w:rsidR="00E735FA" w:rsidRPr="00EC5F26" w:rsidRDefault="00266F93" w:rsidP="0004406F">
            <w:pPr>
              <w:ind w:left="34"/>
            </w:pPr>
            <w:r w:rsidRPr="00EC5F26">
              <w:t>P</w:t>
            </w:r>
            <w:r w:rsidR="00E735FA" w:rsidRPr="00EC5F26">
              <w:t xml:space="preserve">odpis </w:t>
            </w:r>
            <w:r w:rsidRPr="00EC5F26">
              <w:t>zastopnika/</w:t>
            </w:r>
            <w:r w:rsidR="0004406F" w:rsidRPr="00EC5F26">
              <w:t>pooblaščene osebe ponudnika</w:t>
            </w:r>
            <w:r w:rsidR="00E735FA" w:rsidRPr="00EC5F26">
              <w:t>:</w:t>
            </w:r>
          </w:p>
        </w:tc>
      </w:tr>
      <w:tr w:rsidR="00E735FA" w:rsidRPr="00EC5F26" w14:paraId="3EA2D3F4" w14:textId="77777777" w:rsidTr="00E735FA">
        <w:trPr>
          <w:cantSplit/>
        </w:trPr>
        <w:tc>
          <w:tcPr>
            <w:tcW w:w="4361" w:type="dxa"/>
          </w:tcPr>
          <w:p w14:paraId="1F530313" w14:textId="77777777" w:rsidR="00E735FA" w:rsidRPr="00EC5F26" w:rsidRDefault="00E735FA" w:rsidP="00E735FA"/>
        </w:tc>
        <w:tc>
          <w:tcPr>
            <w:tcW w:w="5386" w:type="dxa"/>
          </w:tcPr>
          <w:p w14:paraId="4EA9A001" w14:textId="77777777" w:rsidR="00E735FA" w:rsidRPr="00EC5F26" w:rsidRDefault="00E735FA" w:rsidP="00E735FA">
            <w:pPr>
              <w:ind w:left="34"/>
            </w:pPr>
          </w:p>
          <w:p w14:paraId="5C6C37BA" w14:textId="77777777" w:rsidR="00E735FA" w:rsidRPr="00EC5F26" w:rsidRDefault="00E735FA" w:rsidP="00E735FA">
            <w:pPr>
              <w:ind w:left="34"/>
            </w:pPr>
            <w:r w:rsidRPr="00EC5F26">
              <w:t>_________________________________</w:t>
            </w:r>
          </w:p>
        </w:tc>
      </w:tr>
      <w:tr w:rsidR="000E6133" w:rsidRPr="00EC5F26" w14:paraId="1ADDBB59" w14:textId="77777777" w:rsidTr="00E735FA">
        <w:trPr>
          <w:cantSplit/>
        </w:trPr>
        <w:tc>
          <w:tcPr>
            <w:tcW w:w="4361" w:type="dxa"/>
          </w:tcPr>
          <w:p w14:paraId="07AA1B60" w14:textId="77777777" w:rsidR="000E6133" w:rsidRPr="00EC5F26" w:rsidRDefault="000E6133" w:rsidP="000E6133"/>
          <w:p w14:paraId="23E8DC49" w14:textId="77777777" w:rsidR="00D71B20" w:rsidRPr="00EC5F26" w:rsidRDefault="00D71B20" w:rsidP="000E6133"/>
          <w:p w14:paraId="2F041DD3" w14:textId="77777777" w:rsidR="00D71B20" w:rsidRPr="00EC5F26" w:rsidRDefault="00D71B20" w:rsidP="000E6133"/>
          <w:p w14:paraId="4BF8F787" w14:textId="77777777" w:rsidR="00D71B20" w:rsidRPr="00EC5F26" w:rsidRDefault="00D71B20" w:rsidP="000E6133"/>
        </w:tc>
        <w:tc>
          <w:tcPr>
            <w:tcW w:w="5386" w:type="dxa"/>
          </w:tcPr>
          <w:p w14:paraId="293CC1A6" w14:textId="77777777" w:rsidR="000E6133" w:rsidRPr="00EC5F26" w:rsidRDefault="000E6133" w:rsidP="000E6133">
            <w:pPr>
              <w:ind w:left="34"/>
            </w:pPr>
          </w:p>
        </w:tc>
      </w:tr>
    </w:tbl>
    <w:p w14:paraId="47690818" w14:textId="584435CE" w:rsidR="000E6133" w:rsidRPr="00EC5F26" w:rsidRDefault="00095148" w:rsidP="001F3652">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29" w:name="_Toc109643201"/>
      <w:r w:rsidRPr="00EC5F26">
        <w:rPr>
          <w:b/>
          <w:bCs/>
          <w:iCs/>
          <w:sz w:val="24"/>
          <w:szCs w:val="24"/>
        </w:rPr>
        <w:lastRenderedPageBreak/>
        <w:t xml:space="preserve">OBRAZEC ŠT. 2 - </w:t>
      </w:r>
      <w:r w:rsidR="000802F8" w:rsidRPr="00EC5F26">
        <w:rPr>
          <w:b/>
          <w:bCs/>
          <w:iCs/>
          <w:sz w:val="24"/>
          <w:szCs w:val="24"/>
        </w:rPr>
        <w:t>SOGLASJE / IZJAVA PODIZVAJALCA O NEPOSREDNEM PLAČILU</w:t>
      </w:r>
      <w:bookmarkEnd w:id="329"/>
      <w:r w:rsidR="00AA06F7" w:rsidRPr="00EC5F26">
        <w:rPr>
          <w:b/>
          <w:bCs/>
          <w:iCs/>
          <w:sz w:val="24"/>
          <w:szCs w:val="24"/>
        </w:rPr>
        <w:t xml:space="preserve"> </w:t>
      </w:r>
    </w:p>
    <w:p w14:paraId="2368547E" w14:textId="77777777" w:rsidR="000E6133" w:rsidRPr="00EC5F26" w:rsidRDefault="000E6133" w:rsidP="000E6133"/>
    <w:p w14:paraId="747E1C18" w14:textId="77777777" w:rsidR="000E6133" w:rsidRPr="00EC5F26" w:rsidRDefault="000E6133" w:rsidP="000E6133"/>
    <w:p w14:paraId="2508B902" w14:textId="77777777" w:rsidR="000E6133" w:rsidRPr="00EC5F26" w:rsidRDefault="000E6133" w:rsidP="00831692"/>
    <w:tbl>
      <w:tblPr>
        <w:tblW w:w="0" w:type="auto"/>
        <w:tblLook w:val="04A0" w:firstRow="1" w:lastRow="0" w:firstColumn="1" w:lastColumn="0" w:noHBand="0" w:noVBand="1"/>
      </w:tblPr>
      <w:tblGrid>
        <w:gridCol w:w="3195"/>
        <w:gridCol w:w="6159"/>
      </w:tblGrid>
      <w:tr w:rsidR="00ED1634" w:rsidRPr="00EC5F26" w14:paraId="3B4FA3F8" w14:textId="77777777" w:rsidTr="00304D54">
        <w:tc>
          <w:tcPr>
            <w:tcW w:w="3227" w:type="dxa"/>
            <w:shd w:val="clear" w:color="auto" w:fill="auto"/>
          </w:tcPr>
          <w:p w14:paraId="5AAE57F8" w14:textId="77777777" w:rsidR="00ED1634" w:rsidRPr="00EC5F26" w:rsidRDefault="00ED1634" w:rsidP="00831692">
            <w:r w:rsidRPr="00EC5F26">
              <w:t>Naziv podizvajalca:</w:t>
            </w:r>
          </w:p>
        </w:tc>
        <w:tc>
          <w:tcPr>
            <w:tcW w:w="6267" w:type="dxa"/>
            <w:tcBorders>
              <w:bottom w:val="single" w:sz="4" w:space="0" w:color="auto"/>
            </w:tcBorders>
            <w:shd w:val="clear" w:color="auto" w:fill="auto"/>
          </w:tcPr>
          <w:p w14:paraId="6D71A18E" w14:textId="77777777" w:rsidR="00ED1634" w:rsidRPr="00EC5F26" w:rsidRDefault="00ED1634" w:rsidP="00831692"/>
        </w:tc>
      </w:tr>
      <w:tr w:rsidR="00ED1634" w:rsidRPr="00EC5F26" w14:paraId="3EFD1232" w14:textId="77777777" w:rsidTr="00304D54">
        <w:tc>
          <w:tcPr>
            <w:tcW w:w="3227" w:type="dxa"/>
            <w:shd w:val="clear" w:color="auto" w:fill="auto"/>
          </w:tcPr>
          <w:p w14:paraId="795243C5" w14:textId="77777777" w:rsidR="00ED1634" w:rsidRPr="00EC5F26" w:rsidRDefault="00ED1634" w:rsidP="00831692"/>
          <w:p w14:paraId="63FEE53C" w14:textId="77777777" w:rsidR="00ED1634" w:rsidRPr="00EC5F26" w:rsidRDefault="00ED1634" w:rsidP="00831692">
            <w:r w:rsidRPr="00EC5F26">
              <w:t>Sedež (naslov) podizvajalca:</w:t>
            </w:r>
          </w:p>
        </w:tc>
        <w:tc>
          <w:tcPr>
            <w:tcW w:w="6267" w:type="dxa"/>
            <w:tcBorders>
              <w:top w:val="single" w:sz="4" w:space="0" w:color="auto"/>
              <w:bottom w:val="single" w:sz="4" w:space="0" w:color="auto"/>
            </w:tcBorders>
            <w:shd w:val="clear" w:color="auto" w:fill="auto"/>
          </w:tcPr>
          <w:p w14:paraId="44AD14A0" w14:textId="77777777" w:rsidR="00ED1634" w:rsidRPr="00EC5F26" w:rsidRDefault="00ED1634" w:rsidP="00831692"/>
        </w:tc>
      </w:tr>
      <w:tr w:rsidR="00DD2840" w:rsidRPr="00EC5F26" w14:paraId="059878F1" w14:textId="77777777" w:rsidTr="00304D54">
        <w:tc>
          <w:tcPr>
            <w:tcW w:w="3227" w:type="dxa"/>
            <w:shd w:val="clear" w:color="auto" w:fill="auto"/>
          </w:tcPr>
          <w:p w14:paraId="0DAFDA5D" w14:textId="77777777" w:rsidR="00DD2840" w:rsidRPr="00EC5F26" w:rsidRDefault="00DD2840" w:rsidP="00831692"/>
          <w:p w14:paraId="2E58DF3A" w14:textId="2A499287" w:rsidR="00DD2840" w:rsidRPr="00EC5F26" w:rsidRDefault="00DD2840" w:rsidP="00831692">
            <w:r w:rsidRPr="00EC5F26">
              <w:t>Vrsta del podizvajalca</w:t>
            </w:r>
            <w:r w:rsidR="006D7AB5" w:rsidRPr="00EC5F26">
              <w:rPr>
                <w:rStyle w:val="Sprotnaopomba-sklic"/>
              </w:rPr>
              <w:footnoteReference w:id="3"/>
            </w:r>
            <w:r w:rsidRPr="00EC5F26">
              <w:t>:</w:t>
            </w:r>
          </w:p>
        </w:tc>
        <w:tc>
          <w:tcPr>
            <w:tcW w:w="6267" w:type="dxa"/>
            <w:tcBorders>
              <w:top w:val="single" w:sz="4" w:space="0" w:color="auto"/>
              <w:bottom w:val="single" w:sz="4" w:space="0" w:color="auto"/>
            </w:tcBorders>
            <w:shd w:val="clear" w:color="auto" w:fill="auto"/>
          </w:tcPr>
          <w:p w14:paraId="22788BD0" w14:textId="77777777" w:rsidR="00DD2840" w:rsidRPr="00EC5F26" w:rsidRDefault="00DD2840" w:rsidP="00831692"/>
        </w:tc>
      </w:tr>
      <w:tr w:rsidR="00DD2840" w:rsidRPr="00EC5F26" w14:paraId="015D2056" w14:textId="77777777" w:rsidTr="00304D54">
        <w:tc>
          <w:tcPr>
            <w:tcW w:w="3227" w:type="dxa"/>
            <w:shd w:val="clear" w:color="auto" w:fill="auto"/>
          </w:tcPr>
          <w:p w14:paraId="456468E0" w14:textId="77777777" w:rsidR="00DD2840" w:rsidRPr="00EC5F26" w:rsidRDefault="00DD2840" w:rsidP="00831692"/>
          <w:p w14:paraId="38184379" w14:textId="77777777" w:rsidR="00DD2840" w:rsidRPr="00EC5F26" w:rsidRDefault="00DD2840" w:rsidP="00831692">
            <w:r w:rsidRPr="00EC5F26">
              <w:t>Vrednost del podizvajalca:</w:t>
            </w:r>
          </w:p>
        </w:tc>
        <w:tc>
          <w:tcPr>
            <w:tcW w:w="6267" w:type="dxa"/>
            <w:tcBorders>
              <w:top w:val="single" w:sz="4" w:space="0" w:color="auto"/>
              <w:bottom w:val="single" w:sz="4" w:space="0" w:color="auto"/>
            </w:tcBorders>
            <w:shd w:val="clear" w:color="auto" w:fill="auto"/>
          </w:tcPr>
          <w:p w14:paraId="15E15A97" w14:textId="77777777" w:rsidR="00DD2840" w:rsidRPr="00EC5F26" w:rsidRDefault="00DD2840" w:rsidP="00831692"/>
        </w:tc>
      </w:tr>
    </w:tbl>
    <w:p w14:paraId="6CAE2FAC" w14:textId="77777777" w:rsidR="00ED1634" w:rsidRPr="00EC5F26" w:rsidRDefault="00ED1634" w:rsidP="00831692"/>
    <w:p w14:paraId="7167CEAC" w14:textId="77777777" w:rsidR="00831692" w:rsidRPr="00EC5F26" w:rsidRDefault="00831692" w:rsidP="00831692"/>
    <w:p w14:paraId="36708529" w14:textId="77777777" w:rsidR="000802F8" w:rsidRPr="00EC5F26" w:rsidRDefault="000802F8" w:rsidP="00831692">
      <w:r w:rsidRPr="00EC5F26">
        <w:t xml:space="preserve">Podpisana pooblaščena oseba podizvajalca izjavlja, da </w:t>
      </w:r>
    </w:p>
    <w:p w14:paraId="15B1464C" w14:textId="77777777" w:rsidR="00831692" w:rsidRPr="00EC5F26" w:rsidRDefault="00831692" w:rsidP="00831692"/>
    <w:p w14:paraId="4CE28143" w14:textId="77777777" w:rsidR="000802F8" w:rsidRPr="00EC5F26" w:rsidRDefault="000802F8" w:rsidP="00831692">
      <w:pPr>
        <w:jc w:val="center"/>
      </w:pPr>
      <w:r w:rsidRPr="00EC5F26">
        <w:rPr>
          <w:b/>
        </w:rPr>
        <w:t>ZAHTEVA / NE ZAHTEVA</w:t>
      </w:r>
    </w:p>
    <w:p w14:paraId="2885D543" w14:textId="77777777" w:rsidR="00831692" w:rsidRPr="00EC5F26" w:rsidRDefault="00831692" w:rsidP="00831692"/>
    <w:p w14:paraId="315330BA" w14:textId="77777777" w:rsidR="000802F8" w:rsidRPr="00EC5F26" w:rsidRDefault="000802F8" w:rsidP="00831692">
      <w:r w:rsidRPr="00EC5F26">
        <w:t>neposredna plačila (primerno obkrožiti</w:t>
      </w:r>
      <w:r w:rsidRPr="00EC5F26">
        <w:rPr>
          <w:vertAlign w:val="superscript"/>
        </w:rPr>
        <w:footnoteReference w:id="4"/>
      </w:r>
      <w:r w:rsidRPr="00EC5F26">
        <w:t xml:space="preserve">). </w:t>
      </w:r>
    </w:p>
    <w:p w14:paraId="5F810AB0" w14:textId="77777777" w:rsidR="000802F8" w:rsidRPr="00EC5F26" w:rsidRDefault="000802F8" w:rsidP="00831692"/>
    <w:p w14:paraId="7483E7D6" w14:textId="77777777" w:rsidR="00ED1634" w:rsidRPr="00EC5F26" w:rsidRDefault="00ED1634" w:rsidP="00831692"/>
    <w:p w14:paraId="0361FE26" w14:textId="1A254B71" w:rsidR="00ED1634" w:rsidRPr="00EC5F26" w:rsidRDefault="00ED1634" w:rsidP="00831692">
      <w:r w:rsidRPr="00EC5F26">
        <w:t>S podpisom te izjave pod kazensko in materialno odgovorno</w:t>
      </w:r>
      <w:r w:rsidR="002F29A9" w:rsidRPr="00EC5F26">
        <w:t xml:space="preserve">stjo zahtevamo, da bo naročnik </w:t>
      </w:r>
      <w:r w:rsidRPr="00EC5F26">
        <w:t>Ministrstvo za zdravje, Štefanova 5</w:t>
      </w:r>
      <w:r w:rsidR="002F29A9" w:rsidRPr="00EC5F26">
        <w:t>, 1000 Ljubljana</w:t>
      </w:r>
      <w:r w:rsidRPr="00EC5F26">
        <w:t xml:space="preserve"> za javno naročilo, katerega predmet je</w:t>
      </w:r>
      <w:r w:rsidR="0025226D" w:rsidRPr="00EC5F26">
        <w:rPr>
          <w:b/>
          <w:bCs/>
        </w:rPr>
        <w:t xml:space="preserve"> </w:t>
      </w:r>
      <w:r w:rsidR="0025226D" w:rsidRPr="00EC5F26">
        <w:rPr>
          <w:b/>
        </w:rPr>
        <w:t>»Ureditev prostorov in oprema za program OBMP / IVF v Bolnišnici Postojna«</w:t>
      </w:r>
      <w:r w:rsidRPr="00EC5F26">
        <w:t>,</w:t>
      </w:r>
      <w:r w:rsidR="0025226D" w:rsidRPr="00EC5F26">
        <w:t xml:space="preserve"> </w:t>
      </w:r>
      <w:r w:rsidRPr="00EC5F26">
        <w:t xml:space="preserve">namesto ponudnika </w:t>
      </w:r>
      <w:r w:rsidR="002C2FEF" w:rsidRPr="00EC5F26">
        <w:t>_</w:t>
      </w:r>
      <w:r w:rsidRPr="00EC5F26">
        <w:t>____________________________ (v nadalj</w:t>
      </w:r>
      <w:r w:rsidR="00E735FA" w:rsidRPr="00EC5F26">
        <w:t>njem besedilu</w:t>
      </w:r>
      <w:r w:rsidRPr="00EC5F26">
        <w:t>: ponudnik) poravnaval naše terjatve do ponudnika neposredno nam.</w:t>
      </w:r>
    </w:p>
    <w:p w14:paraId="615F9F97" w14:textId="77777777" w:rsidR="005F23F8" w:rsidRPr="00EC5F26" w:rsidRDefault="005F23F8" w:rsidP="00831692"/>
    <w:p w14:paraId="2C7A4F01" w14:textId="77777777" w:rsidR="00E475A0" w:rsidRPr="00EC5F26" w:rsidRDefault="00E475A0" w:rsidP="00831692">
      <w:pPr>
        <w:pStyle w:val="odstavek1"/>
        <w:spacing w:before="0" w:line="260" w:lineRule="exact"/>
      </w:pPr>
    </w:p>
    <w:p w14:paraId="6B35A976" w14:textId="77777777" w:rsidR="005F23F8" w:rsidRPr="00EC5F26" w:rsidRDefault="005F23F8" w:rsidP="00D37134"/>
    <w:p w14:paraId="04B2F461" w14:textId="77777777" w:rsidR="005F23F8" w:rsidRPr="00EC5F26" w:rsidRDefault="005F23F8" w:rsidP="00D37134"/>
    <w:p w14:paraId="6055DEEA" w14:textId="77777777" w:rsidR="005F23F8" w:rsidRPr="00EC5F26" w:rsidRDefault="005F23F8" w:rsidP="00D37134"/>
    <w:tbl>
      <w:tblPr>
        <w:tblW w:w="0" w:type="auto"/>
        <w:tblLayout w:type="fixed"/>
        <w:tblLook w:val="0000" w:firstRow="0" w:lastRow="0" w:firstColumn="0" w:lastColumn="0" w:noHBand="0" w:noVBand="0"/>
      </w:tblPr>
      <w:tblGrid>
        <w:gridCol w:w="4361"/>
        <w:gridCol w:w="4361"/>
      </w:tblGrid>
      <w:tr w:rsidR="005F23F8" w:rsidRPr="00EC5F26" w14:paraId="4B17124F" w14:textId="77777777" w:rsidTr="005F23F8">
        <w:trPr>
          <w:cantSplit/>
        </w:trPr>
        <w:tc>
          <w:tcPr>
            <w:tcW w:w="4361" w:type="dxa"/>
          </w:tcPr>
          <w:p w14:paraId="5955A141" w14:textId="77777777" w:rsidR="005F23F8" w:rsidRPr="00EC5F26" w:rsidRDefault="005F23F8" w:rsidP="00D37134"/>
        </w:tc>
        <w:tc>
          <w:tcPr>
            <w:tcW w:w="4361" w:type="dxa"/>
          </w:tcPr>
          <w:p w14:paraId="45182A2E" w14:textId="77777777" w:rsidR="005F23F8" w:rsidRPr="00EC5F26" w:rsidRDefault="00266F93" w:rsidP="0004406F">
            <w:r w:rsidRPr="00EC5F26">
              <w:t>P</w:t>
            </w:r>
            <w:r w:rsidR="005F23F8" w:rsidRPr="00EC5F26">
              <w:t xml:space="preserve">odpis </w:t>
            </w:r>
            <w:r w:rsidRPr="00EC5F26">
              <w:t>zastopnika/</w:t>
            </w:r>
            <w:r w:rsidR="0004406F" w:rsidRPr="00EC5F26">
              <w:t>pooblaščene osebe</w:t>
            </w:r>
            <w:r w:rsidR="00045CD4" w:rsidRPr="00EC5F26">
              <w:t xml:space="preserve"> podizvajalca</w:t>
            </w:r>
            <w:r w:rsidR="005F23F8" w:rsidRPr="00EC5F26">
              <w:t>:</w:t>
            </w:r>
          </w:p>
        </w:tc>
      </w:tr>
      <w:tr w:rsidR="005F23F8" w:rsidRPr="00EC5F26" w14:paraId="625BDF43" w14:textId="77777777" w:rsidTr="005F23F8">
        <w:trPr>
          <w:cantSplit/>
        </w:trPr>
        <w:tc>
          <w:tcPr>
            <w:tcW w:w="4361" w:type="dxa"/>
          </w:tcPr>
          <w:p w14:paraId="4F26343E" w14:textId="77777777" w:rsidR="005F23F8" w:rsidRPr="00EC5F26" w:rsidRDefault="005F23F8" w:rsidP="00D37134"/>
        </w:tc>
        <w:tc>
          <w:tcPr>
            <w:tcW w:w="4361" w:type="dxa"/>
          </w:tcPr>
          <w:p w14:paraId="07AF1CAC" w14:textId="77777777" w:rsidR="005F23F8" w:rsidRPr="00EC5F26" w:rsidRDefault="005F23F8" w:rsidP="00D37134"/>
          <w:p w14:paraId="63EBA668" w14:textId="77777777" w:rsidR="005F23F8" w:rsidRPr="00EC5F26" w:rsidRDefault="005F23F8" w:rsidP="00D37134">
            <w:r w:rsidRPr="00EC5F26">
              <w:t>_________________________________</w:t>
            </w:r>
          </w:p>
        </w:tc>
      </w:tr>
    </w:tbl>
    <w:p w14:paraId="7990F45D" w14:textId="77777777" w:rsidR="005F23F8" w:rsidRPr="00EC5F26" w:rsidRDefault="005F23F8" w:rsidP="00D37134"/>
    <w:p w14:paraId="48FB8A9F" w14:textId="77777777" w:rsidR="005F23F8" w:rsidRPr="00EC5F26" w:rsidRDefault="005F23F8" w:rsidP="00D37134"/>
    <w:p w14:paraId="7501D2E5" w14:textId="77777777" w:rsidR="005F23F8" w:rsidRPr="00EC5F26" w:rsidRDefault="005F23F8" w:rsidP="00D37134"/>
    <w:p w14:paraId="620492ED" w14:textId="77777777" w:rsidR="005F23F8" w:rsidRPr="00EC5F26" w:rsidRDefault="005F23F8" w:rsidP="00D37134"/>
    <w:p w14:paraId="64857220" w14:textId="77777777" w:rsidR="005F23F8" w:rsidRPr="00EC5F26" w:rsidRDefault="005F23F8" w:rsidP="00D37134"/>
    <w:p w14:paraId="6E782245" w14:textId="77777777" w:rsidR="005F23F8" w:rsidRPr="00EC5F26" w:rsidRDefault="005F23F8" w:rsidP="00D37134"/>
    <w:p w14:paraId="11C79972" w14:textId="77777777" w:rsidR="005F23F8" w:rsidRPr="00EC5F26" w:rsidRDefault="005F23F8" w:rsidP="00D37134"/>
    <w:p w14:paraId="31565EF1" w14:textId="77777777" w:rsidR="00594F70" w:rsidRPr="00EC5F26" w:rsidRDefault="00594F70" w:rsidP="00D37134"/>
    <w:p w14:paraId="598503B0" w14:textId="77777777" w:rsidR="00594F70" w:rsidRPr="00EC5F26" w:rsidRDefault="00594F70" w:rsidP="00D37134"/>
    <w:p w14:paraId="5EEB635B" w14:textId="77777777" w:rsidR="00853B37" w:rsidRPr="00EC5F26" w:rsidRDefault="00853B37" w:rsidP="00D37134"/>
    <w:p w14:paraId="074F93E5" w14:textId="77777777" w:rsidR="00381A14" w:rsidRPr="00EC5F26" w:rsidRDefault="00381A14" w:rsidP="00D37134"/>
    <w:p w14:paraId="12E97902" w14:textId="77777777" w:rsidR="00381A14" w:rsidRPr="00EC5F26" w:rsidRDefault="00381A14" w:rsidP="00D37134"/>
    <w:p w14:paraId="5C21F5AC" w14:textId="77777777" w:rsidR="00381A14" w:rsidRPr="00EC5F26" w:rsidRDefault="00381A14" w:rsidP="00381A1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30" w:name="_Toc517786189"/>
      <w:bookmarkStart w:id="331" w:name="_Toc109643202"/>
      <w:r w:rsidRPr="00EC5F26">
        <w:rPr>
          <w:b/>
          <w:bCs/>
          <w:iCs/>
          <w:sz w:val="24"/>
          <w:szCs w:val="24"/>
        </w:rPr>
        <w:lastRenderedPageBreak/>
        <w:t>OBRAZEC ŠT. 3 - POOBLASTILO ZA PRIDOBITEV POTRDILA IZ KAZENSKE EVIDENCE ZA FIZIČNE OSEBE</w:t>
      </w:r>
      <w:bookmarkEnd w:id="330"/>
      <w:bookmarkEnd w:id="331"/>
    </w:p>
    <w:p w14:paraId="1DDAB209" w14:textId="77777777" w:rsidR="00381A14" w:rsidRPr="00EC5F26" w:rsidRDefault="00381A14" w:rsidP="00381A14"/>
    <w:p w14:paraId="69ECC1FB" w14:textId="0CE48C23" w:rsidR="00381A14" w:rsidRPr="00EC5F26" w:rsidRDefault="00381A14" w:rsidP="00381A14">
      <w:r w:rsidRPr="00EC5F26">
        <w:t xml:space="preserve">Spodaj podpisani ______________________________________________ </w:t>
      </w:r>
      <w:r w:rsidRPr="00EC5F26">
        <w:rPr>
          <w:i/>
        </w:rPr>
        <w:t>/naziv pooblastitelja/</w:t>
      </w:r>
      <w:r w:rsidRPr="00EC5F26">
        <w:t xml:space="preserve"> pooblaščam naročnika Republika Slovenija, Ministrstvo za zdravje, Štefanova 5, Ljubljana, da za potrebe preverjanja izpolnjevanja pogojev v postopku oddaje javnega naročila</w:t>
      </w:r>
      <w:r w:rsidRPr="00EC5F26">
        <w:rPr>
          <w:b/>
        </w:rPr>
        <w:t xml:space="preserve"> </w:t>
      </w:r>
      <w:r w:rsidR="0025226D" w:rsidRPr="00EC5F26">
        <w:rPr>
          <w:b/>
        </w:rPr>
        <w:t xml:space="preserve">»Ureditev prostorov in oprema za program OBMP / IVF v Bolnišnici Postojna« </w:t>
      </w:r>
      <w:r w:rsidRPr="00EC5F26">
        <w:t>iz kazenske evidence RS pridobi potrdilo iz predmetne evidence.</w:t>
      </w:r>
    </w:p>
    <w:p w14:paraId="3ADABBA9" w14:textId="77777777" w:rsidR="00381A14" w:rsidRPr="00EC5F26" w:rsidRDefault="00381A14" w:rsidP="00381A14">
      <w:pPr>
        <w:rPr>
          <w:rFonts w:eastAsia="Batang"/>
        </w:rPr>
      </w:pPr>
    </w:p>
    <w:p w14:paraId="745E176F" w14:textId="77777777" w:rsidR="00381A14" w:rsidRPr="00EC5F26" w:rsidRDefault="00381A14" w:rsidP="00381A14">
      <w:r w:rsidRPr="00EC5F26">
        <w:t>Moji osebni podatki so naslednji:</w:t>
      </w:r>
    </w:p>
    <w:p w14:paraId="58B603BF" w14:textId="77777777" w:rsidR="00381A14" w:rsidRPr="00EC5F26" w:rsidRDefault="00381A14" w:rsidP="00381A14"/>
    <w:p w14:paraId="59BA8B21" w14:textId="77777777" w:rsidR="00381A14" w:rsidRPr="00EC5F26" w:rsidRDefault="00381A14" w:rsidP="00381A14">
      <w:r w:rsidRPr="00EC5F26">
        <w:t>IME IN PRIIMEK:_______________________________________________________</w:t>
      </w:r>
    </w:p>
    <w:p w14:paraId="64785B89" w14:textId="77777777" w:rsidR="00381A14" w:rsidRPr="00EC5F26" w:rsidRDefault="00381A14" w:rsidP="00381A14"/>
    <w:p w14:paraId="785C7BD8" w14:textId="77777777" w:rsidR="00381A14" w:rsidRPr="00EC5F26" w:rsidRDefault="00381A14" w:rsidP="00381A14">
      <w:r w:rsidRPr="00EC5F26">
        <w:t>EMŠO (obvezen podatek):_______________________________________________</w:t>
      </w:r>
    </w:p>
    <w:p w14:paraId="0F080EF3" w14:textId="77777777" w:rsidR="00381A14" w:rsidRPr="00EC5F26" w:rsidRDefault="00381A14" w:rsidP="00381A14"/>
    <w:p w14:paraId="43322EF5" w14:textId="77777777" w:rsidR="00381A14" w:rsidRPr="00EC5F26" w:rsidRDefault="00381A14" w:rsidP="00381A14">
      <w:r w:rsidRPr="00EC5F26">
        <w:t>DATUM ROJSTVA:_____________________________________________________</w:t>
      </w:r>
    </w:p>
    <w:p w14:paraId="77404D0F" w14:textId="77777777" w:rsidR="00381A14" w:rsidRPr="00EC5F26" w:rsidRDefault="00381A14" w:rsidP="00381A14"/>
    <w:p w14:paraId="78D93367" w14:textId="77777777" w:rsidR="00381A14" w:rsidRPr="00EC5F26" w:rsidRDefault="00381A14" w:rsidP="00381A14">
      <w:r w:rsidRPr="00EC5F26">
        <w:t>KRAJ ROJSTVA:_______________________________________________________</w:t>
      </w:r>
    </w:p>
    <w:p w14:paraId="3F95F978" w14:textId="77777777" w:rsidR="00381A14" w:rsidRPr="00EC5F26" w:rsidRDefault="00381A14" w:rsidP="00381A14"/>
    <w:p w14:paraId="77903E97" w14:textId="77777777" w:rsidR="00381A14" w:rsidRPr="00EC5F26" w:rsidRDefault="00381A14" w:rsidP="00381A14">
      <w:r w:rsidRPr="00EC5F26">
        <w:t>OBČINA ROJSTVA:____________________________________________________</w:t>
      </w:r>
    </w:p>
    <w:p w14:paraId="73BE2A6D" w14:textId="77777777" w:rsidR="00381A14" w:rsidRPr="00EC5F26" w:rsidRDefault="00381A14" w:rsidP="00381A14"/>
    <w:p w14:paraId="616E964D" w14:textId="77777777" w:rsidR="00381A14" w:rsidRPr="00EC5F26" w:rsidRDefault="00381A14" w:rsidP="00381A14">
      <w:r w:rsidRPr="00EC5F26">
        <w:t>DRŽAVA ROJSTVA:____________________________________________________</w:t>
      </w:r>
    </w:p>
    <w:p w14:paraId="6A88E7CE" w14:textId="77777777" w:rsidR="00381A14" w:rsidRPr="00EC5F26" w:rsidRDefault="00381A14" w:rsidP="00381A14"/>
    <w:p w14:paraId="2131AFE4" w14:textId="77777777" w:rsidR="00381A14" w:rsidRPr="00EC5F26" w:rsidRDefault="00381A14" w:rsidP="00381A14">
      <w:r w:rsidRPr="00EC5F26">
        <w:t>NASLOV STALNEGA/ZAČASNEGA BIVALIŠČA:</w:t>
      </w:r>
    </w:p>
    <w:p w14:paraId="0A358071" w14:textId="77777777" w:rsidR="00381A14" w:rsidRPr="00EC5F26" w:rsidRDefault="00381A14" w:rsidP="00381A14"/>
    <w:p w14:paraId="418D34E2" w14:textId="77777777" w:rsidR="00381A14" w:rsidRPr="00EC5F26" w:rsidRDefault="00381A14" w:rsidP="00381A14">
      <w:r w:rsidRPr="00EC5F26">
        <w:t>(ulica in hišna številka)___________________________________________________</w:t>
      </w:r>
    </w:p>
    <w:p w14:paraId="6132A707" w14:textId="77777777" w:rsidR="00381A14" w:rsidRPr="00EC5F26" w:rsidRDefault="00381A14" w:rsidP="00381A14"/>
    <w:p w14:paraId="6F3EAB14" w14:textId="77777777" w:rsidR="00381A14" w:rsidRPr="00EC5F26" w:rsidRDefault="00381A14" w:rsidP="00381A14">
      <w:r w:rsidRPr="00EC5F26">
        <w:t>(poštna številka in pošta)_________________________________________________</w:t>
      </w:r>
    </w:p>
    <w:p w14:paraId="523621EA" w14:textId="77777777" w:rsidR="00381A14" w:rsidRPr="00EC5F26" w:rsidRDefault="00381A14" w:rsidP="00381A14"/>
    <w:p w14:paraId="01BFED65" w14:textId="77777777" w:rsidR="00381A14" w:rsidRPr="00EC5F26" w:rsidRDefault="00381A14" w:rsidP="00381A14">
      <w:r w:rsidRPr="00EC5F26">
        <w:t>DRŽAVLJANSTVO:_____________________________________________________</w:t>
      </w:r>
    </w:p>
    <w:p w14:paraId="3B02F7EF" w14:textId="77777777" w:rsidR="00381A14" w:rsidRPr="00EC5F26" w:rsidRDefault="00381A14" w:rsidP="00381A14"/>
    <w:p w14:paraId="7BEE6729" w14:textId="77777777" w:rsidR="00381A14" w:rsidRPr="00EC5F26" w:rsidRDefault="00381A14" w:rsidP="00381A14">
      <w:r w:rsidRPr="00EC5F26">
        <w:t>MOJ PREJŠNJI PRIIMEK SE JE GLASIL:____________________________________</w:t>
      </w:r>
    </w:p>
    <w:p w14:paraId="03F890DA" w14:textId="77777777" w:rsidR="00381A14" w:rsidRPr="00EC5F26" w:rsidRDefault="00381A14" w:rsidP="00381A14"/>
    <w:p w14:paraId="71D99F88" w14:textId="77777777" w:rsidR="00381A14" w:rsidRPr="00EC5F26" w:rsidRDefault="00381A14" w:rsidP="00381A14"/>
    <w:p w14:paraId="44CA2848" w14:textId="77777777" w:rsidR="00381A14" w:rsidRPr="00EC5F26" w:rsidRDefault="00381A14" w:rsidP="00381A14"/>
    <w:tbl>
      <w:tblPr>
        <w:tblW w:w="0" w:type="auto"/>
        <w:tblInd w:w="2" w:type="dxa"/>
        <w:tblLayout w:type="fixed"/>
        <w:tblLook w:val="0000" w:firstRow="0" w:lastRow="0" w:firstColumn="0" w:lastColumn="0" w:noHBand="0" w:noVBand="0"/>
      </w:tblPr>
      <w:tblGrid>
        <w:gridCol w:w="4361"/>
        <w:gridCol w:w="4361"/>
      </w:tblGrid>
      <w:tr w:rsidR="00381A14" w:rsidRPr="00EC5F26" w14:paraId="38E92C95" w14:textId="77777777" w:rsidTr="009361CB">
        <w:trPr>
          <w:cantSplit/>
        </w:trPr>
        <w:tc>
          <w:tcPr>
            <w:tcW w:w="4361" w:type="dxa"/>
          </w:tcPr>
          <w:p w14:paraId="1A782002" w14:textId="77777777" w:rsidR="00381A14" w:rsidRPr="00EC5F26" w:rsidRDefault="00381A14" w:rsidP="009361CB"/>
        </w:tc>
        <w:tc>
          <w:tcPr>
            <w:tcW w:w="4361" w:type="dxa"/>
          </w:tcPr>
          <w:p w14:paraId="0D70BC01" w14:textId="77777777" w:rsidR="00381A14" w:rsidRPr="00EC5F26" w:rsidRDefault="00381A14" w:rsidP="009361CB">
            <w:r w:rsidRPr="00EC5F26">
              <w:t>Podpis pooblastitelja:</w:t>
            </w:r>
          </w:p>
        </w:tc>
      </w:tr>
      <w:tr w:rsidR="00381A14" w:rsidRPr="00EC5F26" w14:paraId="07D16B70" w14:textId="77777777" w:rsidTr="009361CB">
        <w:trPr>
          <w:cantSplit/>
        </w:trPr>
        <w:tc>
          <w:tcPr>
            <w:tcW w:w="4361" w:type="dxa"/>
          </w:tcPr>
          <w:p w14:paraId="64602F23" w14:textId="77777777" w:rsidR="00381A14" w:rsidRPr="00EC5F26" w:rsidRDefault="00381A14" w:rsidP="009361CB"/>
        </w:tc>
        <w:tc>
          <w:tcPr>
            <w:tcW w:w="4361" w:type="dxa"/>
          </w:tcPr>
          <w:p w14:paraId="58FD37D7" w14:textId="77777777" w:rsidR="00381A14" w:rsidRPr="00EC5F26" w:rsidRDefault="00381A14" w:rsidP="009361CB"/>
          <w:p w14:paraId="0554230D" w14:textId="77777777" w:rsidR="00381A14" w:rsidRPr="00EC5F26" w:rsidRDefault="00381A14" w:rsidP="009361CB">
            <w:r w:rsidRPr="00EC5F26">
              <w:t>_________________________________</w:t>
            </w:r>
          </w:p>
        </w:tc>
      </w:tr>
    </w:tbl>
    <w:p w14:paraId="081366A2" w14:textId="77777777" w:rsidR="00381A14" w:rsidRPr="00EC5F26" w:rsidRDefault="00381A14" w:rsidP="00381A14"/>
    <w:p w14:paraId="6B54F824" w14:textId="77777777" w:rsidR="00381A14" w:rsidRPr="00EC5F26" w:rsidRDefault="00381A14" w:rsidP="00381A14"/>
    <w:p w14:paraId="35C06C1F" w14:textId="77777777" w:rsidR="00381A14" w:rsidRPr="00EC5F26" w:rsidRDefault="00381A14" w:rsidP="00381A14"/>
    <w:p w14:paraId="3200C298" w14:textId="77777777" w:rsidR="00381A14" w:rsidRPr="00EC5F26" w:rsidRDefault="00381A14" w:rsidP="00381A14"/>
    <w:p w14:paraId="6236192F" w14:textId="77777777" w:rsidR="00381A14" w:rsidRPr="00EC5F26" w:rsidRDefault="00381A14" w:rsidP="00381A14"/>
    <w:p w14:paraId="1A9A8763" w14:textId="77777777" w:rsidR="00381A14" w:rsidRPr="00EC5F26" w:rsidRDefault="00381A14" w:rsidP="00381A14"/>
    <w:p w14:paraId="26877D3B" w14:textId="7551507F" w:rsidR="00381A14" w:rsidRPr="00EC5F26" w:rsidRDefault="00381A14" w:rsidP="00F4632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EC5F26">
        <w:br w:type="page"/>
      </w:r>
      <w:bookmarkStart w:id="332" w:name="_Toc517786190"/>
      <w:bookmarkStart w:id="333" w:name="_Toc109643203"/>
      <w:r w:rsidRPr="00EC5F26">
        <w:rPr>
          <w:b/>
          <w:bCs/>
          <w:iCs/>
          <w:sz w:val="24"/>
          <w:szCs w:val="24"/>
        </w:rPr>
        <w:lastRenderedPageBreak/>
        <w:t>OBRAZEC ŠT. 4 - POOBLASTILO ZA PRIDOBITEV PODATKOV ZA PRAVNE OSEBE</w:t>
      </w:r>
      <w:bookmarkEnd w:id="332"/>
      <w:bookmarkEnd w:id="333"/>
    </w:p>
    <w:p w14:paraId="36DC18DA" w14:textId="77777777" w:rsidR="00381A14" w:rsidRPr="00EC5F26" w:rsidRDefault="00381A14" w:rsidP="00381A14"/>
    <w:p w14:paraId="34B2238F" w14:textId="77777777" w:rsidR="00381A14" w:rsidRPr="00EC5F26" w:rsidRDefault="00381A14" w:rsidP="00381A14"/>
    <w:p w14:paraId="310AFFEA" w14:textId="05037DF4" w:rsidR="00381A14" w:rsidRPr="00EC5F26" w:rsidRDefault="00381A14" w:rsidP="00381A14">
      <w:r w:rsidRPr="00EC5F26">
        <w:t xml:space="preserve">Spodaj podpisani _________________________________________ </w:t>
      </w:r>
      <w:r w:rsidRPr="00EC5F26">
        <w:rPr>
          <w:i/>
        </w:rPr>
        <w:t>/naziv pooblastitelja/</w:t>
      </w:r>
      <w:r w:rsidRPr="00EC5F26">
        <w:t xml:space="preserve"> pooblaščam naročnika Republika Slovenija, Ministrstvo za zdravje, Štefanova 5, Ljubljana, da za potrebe preverjanja izpolnjevanja pogojev v postopku oddaje javnega naročila</w:t>
      </w:r>
      <w:r w:rsidR="00FC55AF" w:rsidRPr="00EC5F26">
        <w:t xml:space="preserve"> </w:t>
      </w:r>
      <w:r w:rsidR="00FC55AF" w:rsidRPr="00EC5F26">
        <w:rPr>
          <w:b/>
        </w:rPr>
        <w:t>»Ureditev prostorov in oprema za program OBMP / IVF v Bolnišnici Postojna«</w:t>
      </w:r>
      <w:r w:rsidRPr="00EC5F26">
        <w:t xml:space="preserve"> iz kazenske evidence RS pridobi potrdilo iz predmetne evidence.</w:t>
      </w:r>
    </w:p>
    <w:p w14:paraId="0E087B1E" w14:textId="77777777" w:rsidR="00381A14" w:rsidRPr="00EC5F26" w:rsidRDefault="00381A14" w:rsidP="00381A14"/>
    <w:p w14:paraId="7667EFD5" w14:textId="77777777" w:rsidR="00381A14" w:rsidRPr="00EC5F26" w:rsidRDefault="00381A14" w:rsidP="00381A14"/>
    <w:p w14:paraId="0C68B897" w14:textId="77777777" w:rsidR="00381A14" w:rsidRPr="00EC5F26" w:rsidRDefault="00381A14" w:rsidP="00381A14">
      <w:r w:rsidRPr="00EC5F26">
        <w:t>PODATKI O PRAVNI OSEBI:</w:t>
      </w:r>
    </w:p>
    <w:p w14:paraId="287E3639" w14:textId="77777777" w:rsidR="00381A14" w:rsidRPr="00EC5F26" w:rsidRDefault="00381A14" w:rsidP="00381A14"/>
    <w:p w14:paraId="0CF2F97C" w14:textId="77777777" w:rsidR="00381A14" w:rsidRPr="00EC5F26" w:rsidRDefault="00381A14" w:rsidP="00381A14">
      <w:r w:rsidRPr="00EC5F26">
        <w:t>Polno ime podjetja: ______________________________________________________________</w:t>
      </w:r>
    </w:p>
    <w:p w14:paraId="6059B62E" w14:textId="77777777" w:rsidR="00381A14" w:rsidRPr="00EC5F26" w:rsidRDefault="00381A14" w:rsidP="00381A14"/>
    <w:p w14:paraId="6CAEDC06" w14:textId="77777777" w:rsidR="00381A14" w:rsidRPr="00EC5F26" w:rsidRDefault="00381A14" w:rsidP="00381A14">
      <w:r w:rsidRPr="00EC5F26">
        <w:t>Sedež podjetja: _________________________________________________________________</w:t>
      </w:r>
    </w:p>
    <w:p w14:paraId="0B3BBFCE" w14:textId="77777777" w:rsidR="00381A14" w:rsidRPr="00EC5F26" w:rsidRDefault="00381A14" w:rsidP="00381A14"/>
    <w:p w14:paraId="0E39EB6D" w14:textId="77777777" w:rsidR="00381A14" w:rsidRPr="00EC5F26" w:rsidRDefault="00381A14" w:rsidP="00381A14">
      <w:r w:rsidRPr="00EC5F26">
        <w:t>Občina sedeža podjetja: __________________________________________________________</w:t>
      </w:r>
    </w:p>
    <w:p w14:paraId="5F0960CE" w14:textId="77777777" w:rsidR="00381A14" w:rsidRPr="00EC5F26" w:rsidRDefault="00381A14" w:rsidP="00381A14"/>
    <w:p w14:paraId="05D39F1F" w14:textId="77777777" w:rsidR="00381A14" w:rsidRPr="00EC5F26" w:rsidRDefault="00381A14" w:rsidP="00381A14">
      <w:r w:rsidRPr="00EC5F26">
        <w:t>Številka vpisa v sodni register (št. vložka): ___________________________________________</w:t>
      </w:r>
    </w:p>
    <w:p w14:paraId="228C2B66" w14:textId="77777777" w:rsidR="00381A14" w:rsidRPr="00EC5F26" w:rsidRDefault="00381A14" w:rsidP="00381A14"/>
    <w:p w14:paraId="7669B84D" w14:textId="77777777" w:rsidR="00381A14" w:rsidRPr="00EC5F26" w:rsidRDefault="00381A14" w:rsidP="00381A14">
      <w:r w:rsidRPr="00EC5F26">
        <w:t>Matična številka podjetja: _________________________________________________________</w:t>
      </w:r>
    </w:p>
    <w:p w14:paraId="50D0506B" w14:textId="77777777" w:rsidR="00381A14" w:rsidRPr="00EC5F26" w:rsidRDefault="00381A14" w:rsidP="00381A14"/>
    <w:p w14:paraId="62A9E8D1" w14:textId="77777777" w:rsidR="00381A14" w:rsidRPr="00EC5F26" w:rsidRDefault="00381A14" w:rsidP="00381A14"/>
    <w:p w14:paraId="2B5592DD" w14:textId="77777777" w:rsidR="00381A14" w:rsidRPr="00EC5F26" w:rsidRDefault="00381A14" w:rsidP="00381A14"/>
    <w:tbl>
      <w:tblPr>
        <w:tblW w:w="0" w:type="auto"/>
        <w:tblLayout w:type="fixed"/>
        <w:tblLook w:val="0000" w:firstRow="0" w:lastRow="0" w:firstColumn="0" w:lastColumn="0" w:noHBand="0" w:noVBand="0"/>
      </w:tblPr>
      <w:tblGrid>
        <w:gridCol w:w="4361"/>
        <w:gridCol w:w="4361"/>
      </w:tblGrid>
      <w:tr w:rsidR="00381A14" w:rsidRPr="00EC5F26" w14:paraId="648BA293" w14:textId="77777777" w:rsidTr="009361CB">
        <w:trPr>
          <w:cantSplit/>
        </w:trPr>
        <w:tc>
          <w:tcPr>
            <w:tcW w:w="4361" w:type="dxa"/>
          </w:tcPr>
          <w:p w14:paraId="0CEFE235" w14:textId="77777777" w:rsidR="00381A14" w:rsidRPr="00EC5F26" w:rsidRDefault="00381A14" w:rsidP="009361CB"/>
        </w:tc>
        <w:tc>
          <w:tcPr>
            <w:tcW w:w="4361" w:type="dxa"/>
          </w:tcPr>
          <w:p w14:paraId="69C5CE63" w14:textId="77777777" w:rsidR="00381A14" w:rsidRPr="00EC5F26" w:rsidRDefault="00381A14" w:rsidP="009361CB">
            <w:r w:rsidRPr="00EC5F26">
              <w:t>Podpis zastopnika/pooblaščene osebe ponudnika:</w:t>
            </w:r>
          </w:p>
        </w:tc>
      </w:tr>
      <w:tr w:rsidR="00381A14" w:rsidRPr="00EC5F26" w14:paraId="3B157B93" w14:textId="77777777" w:rsidTr="009361CB">
        <w:trPr>
          <w:cantSplit/>
        </w:trPr>
        <w:tc>
          <w:tcPr>
            <w:tcW w:w="4361" w:type="dxa"/>
          </w:tcPr>
          <w:p w14:paraId="5BE8CFD8" w14:textId="77777777" w:rsidR="00381A14" w:rsidRPr="00EC5F26" w:rsidRDefault="00381A14" w:rsidP="009361CB"/>
        </w:tc>
        <w:tc>
          <w:tcPr>
            <w:tcW w:w="4361" w:type="dxa"/>
          </w:tcPr>
          <w:p w14:paraId="0D7A87A2" w14:textId="77777777" w:rsidR="00381A14" w:rsidRPr="00EC5F26" w:rsidRDefault="00381A14" w:rsidP="009361CB"/>
          <w:p w14:paraId="30B2167D" w14:textId="77777777" w:rsidR="00381A14" w:rsidRPr="00EC5F26" w:rsidRDefault="00381A14" w:rsidP="009361CB">
            <w:r w:rsidRPr="00EC5F26">
              <w:t>_________________________________</w:t>
            </w:r>
          </w:p>
        </w:tc>
      </w:tr>
    </w:tbl>
    <w:p w14:paraId="423278CA" w14:textId="77777777" w:rsidR="00381A14" w:rsidRPr="00EC5F26" w:rsidRDefault="00381A14" w:rsidP="00381A14"/>
    <w:p w14:paraId="2550B4AD" w14:textId="77777777" w:rsidR="00381A14" w:rsidRPr="00EC5F26" w:rsidRDefault="00381A14" w:rsidP="00381A14"/>
    <w:p w14:paraId="24301BC7" w14:textId="77777777" w:rsidR="00381A14" w:rsidRPr="00EC5F26" w:rsidRDefault="00381A14" w:rsidP="00381A14"/>
    <w:p w14:paraId="64A66D58" w14:textId="77777777" w:rsidR="00381A14" w:rsidRPr="00EC5F26" w:rsidRDefault="00381A14" w:rsidP="00381A14"/>
    <w:p w14:paraId="5FBDB0D1" w14:textId="77777777" w:rsidR="00381A14" w:rsidRPr="00EC5F26" w:rsidRDefault="00381A14" w:rsidP="00381A14"/>
    <w:p w14:paraId="0B3538B1" w14:textId="77777777" w:rsidR="00381A14" w:rsidRPr="00EC5F26" w:rsidRDefault="00381A14" w:rsidP="00381A14"/>
    <w:p w14:paraId="13CC8DF5" w14:textId="77777777" w:rsidR="00381A14" w:rsidRPr="00EC5F26" w:rsidRDefault="00381A14" w:rsidP="00381A14"/>
    <w:p w14:paraId="296EB790" w14:textId="77777777" w:rsidR="00381A14" w:rsidRPr="00EC5F26" w:rsidRDefault="00381A14" w:rsidP="00381A14"/>
    <w:p w14:paraId="1784D4B3" w14:textId="77777777" w:rsidR="00381A14" w:rsidRPr="00EC5F26" w:rsidRDefault="00381A14" w:rsidP="00381A14"/>
    <w:p w14:paraId="5DE09225" w14:textId="77777777" w:rsidR="00381A14" w:rsidRPr="00EC5F26" w:rsidRDefault="00381A14" w:rsidP="00381A14"/>
    <w:p w14:paraId="0B537B59" w14:textId="77777777" w:rsidR="00381A14" w:rsidRPr="00EC5F26" w:rsidRDefault="00381A14" w:rsidP="00381A14"/>
    <w:p w14:paraId="1CAFBA02" w14:textId="77777777" w:rsidR="00381A14" w:rsidRPr="00EC5F26" w:rsidRDefault="00381A14" w:rsidP="00381A14"/>
    <w:p w14:paraId="1C7FACCE" w14:textId="77777777" w:rsidR="00381A14" w:rsidRPr="00EC5F26" w:rsidRDefault="00381A14" w:rsidP="00381A14"/>
    <w:p w14:paraId="691518A6" w14:textId="77777777" w:rsidR="00381A14" w:rsidRPr="00EC5F26" w:rsidRDefault="00381A14" w:rsidP="00381A14"/>
    <w:p w14:paraId="695F92E3" w14:textId="77777777" w:rsidR="00381A14" w:rsidRPr="00EC5F26" w:rsidRDefault="00381A14" w:rsidP="00381A14"/>
    <w:p w14:paraId="1292EE9A" w14:textId="77777777" w:rsidR="00381A14" w:rsidRPr="00EC5F26" w:rsidRDefault="00381A14" w:rsidP="00381A14"/>
    <w:p w14:paraId="29D83F25" w14:textId="77777777" w:rsidR="00381A14" w:rsidRPr="00EC5F26" w:rsidRDefault="00381A14" w:rsidP="00381A14"/>
    <w:p w14:paraId="67FB46EE" w14:textId="77777777" w:rsidR="00853B37" w:rsidRPr="00EC5F26" w:rsidRDefault="00853B37" w:rsidP="00D37134"/>
    <w:p w14:paraId="2DDD0628" w14:textId="629AA5AB" w:rsidR="00E735FA" w:rsidRPr="00EC5F26" w:rsidRDefault="005F23F8" w:rsidP="00303EF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EC5F26">
        <w:rPr>
          <w:i/>
          <w:iCs/>
          <w:highlight w:val="yellow"/>
        </w:rPr>
        <w:br w:type="page"/>
      </w:r>
      <w:bookmarkStart w:id="334" w:name="_Toc455563501"/>
      <w:bookmarkStart w:id="335" w:name="_Toc109643204"/>
      <w:bookmarkStart w:id="336" w:name="_Toc372281747"/>
      <w:bookmarkStart w:id="337" w:name="_Toc401208434"/>
      <w:r w:rsidR="00095148" w:rsidRPr="00EC5F26">
        <w:rPr>
          <w:b/>
          <w:bCs/>
          <w:iCs/>
          <w:sz w:val="24"/>
          <w:szCs w:val="24"/>
        </w:rPr>
        <w:lastRenderedPageBreak/>
        <w:t xml:space="preserve">OBRAZEC ŠT. 5 - </w:t>
      </w:r>
      <w:r w:rsidR="00E735FA" w:rsidRPr="00EC5F26">
        <w:rPr>
          <w:b/>
          <w:bCs/>
          <w:iCs/>
          <w:sz w:val="24"/>
          <w:szCs w:val="24"/>
        </w:rPr>
        <w:t xml:space="preserve">SEZNAM </w:t>
      </w:r>
      <w:r w:rsidR="004D70CD" w:rsidRPr="00EC5F26">
        <w:rPr>
          <w:b/>
          <w:bCs/>
          <w:iCs/>
          <w:sz w:val="24"/>
          <w:szCs w:val="24"/>
        </w:rPr>
        <w:t>PRIGLAŠENEGA KADRA NA PROJEKTU</w:t>
      </w:r>
      <w:r w:rsidR="00303EFF" w:rsidRPr="00EC5F26">
        <w:rPr>
          <w:b/>
          <w:bCs/>
          <w:iCs/>
          <w:sz w:val="24"/>
          <w:szCs w:val="24"/>
        </w:rPr>
        <w:t xml:space="preserve"> </w:t>
      </w:r>
      <w:r w:rsidR="004D70CD" w:rsidRPr="00EC5F26">
        <w:rPr>
          <w:b/>
          <w:bCs/>
          <w:iCs/>
          <w:sz w:val="24"/>
          <w:szCs w:val="24"/>
        </w:rPr>
        <w:t>S SEZNAMOM REFERENČNIH POSLOV</w:t>
      </w:r>
      <w:bookmarkEnd w:id="334"/>
      <w:bookmarkEnd w:id="335"/>
    </w:p>
    <w:p w14:paraId="13420360" w14:textId="77777777" w:rsidR="00E735FA" w:rsidRPr="00EC5F26" w:rsidRDefault="00E735FA" w:rsidP="00E735FA"/>
    <w:p w14:paraId="6688415B" w14:textId="2BD50EA1" w:rsidR="003010A7" w:rsidRPr="00EC5F26" w:rsidRDefault="003010A7" w:rsidP="003010A7">
      <w:pPr>
        <w:autoSpaceDE w:val="0"/>
        <w:autoSpaceDN w:val="0"/>
        <w:adjustRightInd w:val="0"/>
        <w:rPr>
          <w:color w:val="000000"/>
        </w:rPr>
      </w:pPr>
      <w:bookmarkStart w:id="338" w:name="_Hlk504725546"/>
      <w:bookmarkStart w:id="339" w:name="_Hlk504725681"/>
      <w:r w:rsidRPr="00EC5F26">
        <w:rPr>
          <w:color w:val="000000"/>
        </w:rPr>
        <w:t xml:space="preserve">V zvezi z javnim </w:t>
      </w:r>
      <w:r w:rsidR="00FC55AF" w:rsidRPr="00EC5F26">
        <w:rPr>
          <w:color w:val="000000"/>
        </w:rPr>
        <w:t xml:space="preserve">naročilom </w:t>
      </w:r>
      <w:r w:rsidR="00FC55AF" w:rsidRPr="00EC5F26">
        <w:rPr>
          <w:b/>
        </w:rPr>
        <w:t xml:space="preserve">»Ureditev prostorov in oprema za program OBMP / IVF v Bolnišnici Postojna« </w:t>
      </w:r>
      <w:r w:rsidRPr="00EC5F26">
        <w:rPr>
          <w:color w:val="000000"/>
        </w:rPr>
        <w:t>izjavljamo, da:</w:t>
      </w:r>
    </w:p>
    <w:p w14:paraId="144024D7" w14:textId="77777777" w:rsidR="003010A7" w:rsidRPr="00EC5F26" w:rsidRDefault="003010A7" w:rsidP="003010A7">
      <w:pPr>
        <w:autoSpaceDE w:val="0"/>
        <w:autoSpaceDN w:val="0"/>
        <w:adjustRightInd w:val="0"/>
        <w:rPr>
          <w:color w:val="000000"/>
        </w:rPr>
      </w:pPr>
    </w:p>
    <w:p w14:paraId="7BD20B57" w14:textId="7B5D8ECF" w:rsidR="003010A7" w:rsidRPr="00EC5F26" w:rsidRDefault="003010A7" w:rsidP="003010A7">
      <w:pPr>
        <w:autoSpaceDE w:val="0"/>
        <w:autoSpaceDN w:val="0"/>
        <w:adjustRightInd w:val="0"/>
        <w:rPr>
          <w:color w:val="000000"/>
        </w:rPr>
      </w:pPr>
      <w:r w:rsidRPr="00EC5F26">
        <w:rPr>
          <w:color w:val="000000"/>
        </w:rPr>
        <w:t xml:space="preserve">Na funkcijo </w:t>
      </w:r>
      <w:r w:rsidRPr="00EC5F26">
        <w:rPr>
          <w:b/>
          <w:color w:val="000000"/>
        </w:rPr>
        <w:t xml:space="preserve">vodje del za vodenje gradnje (vodja </w:t>
      </w:r>
      <w:r w:rsidR="009E7C67" w:rsidRPr="00EC5F26">
        <w:rPr>
          <w:b/>
          <w:color w:val="000000"/>
        </w:rPr>
        <w:t>gradnje</w:t>
      </w:r>
      <w:r w:rsidRPr="00EC5F26">
        <w:rPr>
          <w:b/>
          <w:color w:val="000000"/>
        </w:rPr>
        <w:t>)</w:t>
      </w:r>
      <w:r w:rsidRPr="00EC5F26">
        <w:rPr>
          <w:color w:val="000000"/>
        </w:rPr>
        <w:t xml:space="preserve"> priglašamo naslednji strokovni kader:</w:t>
      </w:r>
    </w:p>
    <w:p w14:paraId="3FB5F3FD" w14:textId="77777777" w:rsidR="00B22617" w:rsidRPr="00EC5F26" w:rsidRDefault="00B22617" w:rsidP="003010A7">
      <w:pPr>
        <w:autoSpaceDE w:val="0"/>
        <w:autoSpaceDN w:val="0"/>
        <w:adjustRightInd w:val="0"/>
        <w:rPr>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3010A7" w:rsidRPr="00EC5F26" w14:paraId="7A92B136" w14:textId="77777777" w:rsidTr="00A90D2D">
        <w:tc>
          <w:tcPr>
            <w:tcW w:w="4248" w:type="dxa"/>
            <w:shd w:val="clear" w:color="auto" w:fill="auto"/>
          </w:tcPr>
          <w:p w14:paraId="440A147F" w14:textId="77777777" w:rsidR="003010A7" w:rsidRPr="00EC5F26" w:rsidRDefault="003010A7" w:rsidP="003010A7">
            <w:pPr>
              <w:autoSpaceDE w:val="0"/>
              <w:autoSpaceDN w:val="0"/>
              <w:adjustRightInd w:val="0"/>
              <w:rPr>
                <w:color w:val="000000"/>
              </w:rPr>
            </w:pPr>
            <w:r w:rsidRPr="00EC5F26">
              <w:rPr>
                <w:color w:val="000000"/>
              </w:rPr>
              <w:t>Ime in priimek strokovnega kadra:</w:t>
            </w:r>
          </w:p>
        </w:tc>
        <w:tc>
          <w:tcPr>
            <w:tcW w:w="4819" w:type="dxa"/>
            <w:shd w:val="clear" w:color="auto" w:fill="auto"/>
          </w:tcPr>
          <w:p w14:paraId="51C12AC5" w14:textId="77777777" w:rsidR="003010A7" w:rsidRPr="00EC5F26" w:rsidRDefault="003010A7" w:rsidP="003010A7">
            <w:pPr>
              <w:autoSpaceDE w:val="0"/>
              <w:autoSpaceDN w:val="0"/>
              <w:adjustRightInd w:val="0"/>
              <w:rPr>
                <w:color w:val="000000"/>
              </w:rPr>
            </w:pPr>
            <w:r w:rsidRPr="00EC5F26">
              <w:rPr>
                <w:color w:val="000000"/>
              </w:rPr>
              <w:t>Delodajalec strokovnega kadra:</w:t>
            </w:r>
          </w:p>
        </w:tc>
      </w:tr>
      <w:tr w:rsidR="003010A7" w:rsidRPr="00EC5F26" w14:paraId="36D2D95B" w14:textId="77777777" w:rsidTr="00A90D2D">
        <w:tc>
          <w:tcPr>
            <w:tcW w:w="4248" w:type="dxa"/>
            <w:shd w:val="clear" w:color="auto" w:fill="auto"/>
          </w:tcPr>
          <w:p w14:paraId="68A5692A" w14:textId="77777777" w:rsidR="003010A7" w:rsidRPr="00EC5F26" w:rsidRDefault="003010A7" w:rsidP="003010A7">
            <w:pPr>
              <w:autoSpaceDE w:val="0"/>
              <w:autoSpaceDN w:val="0"/>
              <w:adjustRightInd w:val="0"/>
              <w:rPr>
                <w:color w:val="000000"/>
              </w:rPr>
            </w:pPr>
          </w:p>
          <w:p w14:paraId="2CC05689" w14:textId="77777777" w:rsidR="003010A7" w:rsidRPr="00EC5F26" w:rsidRDefault="003010A7" w:rsidP="003010A7">
            <w:pPr>
              <w:autoSpaceDE w:val="0"/>
              <w:autoSpaceDN w:val="0"/>
              <w:adjustRightInd w:val="0"/>
              <w:rPr>
                <w:color w:val="000000"/>
              </w:rPr>
            </w:pPr>
          </w:p>
        </w:tc>
        <w:tc>
          <w:tcPr>
            <w:tcW w:w="4819" w:type="dxa"/>
            <w:shd w:val="clear" w:color="auto" w:fill="auto"/>
          </w:tcPr>
          <w:p w14:paraId="69C49D49" w14:textId="77777777" w:rsidR="003010A7" w:rsidRPr="00EC5F26" w:rsidRDefault="003010A7" w:rsidP="003010A7">
            <w:pPr>
              <w:autoSpaceDE w:val="0"/>
              <w:autoSpaceDN w:val="0"/>
              <w:adjustRightInd w:val="0"/>
              <w:rPr>
                <w:color w:val="000000"/>
              </w:rPr>
            </w:pPr>
          </w:p>
        </w:tc>
      </w:tr>
    </w:tbl>
    <w:p w14:paraId="2AAD11FF" w14:textId="77777777" w:rsidR="00B22617" w:rsidRPr="00EC5F26" w:rsidRDefault="00B22617" w:rsidP="003010A7">
      <w:pPr>
        <w:autoSpaceDE w:val="0"/>
        <w:autoSpaceDN w:val="0"/>
        <w:adjustRightInd w:val="0"/>
        <w:rPr>
          <w:color w:val="000000"/>
        </w:rPr>
      </w:pPr>
    </w:p>
    <w:p w14:paraId="51E937BF" w14:textId="425DFC83" w:rsidR="003010A7" w:rsidRPr="00EC5F26" w:rsidRDefault="003010A7" w:rsidP="003010A7">
      <w:pPr>
        <w:autoSpaceDE w:val="0"/>
        <w:autoSpaceDN w:val="0"/>
        <w:adjustRightInd w:val="0"/>
        <w:rPr>
          <w:color w:val="000000"/>
        </w:rPr>
      </w:pPr>
      <w:r w:rsidRPr="00EC5F26">
        <w:rPr>
          <w:color w:val="000000"/>
        </w:rPr>
        <w:t>Številka vpisa v IZS: _________________________________________</w:t>
      </w:r>
    </w:p>
    <w:p w14:paraId="7B0C835C" w14:textId="77777777" w:rsidR="003010A7" w:rsidRPr="00EC5F26" w:rsidRDefault="003010A7" w:rsidP="003010A7">
      <w:pPr>
        <w:autoSpaceDE w:val="0"/>
        <w:autoSpaceDN w:val="0"/>
        <w:adjustRightInd w:val="0"/>
        <w:rPr>
          <w:color w:val="000000"/>
        </w:rPr>
      </w:pPr>
    </w:p>
    <w:p w14:paraId="2A184C9F" w14:textId="77777777" w:rsidR="003010A7" w:rsidRPr="00EC5F26" w:rsidRDefault="003010A7" w:rsidP="003010A7">
      <w:pPr>
        <w:autoSpaceDE w:val="0"/>
        <w:autoSpaceDN w:val="0"/>
        <w:adjustRightInd w:val="0"/>
        <w:rPr>
          <w:b/>
          <w:color w:val="000000"/>
        </w:rPr>
      </w:pPr>
      <w:r w:rsidRPr="00EC5F26">
        <w:rPr>
          <w:b/>
          <w:color w:val="000000"/>
        </w:rPr>
        <w:t xml:space="preserve">Reference strokovnega kadra: </w:t>
      </w:r>
    </w:p>
    <w:p w14:paraId="0FE0F874" w14:textId="77777777" w:rsidR="006F00AD" w:rsidRPr="00EC5F26" w:rsidRDefault="006F00AD" w:rsidP="006F00AD">
      <w:pPr>
        <w:numPr>
          <w:ilvl w:val="0"/>
          <w:numId w:val="26"/>
        </w:numPr>
        <w:autoSpaceDE w:val="0"/>
        <w:autoSpaceDN w:val="0"/>
        <w:adjustRightInd w:val="0"/>
      </w:pPr>
      <w:r w:rsidRPr="00EC5F26">
        <w:t>ima najmanj 1 referenco, ki izkazuje, da je v zadnjih 5</w:t>
      </w:r>
      <w:r w:rsidRPr="00EC5F26">
        <w:rPr>
          <w:color w:val="FF0000"/>
        </w:rPr>
        <w:t xml:space="preserve"> </w:t>
      </w:r>
      <w:r w:rsidRPr="00EC5F26">
        <w:t xml:space="preserve">letih pred rokom za oddajo ponudbe opravljal funkcijo, ki ustreza funkciji vodje del pri izvedbi gradbeno obrtniških in inštalacijskih del na objektu razvrščenem v posameznih vrstah objektov v strukturi CC-SI </w:t>
      </w:r>
      <w:r w:rsidRPr="00EC5F26">
        <w:rPr>
          <w:lang w:eastAsia="en-US"/>
        </w:rPr>
        <w:t xml:space="preserve">pod šifro </w:t>
      </w:r>
      <w:r w:rsidRPr="00EC5F26">
        <w:t>1264 (Stavbe za zdravstvo)</w:t>
      </w:r>
      <w:r w:rsidRPr="00EC5F26">
        <w:rPr>
          <w:bCs/>
        </w:rPr>
        <w:t xml:space="preserve">, </w:t>
      </w:r>
      <w:r w:rsidRPr="00EC5F26">
        <w:t>pri čemer vrednost posameznega referenčnega posla znaša najmanj 1 MIO EUR z DDV.</w:t>
      </w:r>
      <w:r w:rsidRPr="00EC5F26" w:rsidDel="00380ABD">
        <w:t xml:space="preserve"> </w:t>
      </w:r>
    </w:p>
    <w:p w14:paraId="01402E55" w14:textId="44A82320" w:rsidR="003010A7" w:rsidRPr="00EC5F26" w:rsidRDefault="003010A7" w:rsidP="006F00AD">
      <w:pPr>
        <w:autoSpaceDE w:val="0"/>
        <w:autoSpaceDN w:val="0"/>
        <w:adjustRightInd w:val="0"/>
        <w:ind w:left="720"/>
      </w:pPr>
    </w:p>
    <w:p w14:paraId="163E19B2" w14:textId="77777777" w:rsidR="003010A7" w:rsidRPr="00EC5F26" w:rsidRDefault="003010A7" w:rsidP="003010A7">
      <w:pPr>
        <w:autoSpaceDE w:val="0"/>
        <w:autoSpaceDN w:val="0"/>
        <w:adjustRightInd w:val="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58"/>
        <w:gridCol w:w="1795"/>
        <w:gridCol w:w="1417"/>
        <w:gridCol w:w="1418"/>
        <w:gridCol w:w="1410"/>
      </w:tblGrid>
      <w:tr w:rsidR="003010A7" w:rsidRPr="00EC5F26" w14:paraId="498DEDF3" w14:textId="77777777" w:rsidTr="00ED5D43">
        <w:tc>
          <w:tcPr>
            <w:tcW w:w="562" w:type="dxa"/>
            <w:shd w:val="clear" w:color="auto" w:fill="auto"/>
          </w:tcPr>
          <w:p w14:paraId="676C7896" w14:textId="77777777" w:rsidR="003010A7" w:rsidRPr="00EC5F26" w:rsidRDefault="003010A7" w:rsidP="003010A7">
            <w:pPr>
              <w:autoSpaceDE w:val="0"/>
              <w:autoSpaceDN w:val="0"/>
              <w:adjustRightInd w:val="0"/>
              <w:rPr>
                <w:b/>
                <w:color w:val="000000"/>
              </w:rPr>
            </w:pPr>
            <w:r w:rsidRPr="00EC5F26">
              <w:rPr>
                <w:b/>
                <w:color w:val="000000"/>
              </w:rPr>
              <w:t>št.</w:t>
            </w:r>
          </w:p>
        </w:tc>
        <w:tc>
          <w:tcPr>
            <w:tcW w:w="2458" w:type="dxa"/>
            <w:shd w:val="clear" w:color="auto" w:fill="auto"/>
          </w:tcPr>
          <w:p w14:paraId="475AFD4D" w14:textId="77777777" w:rsidR="003010A7" w:rsidRPr="00EC5F26" w:rsidRDefault="003010A7" w:rsidP="003010A7">
            <w:pPr>
              <w:autoSpaceDE w:val="0"/>
              <w:autoSpaceDN w:val="0"/>
              <w:adjustRightInd w:val="0"/>
              <w:rPr>
                <w:b/>
                <w:color w:val="000000"/>
              </w:rPr>
            </w:pPr>
            <w:r w:rsidRPr="00EC5F26">
              <w:rPr>
                <w:b/>
                <w:color w:val="000000"/>
              </w:rPr>
              <w:t>Referenčni investitor</w:t>
            </w:r>
          </w:p>
        </w:tc>
        <w:tc>
          <w:tcPr>
            <w:tcW w:w="1795" w:type="dxa"/>
            <w:shd w:val="clear" w:color="auto" w:fill="auto"/>
          </w:tcPr>
          <w:p w14:paraId="08B45D3A" w14:textId="77777777" w:rsidR="003010A7" w:rsidRPr="00EC5F26" w:rsidRDefault="003010A7" w:rsidP="003010A7">
            <w:pPr>
              <w:autoSpaceDE w:val="0"/>
              <w:autoSpaceDN w:val="0"/>
              <w:adjustRightInd w:val="0"/>
              <w:rPr>
                <w:b/>
                <w:color w:val="000000"/>
              </w:rPr>
            </w:pPr>
            <w:r w:rsidRPr="00EC5F26">
              <w:rPr>
                <w:b/>
                <w:color w:val="000000"/>
              </w:rPr>
              <w:t>Funkcija, ki jo je opravljal strokovni kader pri referenčnem projektu</w:t>
            </w:r>
          </w:p>
        </w:tc>
        <w:tc>
          <w:tcPr>
            <w:tcW w:w="1417" w:type="dxa"/>
            <w:shd w:val="clear" w:color="auto" w:fill="auto"/>
          </w:tcPr>
          <w:p w14:paraId="0A691CEA" w14:textId="01586A2E" w:rsidR="003010A7" w:rsidRPr="00EC5F26" w:rsidRDefault="003010A7" w:rsidP="003010A7">
            <w:pPr>
              <w:autoSpaceDE w:val="0"/>
              <w:autoSpaceDN w:val="0"/>
              <w:adjustRightInd w:val="0"/>
              <w:rPr>
                <w:b/>
                <w:strike/>
                <w:color w:val="FF0000"/>
              </w:rPr>
            </w:pPr>
            <w:r w:rsidRPr="00EC5F26">
              <w:rPr>
                <w:b/>
                <w:color w:val="000000"/>
              </w:rPr>
              <w:t xml:space="preserve">Ali gre za </w:t>
            </w:r>
          </w:p>
          <w:p w14:paraId="373B66DF" w14:textId="5B709582" w:rsidR="00ED5D43" w:rsidRPr="00EC5F26" w:rsidRDefault="00ED5D43" w:rsidP="003010A7">
            <w:pPr>
              <w:autoSpaceDE w:val="0"/>
              <w:autoSpaceDN w:val="0"/>
              <w:adjustRightInd w:val="0"/>
              <w:rPr>
                <w:b/>
              </w:rPr>
            </w:pPr>
            <w:r w:rsidRPr="00EC5F26">
              <w:rPr>
                <w:b/>
              </w:rPr>
              <w:t>prostore zdravstvene dejavnosti</w:t>
            </w:r>
          </w:p>
          <w:p w14:paraId="7D87023D" w14:textId="77777777" w:rsidR="003010A7" w:rsidRPr="00EC5F26" w:rsidRDefault="003010A7" w:rsidP="003010A7">
            <w:pPr>
              <w:autoSpaceDE w:val="0"/>
              <w:autoSpaceDN w:val="0"/>
              <w:adjustRightInd w:val="0"/>
              <w:rPr>
                <w:b/>
                <w:color w:val="000000"/>
              </w:rPr>
            </w:pPr>
            <w:r w:rsidRPr="00EC5F26">
              <w:rPr>
                <w:b/>
                <w:color w:val="000000"/>
              </w:rPr>
              <w:t>(DA/NE)</w:t>
            </w:r>
          </w:p>
        </w:tc>
        <w:tc>
          <w:tcPr>
            <w:tcW w:w="1418" w:type="dxa"/>
            <w:shd w:val="clear" w:color="auto" w:fill="auto"/>
          </w:tcPr>
          <w:p w14:paraId="3F6DD812" w14:textId="77777777" w:rsidR="003010A7" w:rsidRPr="00EC5F26" w:rsidRDefault="003010A7" w:rsidP="003010A7">
            <w:pPr>
              <w:autoSpaceDE w:val="0"/>
              <w:autoSpaceDN w:val="0"/>
              <w:adjustRightInd w:val="0"/>
              <w:rPr>
                <w:b/>
                <w:color w:val="000000"/>
              </w:rPr>
            </w:pPr>
            <w:r w:rsidRPr="00EC5F26">
              <w:rPr>
                <w:b/>
                <w:color w:val="000000"/>
              </w:rPr>
              <w:t>Investicijska vrednost projekta v EUR z DDV</w:t>
            </w:r>
          </w:p>
        </w:tc>
        <w:tc>
          <w:tcPr>
            <w:tcW w:w="1410" w:type="dxa"/>
            <w:shd w:val="clear" w:color="auto" w:fill="auto"/>
          </w:tcPr>
          <w:p w14:paraId="7406F264" w14:textId="7D7266EA" w:rsidR="003010A7" w:rsidRPr="00EC5F26" w:rsidRDefault="003010A7" w:rsidP="003010A7">
            <w:pPr>
              <w:autoSpaceDE w:val="0"/>
              <w:autoSpaceDN w:val="0"/>
              <w:adjustRightInd w:val="0"/>
              <w:rPr>
                <w:b/>
                <w:color w:val="000000"/>
              </w:rPr>
            </w:pPr>
            <w:r w:rsidRPr="00EC5F26">
              <w:rPr>
                <w:b/>
                <w:color w:val="000000"/>
              </w:rPr>
              <w:t xml:space="preserve">Datum </w:t>
            </w:r>
            <w:r w:rsidR="006F00AD" w:rsidRPr="00EC5F26">
              <w:rPr>
                <w:b/>
                <w:color w:val="000000"/>
              </w:rPr>
              <w:t>primopredaja GOI del</w:t>
            </w:r>
            <w:r w:rsidRPr="00EC5F26">
              <w:rPr>
                <w:b/>
                <w:color w:val="000000"/>
              </w:rPr>
              <w:t xml:space="preserve"> </w:t>
            </w:r>
          </w:p>
        </w:tc>
      </w:tr>
      <w:tr w:rsidR="003010A7" w:rsidRPr="00EC5F26" w14:paraId="35F16E69" w14:textId="77777777" w:rsidTr="00ED5D43">
        <w:tc>
          <w:tcPr>
            <w:tcW w:w="562" w:type="dxa"/>
            <w:shd w:val="clear" w:color="auto" w:fill="auto"/>
          </w:tcPr>
          <w:p w14:paraId="64EE546C" w14:textId="77777777" w:rsidR="003010A7" w:rsidRPr="00EC5F26" w:rsidRDefault="003010A7" w:rsidP="003010A7">
            <w:pPr>
              <w:autoSpaceDE w:val="0"/>
              <w:autoSpaceDN w:val="0"/>
              <w:adjustRightInd w:val="0"/>
              <w:rPr>
                <w:color w:val="000000"/>
              </w:rPr>
            </w:pPr>
            <w:r w:rsidRPr="00EC5F26">
              <w:rPr>
                <w:color w:val="000000"/>
              </w:rPr>
              <w:t>1.</w:t>
            </w:r>
          </w:p>
        </w:tc>
        <w:tc>
          <w:tcPr>
            <w:tcW w:w="2458" w:type="dxa"/>
            <w:shd w:val="clear" w:color="auto" w:fill="auto"/>
          </w:tcPr>
          <w:p w14:paraId="2629A893" w14:textId="77777777" w:rsidR="003010A7" w:rsidRPr="00EC5F26" w:rsidRDefault="003010A7" w:rsidP="003010A7">
            <w:pPr>
              <w:autoSpaceDE w:val="0"/>
              <w:autoSpaceDN w:val="0"/>
              <w:adjustRightInd w:val="0"/>
              <w:rPr>
                <w:color w:val="000000"/>
              </w:rPr>
            </w:pPr>
          </w:p>
        </w:tc>
        <w:tc>
          <w:tcPr>
            <w:tcW w:w="1795" w:type="dxa"/>
            <w:shd w:val="clear" w:color="auto" w:fill="auto"/>
          </w:tcPr>
          <w:p w14:paraId="2734D41D" w14:textId="77777777" w:rsidR="003010A7" w:rsidRPr="00EC5F26" w:rsidRDefault="003010A7" w:rsidP="003010A7">
            <w:pPr>
              <w:autoSpaceDE w:val="0"/>
              <w:autoSpaceDN w:val="0"/>
              <w:adjustRightInd w:val="0"/>
              <w:rPr>
                <w:color w:val="000000"/>
              </w:rPr>
            </w:pPr>
          </w:p>
        </w:tc>
        <w:tc>
          <w:tcPr>
            <w:tcW w:w="1417" w:type="dxa"/>
            <w:shd w:val="clear" w:color="auto" w:fill="auto"/>
          </w:tcPr>
          <w:p w14:paraId="30BA25AB" w14:textId="77777777" w:rsidR="003010A7" w:rsidRPr="00EC5F26" w:rsidRDefault="003010A7" w:rsidP="003010A7">
            <w:pPr>
              <w:autoSpaceDE w:val="0"/>
              <w:autoSpaceDN w:val="0"/>
              <w:adjustRightInd w:val="0"/>
              <w:rPr>
                <w:color w:val="000000"/>
              </w:rPr>
            </w:pPr>
          </w:p>
        </w:tc>
        <w:tc>
          <w:tcPr>
            <w:tcW w:w="1418" w:type="dxa"/>
            <w:shd w:val="clear" w:color="auto" w:fill="auto"/>
          </w:tcPr>
          <w:p w14:paraId="7043CF62" w14:textId="77777777" w:rsidR="003010A7" w:rsidRPr="00EC5F26" w:rsidRDefault="003010A7" w:rsidP="003010A7">
            <w:pPr>
              <w:autoSpaceDE w:val="0"/>
              <w:autoSpaceDN w:val="0"/>
              <w:adjustRightInd w:val="0"/>
              <w:rPr>
                <w:color w:val="000000"/>
              </w:rPr>
            </w:pPr>
          </w:p>
        </w:tc>
        <w:tc>
          <w:tcPr>
            <w:tcW w:w="1410" w:type="dxa"/>
            <w:shd w:val="clear" w:color="auto" w:fill="auto"/>
          </w:tcPr>
          <w:p w14:paraId="7477E0A1" w14:textId="77777777" w:rsidR="003010A7" w:rsidRPr="00EC5F26" w:rsidRDefault="003010A7" w:rsidP="003010A7">
            <w:pPr>
              <w:autoSpaceDE w:val="0"/>
              <w:autoSpaceDN w:val="0"/>
              <w:adjustRightInd w:val="0"/>
              <w:rPr>
                <w:color w:val="000000"/>
              </w:rPr>
            </w:pPr>
          </w:p>
        </w:tc>
      </w:tr>
      <w:tr w:rsidR="003010A7" w:rsidRPr="00EC5F26" w14:paraId="6F1A49D7" w14:textId="77777777" w:rsidTr="00ED5D43">
        <w:tc>
          <w:tcPr>
            <w:tcW w:w="562" w:type="dxa"/>
            <w:shd w:val="clear" w:color="auto" w:fill="auto"/>
          </w:tcPr>
          <w:p w14:paraId="0A25779B" w14:textId="77777777" w:rsidR="003010A7" w:rsidRPr="00EC5F26" w:rsidRDefault="003010A7" w:rsidP="003010A7">
            <w:pPr>
              <w:autoSpaceDE w:val="0"/>
              <w:autoSpaceDN w:val="0"/>
              <w:adjustRightInd w:val="0"/>
              <w:rPr>
                <w:color w:val="000000"/>
              </w:rPr>
            </w:pPr>
            <w:r w:rsidRPr="00EC5F26">
              <w:rPr>
                <w:color w:val="000000"/>
              </w:rPr>
              <w:t>2.</w:t>
            </w:r>
          </w:p>
        </w:tc>
        <w:tc>
          <w:tcPr>
            <w:tcW w:w="2458" w:type="dxa"/>
            <w:shd w:val="clear" w:color="auto" w:fill="auto"/>
          </w:tcPr>
          <w:p w14:paraId="5A6A3765" w14:textId="77777777" w:rsidR="003010A7" w:rsidRPr="00EC5F26" w:rsidRDefault="003010A7" w:rsidP="003010A7">
            <w:pPr>
              <w:autoSpaceDE w:val="0"/>
              <w:autoSpaceDN w:val="0"/>
              <w:adjustRightInd w:val="0"/>
              <w:rPr>
                <w:color w:val="000000"/>
              </w:rPr>
            </w:pPr>
          </w:p>
        </w:tc>
        <w:tc>
          <w:tcPr>
            <w:tcW w:w="1795" w:type="dxa"/>
            <w:shd w:val="clear" w:color="auto" w:fill="auto"/>
          </w:tcPr>
          <w:p w14:paraId="37DBFF79" w14:textId="77777777" w:rsidR="003010A7" w:rsidRPr="00EC5F26" w:rsidRDefault="003010A7" w:rsidP="003010A7">
            <w:pPr>
              <w:autoSpaceDE w:val="0"/>
              <w:autoSpaceDN w:val="0"/>
              <w:adjustRightInd w:val="0"/>
              <w:rPr>
                <w:color w:val="000000"/>
              </w:rPr>
            </w:pPr>
          </w:p>
        </w:tc>
        <w:tc>
          <w:tcPr>
            <w:tcW w:w="1417" w:type="dxa"/>
            <w:shd w:val="clear" w:color="auto" w:fill="auto"/>
          </w:tcPr>
          <w:p w14:paraId="0DE4A05F" w14:textId="77777777" w:rsidR="003010A7" w:rsidRPr="00EC5F26" w:rsidRDefault="003010A7" w:rsidP="003010A7">
            <w:pPr>
              <w:autoSpaceDE w:val="0"/>
              <w:autoSpaceDN w:val="0"/>
              <w:adjustRightInd w:val="0"/>
              <w:rPr>
                <w:color w:val="000000"/>
              </w:rPr>
            </w:pPr>
          </w:p>
        </w:tc>
        <w:tc>
          <w:tcPr>
            <w:tcW w:w="1418" w:type="dxa"/>
            <w:shd w:val="clear" w:color="auto" w:fill="auto"/>
          </w:tcPr>
          <w:p w14:paraId="16E92711" w14:textId="77777777" w:rsidR="003010A7" w:rsidRPr="00EC5F26" w:rsidRDefault="003010A7" w:rsidP="003010A7">
            <w:pPr>
              <w:autoSpaceDE w:val="0"/>
              <w:autoSpaceDN w:val="0"/>
              <w:adjustRightInd w:val="0"/>
              <w:rPr>
                <w:color w:val="000000"/>
              </w:rPr>
            </w:pPr>
          </w:p>
        </w:tc>
        <w:tc>
          <w:tcPr>
            <w:tcW w:w="1410" w:type="dxa"/>
            <w:shd w:val="clear" w:color="auto" w:fill="auto"/>
          </w:tcPr>
          <w:p w14:paraId="098C86C1" w14:textId="77777777" w:rsidR="003010A7" w:rsidRPr="00EC5F26" w:rsidRDefault="003010A7" w:rsidP="003010A7">
            <w:pPr>
              <w:autoSpaceDE w:val="0"/>
              <w:autoSpaceDN w:val="0"/>
              <w:adjustRightInd w:val="0"/>
              <w:rPr>
                <w:color w:val="000000"/>
              </w:rPr>
            </w:pPr>
          </w:p>
        </w:tc>
      </w:tr>
    </w:tbl>
    <w:p w14:paraId="42F2F856" w14:textId="77777777" w:rsidR="003010A7" w:rsidRPr="00EC5F26" w:rsidRDefault="003010A7" w:rsidP="003010A7">
      <w:pPr>
        <w:autoSpaceDE w:val="0"/>
        <w:autoSpaceDN w:val="0"/>
        <w:adjustRightInd w:val="0"/>
        <w:rPr>
          <w:color w:val="000000"/>
        </w:rPr>
      </w:pPr>
    </w:p>
    <w:p w14:paraId="7E2DC4AB" w14:textId="77777777" w:rsidR="003010A7" w:rsidRPr="00EC5F26" w:rsidRDefault="003010A7" w:rsidP="003010A7">
      <w:pPr>
        <w:autoSpaceDE w:val="0"/>
        <w:autoSpaceDN w:val="0"/>
        <w:adjustRightInd w:val="0"/>
        <w:rPr>
          <w:color w:val="000000"/>
        </w:rPr>
      </w:pPr>
    </w:p>
    <w:tbl>
      <w:tblPr>
        <w:tblW w:w="0" w:type="auto"/>
        <w:tblLayout w:type="fixed"/>
        <w:tblLook w:val="0000" w:firstRow="0" w:lastRow="0" w:firstColumn="0" w:lastColumn="0" w:noHBand="0" w:noVBand="0"/>
      </w:tblPr>
      <w:tblGrid>
        <w:gridCol w:w="4361"/>
        <w:gridCol w:w="4361"/>
      </w:tblGrid>
      <w:tr w:rsidR="003010A7" w:rsidRPr="00EC5F26" w14:paraId="65941079" w14:textId="77777777" w:rsidTr="00A90D2D">
        <w:trPr>
          <w:cantSplit/>
        </w:trPr>
        <w:tc>
          <w:tcPr>
            <w:tcW w:w="4361" w:type="dxa"/>
          </w:tcPr>
          <w:p w14:paraId="3CDED4A0" w14:textId="77777777" w:rsidR="003010A7" w:rsidRPr="00EC5F26" w:rsidRDefault="003010A7" w:rsidP="003010A7">
            <w:pPr>
              <w:autoSpaceDE w:val="0"/>
              <w:autoSpaceDN w:val="0"/>
              <w:adjustRightInd w:val="0"/>
              <w:rPr>
                <w:color w:val="000000"/>
              </w:rPr>
            </w:pPr>
          </w:p>
        </w:tc>
        <w:tc>
          <w:tcPr>
            <w:tcW w:w="4361" w:type="dxa"/>
          </w:tcPr>
          <w:p w14:paraId="4B8FC562" w14:textId="77777777" w:rsidR="003010A7" w:rsidRPr="00EC5F26" w:rsidRDefault="003010A7" w:rsidP="003010A7">
            <w:pPr>
              <w:autoSpaceDE w:val="0"/>
              <w:autoSpaceDN w:val="0"/>
              <w:adjustRightInd w:val="0"/>
              <w:rPr>
                <w:color w:val="000000"/>
              </w:rPr>
            </w:pPr>
            <w:r w:rsidRPr="00EC5F26">
              <w:rPr>
                <w:color w:val="000000"/>
              </w:rPr>
              <w:t>Podpis zastopnika/pooblaščene osebe ponudnika:</w:t>
            </w:r>
          </w:p>
        </w:tc>
      </w:tr>
      <w:tr w:rsidR="003010A7" w:rsidRPr="00EC5F26" w14:paraId="51F177E0" w14:textId="77777777" w:rsidTr="00A90D2D">
        <w:trPr>
          <w:cantSplit/>
        </w:trPr>
        <w:tc>
          <w:tcPr>
            <w:tcW w:w="4361" w:type="dxa"/>
          </w:tcPr>
          <w:p w14:paraId="7C48E3EB" w14:textId="77777777" w:rsidR="003010A7" w:rsidRPr="00EC5F26" w:rsidRDefault="003010A7" w:rsidP="003010A7">
            <w:pPr>
              <w:autoSpaceDE w:val="0"/>
              <w:autoSpaceDN w:val="0"/>
              <w:adjustRightInd w:val="0"/>
              <w:rPr>
                <w:color w:val="000000"/>
              </w:rPr>
            </w:pPr>
          </w:p>
        </w:tc>
        <w:tc>
          <w:tcPr>
            <w:tcW w:w="4361" w:type="dxa"/>
          </w:tcPr>
          <w:p w14:paraId="135CB924" w14:textId="77777777" w:rsidR="003010A7" w:rsidRPr="00EC5F26" w:rsidRDefault="003010A7" w:rsidP="003010A7">
            <w:pPr>
              <w:autoSpaceDE w:val="0"/>
              <w:autoSpaceDN w:val="0"/>
              <w:adjustRightInd w:val="0"/>
              <w:rPr>
                <w:color w:val="000000"/>
              </w:rPr>
            </w:pPr>
          </w:p>
          <w:p w14:paraId="67375CD6" w14:textId="77777777" w:rsidR="003010A7" w:rsidRPr="00EC5F26" w:rsidRDefault="003010A7" w:rsidP="003010A7">
            <w:pPr>
              <w:autoSpaceDE w:val="0"/>
              <w:autoSpaceDN w:val="0"/>
              <w:adjustRightInd w:val="0"/>
              <w:rPr>
                <w:color w:val="000000"/>
              </w:rPr>
            </w:pPr>
            <w:r w:rsidRPr="00EC5F26">
              <w:rPr>
                <w:color w:val="000000"/>
              </w:rPr>
              <w:t>_________________________________</w:t>
            </w:r>
          </w:p>
        </w:tc>
      </w:tr>
    </w:tbl>
    <w:p w14:paraId="3790A910" w14:textId="77777777" w:rsidR="003010A7" w:rsidRPr="00EC5F26" w:rsidRDefault="003010A7" w:rsidP="003010A7">
      <w:pPr>
        <w:autoSpaceDE w:val="0"/>
        <w:autoSpaceDN w:val="0"/>
        <w:adjustRightInd w:val="0"/>
        <w:rPr>
          <w:color w:val="000000"/>
        </w:rPr>
      </w:pPr>
    </w:p>
    <w:p w14:paraId="43B298BD" w14:textId="77777777" w:rsidR="007B2E2D" w:rsidRPr="00EC5F26" w:rsidRDefault="007B2E2D" w:rsidP="0025626B">
      <w:pPr>
        <w:autoSpaceDE w:val="0"/>
        <w:autoSpaceDN w:val="0"/>
        <w:adjustRightInd w:val="0"/>
        <w:rPr>
          <w:lang w:eastAsia="en-US"/>
        </w:rPr>
      </w:pPr>
    </w:p>
    <w:p w14:paraId="359A60E7" w14:textId="77777777" w:rsidR="007B2E2D" w:rsidRPr="00EC5F26" w:rsidRDefault="007B2E2D" w:rsidP="0025626B">
      <w:pPr>
        <w:autoSpaceDE w:val="0"/>
        <w:autoSpaceDN w:val="0"/>
        <w:adjustRightInd w:val="0"/>
        <w:rPr>
          <w:lang w:eastAsia="en-US"/>
        </w:rPr>
      </w:pPr>
    </w:p>
    <w:p w14:paraId="7E845A60" w14:textId="77777777" w:rsidR="007B2E2D" w:rsidRPr="00EC5F26" w:rsidRDefault="007B2E2D" w:rsidP="0025626B">
      <w:pPr>
        <w:autoSpaceDE w:val="0"/>
        <w:autoSpaceDN w:val="0"/>
        <w:adjustRightInd w:val="0"/>
        <w:rPr>
          <w:lang w:eastAsia="en-US"/>
        </w:rPr>
      </w:pPr>
    </w:p>
    <w:p w14:paraId="368C1A9F" w14:textId="2A07A485" w:rsidR="007B2E2D" w:rsidRPr="00EC5F26" w:rsidRDefault="007B2E2D" w:rsidP="0025626B">
      <w:pPr>
        <w:autoSpaceDE w:val="0"/>
        <w:autoSpaceDN w:val="0"/>
        <w:adjustRightInd w:val="0"/>
        <w:rPr>
          <w:lang w:eastAsia="en-US"/>
        </w:rPr>
      </w:pPr>
    </w:p>
    <w:p w14:paraId="023F4B27" w14:textId="5132B98F" w:rsidR="00DD538D" w:rsidRPr="00EC5F26" w:rsidRDefault="00DD538D" w:rsidP="0025626B">
      <w:pPr>
        <w:autoSpaceDE w:val="0"/>
        <w:autoSpaceDN w:val="0"/>
        <w:adjustRightInd w:val="0"/>
        <w:rPr>
          <w:lang w:eastAsia="en-US"/>
        </w:rPr>
      </w:pPr>
    </w:p>
    <w:p w14:paraId="22058B1B" w14:textId="49B6415B" w:rsidR="00DD538D" w:rsidRPr="00EC5F26" w:rsidRDefault="00DD538D" w:rsidP="0025626B">
      <w:pPr>
        <w:autoSpaceDE w:val="0"/>
        <w:autoSpaceDN w:val="0"/>
        <w:adjustRightInd w:val="0"/>
        <w:rPr>
          <w:lang w:eastAsia="en-US"/>
        </w:rPr>
      </w:pPr>
    </w:p>
    <w:p w14:paraId="6FF622E3" w14:textId="50A54EB5" w:rsidR="00DD538D" w:rsidRPr="00EC5F26" w:rsidRDefault="00DD538D" w:rsidP="0025626B">
      <w:pPr>
        <w:autoSpaceDE w:val="0"/>
        <w:autoSpaceDN w:val="0"/>
        <w:adjustRightInd w:val="0"/>
        <w:rPr>
          <w:lang w:eastAsia="en-US"/>
        </w:rPr>
      </w:pPr>
    </w:p>
    <w:p w14:paraId="70C9537D" w14:textId="7694C52A" w:rsidR="00DD538D" w:rsidRPr="00EC5F26" w:rsidRDefault="00DD538D" w:rsidP="0025626B">
      <w:pPr>
        <w:autoSpaceDE w:val="0"/>
        <w:autoSpaceDN w:val="0"/>
        <w:adjustRightInd w:val="0"/>
        <w:rPr>
          <w:lang w:eastAsia="en-US"/>
        </w:rPr>
      </w:pPr>
    </w:p>
    <w:p w14:paraId="445CC5AF" w14:textId="361893EE" w:rsidR="00DD538D" w:rsidRPr="00EC5F26" w:rsidRDefault="00DD538D" w:rsidP="0025626B">
      <w:pPr>
        <w:autoSpaceDE w:val="0"/>
        <w:autoSpaceDN w:val="0"/>
        <w:adjustRightInd w:val="0"/>
        <w:rPr>
          <w:lang w:eastAsia="en-US"/>
        </w:rPr>
      </w:pPr>
    </w:p>
    <w:p w14:paraId="67EFE4A1" w14:textId="7922E627" w:rsidR="00DD538D" w:rsidRPr="00EC5F26" w:rsidRDefault="00DD538D" w:rsidP="0025626B">
      <w:pPr>
        <w:autoSpaceDE w:val="0"/>
        <w:autoSpaceDN w:val="0"/>
        <w:adjustRightInd w:val="0"/>
        <w:rPr>
          <w:lang w:eastAsia="en-US"/>
        </w:rPr>
      </w:pPr>
    </w:p>
    <w:p w14:paraId="4AE45510" w14:textId="34A01A0F" w:rsidR="00DD538D" w:rsidRPr="00EC5F26" w:rsidRDefault="00DD538D" w:rsidP="0025626B">
      <w:pPr>
        <w:autoSpaceDE w:val="0"/>
        <w:autoSpaceDN w:val="0"/>
        <w:adjustRightInd w:val="0"/>
        <w:rPr>
          <w:lang w:eastAsia="en-US"/>
        </w:rPr>
      </w:pPr>
    </w:p>
    <w:p w14:paraId="7D1483B8" w14:textId="170E149F" w:rsidR="00DD538D" w:rsidRPr="00EC5F26" w:rsidRDefault="00DD538D" w:rsidP="0025626B">
      <w:pPr>
        <w:autoSpaceDE w:val="0"/>
        <w:autoSpaceDN w:val="0"/>
        <w:adjustRightInd w:val="0"/>
        <w:rPr>
          <w:lang w:eastAsia="en-US"/>
        </w:rPr>
      </w:pPr>
    </w:p>
    <w:p w14:paraId="1239C519" w14:textId="4D4AFF70" w:rsidR="00DD538D" w:rsidRPr="00EC5F26" w:rsidRDefault="00DD538D" w:rsidP="0025626B">
      <w:pPr>
        <w:autoSpaceDE w:val="0"/>
        <w:autoSpaceDN w:val="0"/>
        <w:adjustRightInd w:val="0"/>
        <w:rPr>
          <w:lang w:eastAsia="en-US"/>
        </w:rPr>
      </w:pPr>
    </w:p>
    <w:p w14:paraId="51363DBC" w14:textId="28EB2B2B" w:rsidR="00DD538D" w:rsidRPr="00EC5F26" w:rsidRDefault="00DD538D" w:rsidP="0025626B">
      <w:pPr>
        <w:autoSpaceDE w:val="0"/>
        <w:autoSpaceDN w:val="0"/>
        <w:adjustRightInd w:val="0"/>
        <w:rPr>
          <w:lang w:eastAsia="en-US"/>
        </w:rPr>
      </w:pPr>
    </w:p>
    <w:p w14:paraId="60E3CA3D" w14:textId="77777777" w:rsidR="00DD538D" w:rsidRPr="00EC5F26" w:rsidRDefault="00DD538D" w:rsidP="0025626B">
      <w:pPr>
        <w:autoSpaceDE w:val="0"/>
        <w:autoSpaceDN w:val="0"/>
        <w:adjustRightInd w:val="0"/>
        <w:rPr>
          <w:lang w:eastAsia="en-US"/>
        </w:rPr>
      </w:pPr>
    </w:p>
    <w:p w14:paraId="37E62871" w14:textId="77777777" w:rsidR="007B2E2D" w:rsidRPr="00EC5F26" w:rsidRDefault="007B2E2D" w:rsidP="0025626B">
      <w:pPr>
        <w:autoSpaceDE w:val="0"/>
        <w:autoSpaceDN w:val="0"/>
        <w:adjustRightInd w:val="0"/>
        <w:rPr>
          <w:lang w:eastAsia="en-US"/>
        </w:rPr>
      </w:pPr>
    </w:p>
    <w:p w14:paraId="13AA595C" w14:textId="4BD0FA46" w:rsidR="00E735FA" w:rsidRPr="00EC5F26" w:rsidRDefault="00095148" w:rsidP="00095148">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0" w:name="_Toc422906031"/>
      <w:bookmarkStart w:id="341" w:name="_Toc109643205"/>
      <w:bookmarkEnd w:id="338"/>
      <w:bookmarkEnd w:id="339"/>
      <w:r w:rsidRPr="00EC5F26">
        <w:rPr>
          <w:b/>
          <w:bCs/>
          <w:iCs/>
          <w:sz w:val="24"/>
          <w:szCs w:val="24"/>
        </w:rPr>
        <w:lastRenderedPageBreak/>
        <w:t xml:space="preserve">OBRAZEC ŠT. 6 - </w:t>
      </w:r>
      <w:r w:rsidR="00971187" w:rsidRPr="00EC5F26">
        <w:rPr>
          <w:b/>
          <w:bCs/>
          <w:iCs/>
          <w:sz w:val="24"/>
          <w:szCs w:val="24"/>
        </w:rPr>
        <w:t xml:space="preserve">POTRDILO O </w:t>
      </w:r>
      <w:r w:rsidR="003739B2" w:rsidRPr="00EC5F26">
        <w:rPr>
          <w:b/>
          <w:bCs/>
          <w:iCs/>
          <w:sz w:val="24"/>
          <w:szCs w:val="24"/>
        </w:rPr>
        <w:t>DOBRO OPRAVLJENEM DELU PONUDNIKA</w:t>
      </w:r>
      <w:bookmarkStart w:id="342" w:name="_Toc455563502"/>
      <w:bookmarkEnd w:id="340"/>
      <w:bookmarkEnd w:id="341"/>
      <w:r w:rsidR="00AA06F7" w:rsidRPr="00EC5F26">
        <w:rPr>
          <w:b/>
          <w:bCs/>
          <w:iCs/>
          <w:sz w:val="24"/>
          <w:szCs w:val="24"/>
        </w:rPr>
        <w:t xml:space="preserve">  </w:t>
      </w:r>
      <w:bookmarkEnd w:id="342"/>
    </w:p>
    <w:p w14:paraId="0932DDE4" w14:textId="77777777" w:rsidR="00E735FA" w:rsidRPr="00EC5F26" w:rsidRDefault="00E735FA" w:rsidP="00E735FA"/>
    <w:p w14:paraId="7F772188" w14:textId="77777777" w:rsidR="00971187" w:rsidRPr="00EC5F26" w:rsidRDefault="00971187" w:rsidP="00971187">
      <w:pPr>
        <w:tabs>
          <w:tab w:val="left" w:pos="851"/>
        </w:tabs>
        <w:spacing w:line="260" w:lineRule="atLeast"/>
        <w:ind w:left="1418" w:hanging="1418"/>
        <w:jc w:val="left"/>
        <w:rPr>
          <w:lang w:eastAsia="en-US"/>
        </w:rPr>
      </w:pPr>
    </w:p>
    <w:p w14:paraId="184E56F8" w14:textId="77777777" w:rsidR="00971187" w:rsidRPr="00EC5F26" w:rsidRDefault="00971187" w:rsidP="00971187">
      <w:pPr>
        <w:overflowPunct w:val="0"/>
        <w:autoSpaceDE w:val="0"/>
        <w:autoSpaceDN w:val="0"/>
        <w:adjustRightInd w:val="0"/>
        <w:spacing w:line="240" w:lineRule="auto"/>
        <w:jc w:val="left"/>
        <w:textAlignment w:val="baseline"/>
      </w:pPr>
      <w:r w:rsidRPr="00EC5F26">
        <w:t xml:space="preserve">Investitor:  </w:t>
      </w:r>
    </w:p>
    <w:p w14:paraId="106B259D" w14:textId="77777777" w:rsidR="00971187" w:rsidRPr="00EC5F26" w:rsidRDefault="00971187" w:rsidP="00971187">
      <w:pPr>
        <w:overflowPunct w:val="0"/>
        <w:autoSpaceDE w:val="0"/>
        <w:autoSpaceDN w:val="0"/>
        <w:adjustRightInd w:val="0"/>
        <w:spacing w:line="240" w:lineRule="auto"/>
        <w:jc w:val="left"/>
        <w:textAlignment w:val="baseline"/>
      </w:pPr>
    </w:p>
    <w:p w14:paraId="798EB061" w14:textId="77777777" w:rsidR="00971187" w:rsidRPr="00EC5F26" w:rsidRDefault="00971187" w:rsidP="00971187">
      <w:pPr>
        <w:overflowPunct w:val="0"/>
        <w:autoSpaceDE w:val="0"/>
        <w:autoSpaceDN w:val="0"/>
        <w:adjustRightInd w:val="0"/>
        <w:spacing w:line="240" w:lineRule="auto"/>
        <w:jc w:val="left"/>
        <w:textAlignment w:val="baseline"/>
      </w:pPr>
      <w:r w:rsidRPr="00EC5F26">
        <w:t xml:space="preserve">...................................................................................................................................., </w:t>
      </w:r>
    </w:p>
    <w:p w14:paraId="721169DA" w14:textId="77777777" w:rsidR="00971187" w:rsidRPr="00EC5F26" w:rsidRDefault="00971187" w:rsidP="00971187">
      <w:pPr>
        <w:overflowPunct w:val="0"/>
        <w:autoSpaceDE w:val="0"/>
        <w:autoSpaceDN w:val="0"/>
        <w:adjustRightInd w:val="0"/>
        <w:spacing w:line="240" w:lineRule="auto"/>
        <w:jc w:val="left"/>
        <w:textAlignment w:val="baseline"/>
      </w:pPr>
    </w:p>
    <w:p w14:paraId="2116D0B3" w14:textId="0CCFBA49" w:rsidR="00971187" w:rsidRPr="00EC5F26" w:rsidRDefault="00971187" w:rsidP="00971187">
      <w:pPr>
        <w:overflowPunct w:val="0"/>
        <w:autoSpaceDE w:val="0"/>
        <w:autoSpaceDN w:val="0"/>
        <w:adjustRightInd w:val="0"/>
        <w:spacing w:line="240" w:lineRule="auto"/>
        <w:jc w:val="left"/>
        <w:textAlignment w:val="baseline"/>
      </w:pPr>
      <w:r w:rsidRPr="00EC5F26">
        <w:t xml:space="preserve">izvedbe gradbeno obrtniških del </w:t>
      </w:r>
      <w:r w:rsidR="003739B2" w:rsidRPr="00EC5F26">
        <w:t xml:space="preserve">in inštalacijskih del </w:t>
      </w:r>
      <w:r w:rsidR="007611EE" w:rsidRPr="00EC5F26">
        <w:t>na o</w:t>
      </w:r>
      <w:r w:rsidRPr="00EC5F26">
        <w:rPr>
          <w:color w:val="000000" w:themeColor="text1"/>
        </w:rPr>
        <w:t>bjekt</w:t>
      </w:r>
      <w:r w:rsidR="007611EE" w:rsidRPr="00EC5F26">
        <w:rPr>
          <w:color w:val="000000" w:themeColor="text1"/>
        </w:rPr>
        <w:t>u</w:t>
      </w:r>
      <w:r w:rsidRPr="00EC5F26">
        <w:t xml:space="preserve">: </w:t>
      </w:r>
    </w:p>
    <w:p w14:paraId="03512A4A" w14:textId="77777777" w:rsidR="00971187" w:rsidRPr="00EC5F26" w:rsidRDefault="00971187" w:rsidP="00971187">
      <w:pPr>
        <w:overflowPunct w:val="0"/>
        <w:autoSpaceDE w:val="0"/>
        <w:autoSpaceDN w:val="0"/>
        <w:adjustRightInd w:val="0"/>
        <w:spacing w:line="240" w:lineRule="auto"/>
        <w:ind w:left="720"/>
        <w:jc w:val="left"/>
        <w:textAlignment w:val="baseline"/>
      </w:pPr>
    </w:p>
    <w:p w14:paraId="5BD00264" w14:textId="77777777" w:rsidR="00971187" w:rsidRPr="00EC5F26" w:rsidRDefault="00971187" w:rsidP="00971187">
      <w:pPr>
        <w:overflowPunct w:val="0"/>
        <w:autoSpaceDE w:val="0"/>
        <w:autoSpaceDN w:val="0"/>
        <w:adjustRightInd w:val="0"/>
        <w:spacing w:line="240" w:lineRule="auto"/>
        <w:jc w:val="left"/>
        <w:textAlignment w:val="baseline"/>
      </w:pPr>
      <w:r w:rsidRPr="00EC5F26">
        <w:t xml:space="preserve">....................................................................................................................................., </w:t>
      </w:r>
    </w:p>
    <w:p w14:paraId="55F8A84C" w14:textId="77777777" w:rsidR="00971187" w:rsidRPr="00EC5F26" w:rsidRDefault="00971187" w:rsidP="00971187">
      <w:pPr>
        <w:overflowPunct w:val="0"/>
        <w:autoSpaceDE w:val="0"/>
        <w:autoSpaceDN w:val="0"/>
        <w:adjustRightInd w:val="0"/>
        <w:spacing w:line="240" w:lineRule="auto"/>
        <w:jc w:val="left"/>
        <w:textAlignment w:val="baseline"/>
      </w:pPr>
    </w:p>
    <w:p w14:paraId="3F5D40A7" w14:textId="77777777" w:rsidR="00971187" w:rsidRPr="00EC5F26" w:rsidRDefault="00971187" w:rsidP="00FE5789">
      <w:pPr>
        <w:numPr>
          <w:ilvl w:val="0"/>
          <w:numId w:val="18"/>
        </w:numPr>
        <w:overflowPunct w:val="0"/>
        <w:autoSpaceDE w:val="0"/>
        <w:autoSpaceDN w:val="0"/>
        <w:adjustRightInd w:val="0"/>
        <w:spacing w:after="200" w:line="240" w:lineRule="auto"/>
        <w:jc w:val="left"/>
        <w:textAlignment w:val="baseline"/>
      </w:pPr>
      <w:r w:rsidRPr="00EC5F26">
        <w:t xml:space="preserve">vrsta objekta po CC-SI:____________ </w:t>
      </w:r>
      <w:r w:rsidRPr="00EC5F26">
        <w:rPr>
          <w:i/>
          <w:iCs/>
        </w:rPr>
        <w:t>.</w:t>
      </w:r>
    </w:p>
    <w:p w14:paraId="778626B9" w14:textId="77777777" w:rsidR="00971187" w:rsidRPr="00EC5F26" w:rsidRDefault="00971187" w:rsidP="00971187">
      <w:pPr>
        <w:spacing w:line="260" w:lineRule="atLeast"/>
      </w:pPr>
    </w:p>
    <w:p w14:paraId="70888229" w14:textId="77777777" w:rsidR="00971187" w:rsidRPr="00EC5F26" w:rsidRDefault="00971187" w:rsidP="00971187">
      <w:pPr>
        <w:spacing w:line="260" w:lineRule="atLeast"/>
      </w:pPr>
      <w:r w:rsidRPr="00EC5F26">
        <w:t>Potrjujemo, da smo z izvajalcem</w:t>
      </w:r>
    </w:p>
    <w:p w14:paraId="3FF661F2" w14:textId="77777777" w:rsidR="00971187" w:rsidRPr="00EC5F26" w:rsidRDefault="00971187" w:rsidP="00971187">
      <w:pPr>
        <w:spacing w:line="260" w:lineRule="atLeast"/>
      </w:pPr>
    </w:p>
    <w:p w14:paraId="6A184EEA" w14:textId="77777777" w:rsidR="00971187" w:rsidRPr="00EC5F26" w:rsidRDefault="00971187" w:rsidP="00971187">
      <w:pPr>
        <w:spacing w:line="260" w:lineRule="atLeast"/>
      </w:pPr>
      <w:r w:rsidRPr="00EC5F26">
        <w:t>………………………………………………………………………………………………..</w:t>
      </w:r>
    </w:p>
    <w:p w14:paraId="41984438" w14:textId="77777777" w:rsidR="00971187" w:rsidRPr="00EC5F26" w:rsidRDefault="00971187" w:rsidP="00971187">
      <w:pPr>
        <w:spacing w:line="260" w:lineRule="atLeast"/>
      </w:pPr>
    </w:p>
    <w:p w14:paraId="441520F7" w14:textId="07FD685E" w:rsidR="00971187" w:rsidRPr="00EC5F26" w:rsidRDefault="00971187" w:rsidP="00971187">
      <w:pPr>
        <w:spacing w:line="260" w:lineRule="atLeast"/>
      </w:pPr>
      <w:r w:rsidRPr="00EC5F26">
        <w:t xml:space="preserve">sklenili pogodbo za izvedbo gradbeno obrtniških </w:t>
      </w:r>
      <w:r w:rsidR="00B879C3" w:rsidRPr="00EC5F26">
        <w:t xml:space="preserve">in inštalacijskih </w:t>
      </w:r>
      <w:r w:rsidRPr="00EC5F26">
        <w:t>del za zgoraj navedeni objekt, ki</w:t>
      </w:r>
      <w:r w:rsidR="00647DC8" w:rsidRPr="00EC5F26">
        <w:t xml:space="preserve"> so bila končana</w:t>
      </w:r>
      <w:r w:rsidRPr="00EC5F26">
        <w:t xml:space="preserve"> v letu* …………………,</w:t>
      </w:r>
      <w:r w:rsidR="007611EE" w:rsidRPr="00EC5F26">
        <w:t xml:space="preserve"> </w:t>
      </w:r>
      <w:r w:rsidRPr="00EC5F26">
        <w:t>v vrednosti………………………..EUR (z DDV)</w:t>
      </w:r>
      <w:r w:rsidR="00B879C3" w:rsidRPr="00EC5F26">
        <w:t>.</w:t>
      </w:r>
    </w:p>
    <w:p w14:paraId="799E6A76" w14:textId="77777777" w:rsidR="00971187" w:rsidRPr="00EC5F26" w:rsidRDefault="00971187" w:rsidP="00971187">
      <w:pPr>
        <w:spacing w:line="260" w:lineRule="atLeast"/>
      </w:pPr>
    </w:p>
    <w:p w14:paraId="4D671CB0" w14:textId="131BD822" w:rsidR="00596425" w:rsidRPr="00EC5F26" w:rsidRDefault="00971187" w:rsidP="00596425">
      <w:pPr>
        <w:spacing w:line="260" w:lineRule="atLeast"/>
        <w:rPr>
          <w:b/>
        </w:rPr>
      </w:pPr>
      <w:r w:rsidRPr="00EC5F26">
        <w:rPr>
          <w:b/>
          <w:bCs/>
        </w:rPr>
        <w:t>*Potrebno je navesti datum končanja del, t.j. datum p</w:t>
      </w:r>
      <w:r w:rsidR="007611EE" w:rsidRPr="00EC5F26">
        <w:rPr>
          <w:b/>
          <w:bCs/>
        </w:rPr>
        <w:t>rimopredaje</w:t>
      </w:r>
      <w:r w:rsidRPr="00EC5F26">
        <w:rPr>
          <w:b/>
          <w:bCs/>
        </w:rPr>
        <w:t xml:space="preserve"> objekta v zadnjih (</w:t>
      </w:r>
      <w:r w:rsidR="00310E0E" w:rsidRPr="00EC5F26">
        <w:rPr>
          <w:b/>
          <w:bCs/>
        </w:rPr>
        <w:t>5</w:t>
      </w:r>
      <w:r w:rsidRPr="00EC5F26">
        <w:rPr>
          <w:b/>
          <w:bCs/>
        </w:rPr>
        <w:t>) letih</w:t>
      </w:r>
      <w:r w:rsidR="00596425" w:rsidRPr="00EC5F26">
        <w:rPr>
          <w:b/>
          <w:bCs/>
        </w:rPr>
        <w:t xml:space="preserve"> </w:t>
      </w:r>
      <w:r w:rsidR="005D773C" w:rsidRPr="00EC5F26">
        <w:rPr>
          <w:b/>
          <w:bCs/>
        </w:rPr>
        <w:t xml:space="preserve">pred rokom za oddajo ponudbe. </w:t>
      </w:r>
      <w:r w:rsidR="00596425" w:rsidRPr="00EC5F26">
        <w:rPr>
          <w:b/>
        </w:rPr>
        <w:t xml:space="preserve"> </w:t>
      </w:r>
    </w:p>
    <w:p w14:paraId="07C47477" w14:textId="77777777" w:rsidR="00971187" w:rsidRPr="00EC5F26" w:rsidRDefault="00971187" w:rsidP="00971187">
      <w:pPr>
        <w:spacing w:line="260" w:lineRule="atLeast"/>
        <w:rPr>
          <w:b/>
          <w:bCs/>
        </w:rPr>
      </w:pPr>
    </w:p>
    <w:p w14:paraId="16B4BB9F" w14:textId="77777777" w:rsidR="00B879C3" w:rsidRPr="00EC5F26" w:rsidRDefault="00B879C3" w:rsidP="00B879C3">
      <w:pPr>
        <w:spacing w:line="276" w:lineRule="auto"/>
      </w:pPr>
      <w:r w:rsidRPr="00EC5F26">
        <w:t>Delo je bilo opravljeno pravočasno, strokovno, kvalitetno in v skladu z določili pogodbe. Obračun izvedenih del je bil izveden korektno.</w:t>
      </w:r>
    </w:p>
    <w:p w14:paraId="2E8E73B1" w14:textId="77777777" w:rsidR="00B879C3" w:rsidRPr="00EC5F26" w:rsidRDefault="00B879C3" w:rsidP="00971187">
      <w:pPr>
        <w:spacing w:line="260" w:lineRule="atLeast"/>
        <w:rPr>
          <w:b/>
          <w:bCs/>
        </w:rPr>
      </w:pPr>
    </w:p>
    <w:p w14:paraId="29F9183B" w14:textId="77777777" w:rsidR="00971187" w:rsidRPr="00EC5F26" w:rsidRDefault="00971187" w:rsidP="00971187">
      <w:pPr>
        <w:overflowPunct w:val="0"/>
        <w:autoSpaceDE w:val="0"/>
        <w:autoSpaceDN w:val="0"/>
        <w:adjustRightInd w:val="0"/>
        <w:spacing w:line="240" w:lineRule="auto"/>
        <w:jc w:val="left"/>
        <w:textAlignment w:val="baseline"/>
      </w:pPr>
      <w:r w:rsidRPr="00EC5F26">
        <w:t xml:space="preserve">Odgovorna oseba naročnika, pri katerem se lahko dobijo dodatne informacije: </w:t>
      </w:r>
    </w:p>
    <w:p w14:paraId="54235B7C" w14:textId="77777777" w:rsidR="00971187" w:rsidRPr="00EC5F26" w:rsidRDefault="00971187" w:rsidP="00971187">
      <w:pPr>
        <w:overflowPunct w:val="0"/>
        <w:autoSpaceDE w:val="0"/>
        <w:autoSpaceDN w:val="0"/>
        <w:adjustRightInd w:val="0"/>
        <w:spacing w:line="240" w:lineRule="auto"/>
        <w:jc w:val="left"/>
        <w:textAlignment w:val="baseline"/>
      </w:pPr>
    </w:p>
    <w:p w14:paraId="6B798BE5" w14:textId="77777777" w:rsidR="00971187" w:rsidRPr="00EC5F26" w:rsidRDefault="00971187" w:rsidP="00971187">
      <w:pPr>
        <w:overflowPunct w:val="0"/>
        <w:autoSpaceDE w:val="0"/>
        <w:autoSpaceDN w:val="0"/>
        <w:adjustRightInd w:val="0"/>
        <w:spacing w:line="240" w:lineRule="auto"/>
        <w:jc w:val="left"/>
        <w:textAlignment w:val="baseline"/>
      </w:pPr>
      <w:r w:rsidRPr="00EC5F26">
        <w:t>..................................................................,</w:t>
      </w:r>
    </w:p>
    <w:p w14:paraId="30F8C6F4" w14:textId="77777777" w:rsidR="00971187" w:rsidRPr="00EC5F26" w:rsidRDefault="00971187" w:rsidP="00971187">
      <w:pPr>
        <w:overflowPunct w:val="0"/>
        <w:autoSpaceDE w:val="0"/>
        <w:autoSpaceDN w:val="0"/>
        <w:adjustRightInd w:val="0"/>
        <w:spacing w:line="240" w:lineRule="auto"/>
        <w:jc w:val="left"/>
        <w:textAlignment w:val="baseline"/>
      </w:pPr>
    </w:p>
    <w:p w14:paraId="52F554BB" w14:textId="77777777" w:rsidR="00971187" w:rsidRPr="00EC5F26" w:rsidRDefault="00971187" w:rsidP="00971187">
      <w:pPr>
        <w:overflowPunct w:val="0"/>
        <w:autoSpaceDE w:val="0"/>
        <w:autoSpaceDN w:val="0"/>
        <w:adjustRightInd w:val="0"/>
        <w:spacing w:line="240" w:lineRule="auto"/>
        <w:jc w:val="left"/>
        <w:textAlignment w:val="baseline"/>
      </w:pPr>
      <w:r w:rsidRPr="00EC5F26">
        <w:t>tel. ...................................., fax ........................................... E-naslov……………….</w:t>
      </w:r>
    </w:p>
    <w:p w14:paraId="28C07ED3" w14:textId="77777777" w:rsidR="00971187" w:rsidRPr="00EC5F26" w:rsidRDefault="00971187" w:rsidP="00971187">
      <w:pPr>
        <w:overflowPunct w:val="0"/>
        <w:autoSpaceDE w:val="0"/>
        <w:autoSpaceDN w:val="0"/>
        <w:adjustRightInd w:val="0"/>
        <w:spacing w:line="240" w:lineRule="auto"/>
        <w:jc w:val="left"/>
        <w:textAlignment w:val="baseline"/>
      </w:pPr>
    </w:p>
    <w:p w14:paraId="7BCE25E9" w14:textId="77777777" w:rsidR="00971187" w:rsidRPr="00EC5F26" w:rsidRDefault="00971187" w:rsidP="00971187">
      <w:pPr>
        <w:overflowPunct w:val="0"/>
        <w:autoSpaceDE w:val="0"/>
        <w:autoSpaceDN w:val="0"/>
        <w:adjustRightInd w:val="0"/>
        <w:spacing w:line="240" w:lineRule="auto"/>
        <w:jc w:val="left"/>
        <w:textAlignment w:val="baseline"/>
      </w:pPr>
    </w:p>
    <w:p w14:paraId="2E9163DE" w14:textId="77777777" w:rsidR="00971187" w:rsidRPr="00EC5F26"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EC5F26" w14:paraId="2C673EBF" w14:textId="77777777" w:rsidTr="00971D72">
        <w:trPr>
          <w:cantSplit/>
        </w:trPr>
        <w:tc>
          <w:tcPr>
            <w:tcW w:w="4361" w:type="dxa"/>
          </w:tcPr>
          <w:p w14:paraId="1AB0F7D2" w14:textId="77777777" w:rsidR="00971187" w:rsidRPr="00EC5F26" w:rsidRDefault="00971187" w:rsidP="00971187">
            <w:pPr>
              <w:rPr>
                <w:lang w:eastAsia="en-US"/>
              </w:rPr>
            </w:pPr>
            <w:r w:rsidRPr="00EC5F26">
              <w:rPr>
                <w:lang w:eastAsia="en-US"/>
              </w:rPr>
              <w:t>Kraj in datum:</w:t>
            </w:r>
          </w:p>
        </w:tc>
        <w:tc>
          <w:tcPr>
            <w:tcW w:w="4361" w:type="dxa"/>
          </w:tcPr>
          <w:p w14:paraId="121FE14C" w14:textId="77777777" w:rsidR="00971187" w:rsidRPr="00EC5F26" w:rsidRDefault="00971187" w:rsidP="00971187">
            <w:pPr>
              <w:rPr>
                <w:lang w:eastAsia="en-US"/>
              </w:rPr>
            </w:pPr>
            <w:r w:rsidRPr="00EC5F26">
              <w:rPr>
                <w:lang w:eastAsia="en-US"/>
              </w:rPr>
              <w:t>Žig in ime, priimek ter naziv odgovorne osebe potrjevalca reference:</w:t>
            </w:r>
          </w:p>
          <w:p w14:paraId="6C12E850" w14:textId="77777777" w:rsidR="00971187" w:rsidRPr="00EC5F26" w:rsidRDefault="00971187" w:rsidP="00971187">
            <w:pPr>
              <w:rPr>
                <w:lang w:eastAsia="en-US"/>
              </w:rPr>
            </w:pPr>
          </w:p>
        </w:tc>
      </w:tr>
      <w:tr w:rsidR="00971187" w:rsidRPr="00EC5F26" w14:paraId="0A6B744B" w14:textId="77777777" w:rsidTr="00971D72">
        <w:trPr>
          <w:cantSplit/>
        </w:trPr>
        <w:tc>
          <w:tcPr>
            <w:tcW w:w="4361" w:type="dxa"/>
          </w:tcPr>
          <w:p w14:paraId="0FDEFEA1" w14:textId="77777777" w:rsidR="00971187" w:rsidRPr="00EC5F26" w:rsidRDefault="00971187" w:rsidP="00971187">
            <w:pPr>
              <w:rPr>
                <w:lang w:eastAsia="en-US"/>
              </w:rPr>
            </w:pPr>
            <w:r w:rsidRPr="00EC5F26">
              <w:rPr>
                <w:lang w:eastAsia="en-US"/>
              </w:rPr>
              <w:t>_________________________________</w:t>
            </w:r>
          </w:p>
        </w:tc>
        <w:tc>
          <w:tcPr>
            <w:tcW w:w="4361" w:type="dxa"/>
          </w:tcPr>
          <w:p w14:paraId="78DB26C6" w14:textId="77777777" w:rsidR="00971187" w:rsidRPr="00EC5F26" w:rsidRDefault="00971187" w:rsidP="00971187">
            <w:pPr>
              <w:rPr>
                <w:lang w:eastAsia="en-US"/>
              </w:rPr>
            </w:pPr>
            <w:r w:rsidRPr="00EC5F26">
              <w:rPr>
                <w:lang w:eastAsia="en-US"/>
              </w:rPr>
              <w:t>_________________________________</w:t>
            </w:r>
          </w:p>
        </w:tc>
      </w:tr>
      <w:tr w:rsidR="00971187" w:rsidRPr="00EC5F26" w14:paraId="63C163E0" w14:textId="77777777" w:rsidTr="00971D72">
        <w:trPr>
          <w:cantSplit/>
        </w:trPr>
        <w:tc>
          <w:tcPr>
            <w:tcW w:w="4361" w:type="dxa"/>
          </w:tcPr>
          <w:p w14:paraId="5759062F" w14:textId="77777777" w:rsidR="00971187" w:rsidRPr="00EC5F26" w:rsidRDefault="00971187" w:rsidP="00971187">
            <w:pPr>
              <w:rPr>
                <w:lang w:eastAsia="en-US"/>
              </w:rPr>
            </w:pPr>
          </w:p>
        </w:tc>
        <w:tc>
          <w:tcPr>
            <w:tcW w:w="4361" w:type="dxa"/>
          </w:tcPr>
          <w:p w14:paraId="0D4F27F9" w14:textId="77777777" w:rsidR="00971187" w:rsidRPr="00EC5F26" w:rsidRDefault="00971187" w:rsidP="00971187">
            <w:pPr>
              <w:rPr>
                <w:lang w:eastAsia="en-US"/>
              </w:rPr>
            </w:pPr>
          </w:p>
          <w:p w14:paraId="30BD2857" w14:textId="77777777" w:rsidR="00971187" w:rsidRPr="00EC5F26" w:rsidRDefault="00971187" w:rsidP="00971187">
            <w:pPr>
              <w:rPr>
                <w:lang w:eastAsia="en-US"/>
              </w:rPr>
            </w:pPr>
            <w:r w:rsidRPr="00EC5F26">
              <w:rPr>
                <w:lang w:eastAsia="en-US"/>
              </w:rPr>
              <w:t>_________________________________</w:t>
            </w:r>
          </w:p>
        </w:tc>
      </w:tr>
    </w:tbl>
    <w:p w14:paraId="0D217327" w14:textId="77777777" w:rsidR="00971187" w:rsidRPr="00EC5F26" w:rsidRDefault="00971187" w:rsidP="00971187">
      <w:pPr>
        <w:rPr>
          <w:i/>
          <w:iCs/>
          <w:sz w:val="16"/>
          <w:szCs w:val="16"/>
          <w:lang w:eastAsia="en-US"/>
        </w:rPr>
      </w:pPr>
      <w:r w:rsidRPr="00EC5F26">
        <w:rPr>
          <w:lang w:eastAsia="en-US"/>
        </w:rPr>
        <w:tab/>
      </w:r>
      <w:r w:rsidRPr="00EC5F26">
        <w:rPr>
          <w:lang w:eastAsia="en-US"/>
        </w:rPr>
        <w:tab/>
      </w:r>
      <w:r w:rsidRPr="00EC5F26">
        <w:rPr>
          <w:lang w:eastAsia="en-US"/>
        </w:rPr>
        <w:tab/>
      </w:r>
      <w:r w:rsidRPr="00EC5F26">
        <w:rPr>
          <w:lang w:eastAsia="en-US"/>
        </w:rPr>
        <w:tab/>
      </w:r>
      <w:r w:rsidRPr="00EC5F26">
        <w:rPr>
          <w:lang w:eastAsia="en-US"/>
        </w:rPr>
        <w:tab/>
      </w:r>
      <w:r w:rsidRPr="00EC5F26">
        <w:rPr>
          <w:lang w:eastAsia="en-US"/>
        </w:rPr>
        <w:tab/>
      </w:r>
      <w:r w:rsidRPr="00EC5F26">
        <w:rPr>
          <w:lang w:eastAsia="en-US"/>
        </w:rPr>
        <w:tab/>
        <w:t xml:space="preserve">               </w:t>
      </w:r>
      <w:r w:rsidRPr="00EC5F26">
        <w:rPr>
          <w:i/>
          <w:iCs/>
          <w:sz w:val="16"/>
          <w:szCs w:val="16"/>
          <w:lang w:eastAsia="en-US"/>
        </w:rPr>
        <w:t>(podpis)</w:t>
      </w:r>
    </w:p>
    <w:p w14:paraId="574B4C6C" w14:textId="77777777" w:rsidR="00971187" w:rsidRPr="00EC5F26" w:rsidRDefault="00971187" w:rsidP="00971187">
      <w:pPr>
        <w:spacing w:line="260" w:lineRule="atLeast"/>
        <w:rPr>
          <w:lang w:eastAsia="en-US"/>
        </w:rPr>
      </w:pPr>
    </w:p>
    <w:p w14:paraId="7EBFC058" w14:textId="77777777" w:rsidR="00971187" w:rsidRPr="00EC5F26" w:rsidRDefault="00971187" w:rsidP="00971187">
      <w:pPr>
        <w:widowControl w:val="0"/>
        <w:adjustRightInd w:val="0"/>
        <w:spacing w:line="260" w:lineRule="atLeast"/>
        <w:ind w:left="1260"/>
        <w:textAlignment w:val="baseline"/>
        <w:rPr>
          <w:lang w:eastAsia="en-US"/>
        </w:rPr>
      </w:pPr>
    </w:p>
    <w:p w14:paraId="1D42EC81" w14:textId="77777777" w:rsidR="00971187" w:rsidRPr="00EC5F26" w:rsidRDefault="00971187" w:rsidP="00971187">
      <w:pPr>
        <w:rPr>
          <w:lang w:eastAsia="en-US"/>
        </w:rPr>
      </w:pPr>
    </w:p>
    <w:p w14:paraId="2B77C025" w14:textId="77777777" w:rsidR="00E735FA" w:rsidRPr="00EC5F26" w:rsidRDefault="00E735FA" w:rsidP="00D37134"/>
    <w:p w14:paraId="2C131685" w14:textId="77777777" w:rsidR="00E735FA" w:rsidRPr="00EC5F26" w:rsidRDefault="00E735FA" w:rsidP="00D37134"/>
    <w:p w14:paraId="7353C64D" w14:textId="4492876D" w:rsidR="00E735FA" w:rsidRPr="00EC5F26" w:rsidRDefault="00E735FA" w:rsidP="00D37134"/>
    <w:p w14:paraId="4462423B" w14:textId="08939EEA" w:rsidR="0041755A" w:rsidRPr="00EC5F26" w:rsidRDefault="0041755A" w:rsidP="00D37134"/>
    <w:p w14:paraId="22442371" w14:textId="77777777" w:rsidR="0041755A" w:rsidRPr="00EC5F26" w:rsidRDefault="0041755A" w:rsidP="00D37134"/>
    <w:p w14:paraId="6FEB7DF1" w14:textId="77777777" w:rsidR="00DA48C4" w:rsidRPr="00EC5F26" w:rsidRDefault="00DA48C4" w:rsidP="00DA48C4"/>
    <w:p w14:paraId="384B7E10" w14:textId="6931A48B" w:rsidR="00DA48C4" w:rsidRPr="00EC5F26" w:rsidRDefault="00095148" w:rsidP="00DA48C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3" w:name="_Toc109643206"/>
      <w:r w:rsidRPr="00EC5F26">
        <w:rPr>
          <w:b/>
          <w:bCs/>
          <w:iCs/>
          <w:sz w:val="24"/>
          <w:szCs w:val="24"/>
        </w:rPr>
        <w:lastRenderedPageBreak/>
        <w:t xml:space="preserve">OBRAZEC ŠT. 7 - </w:t>
      </w:r>
      <w:r w:rsidR="00DA48C4" w:rsidRPr="00EC5F26">
        <w:rPr>
          <w:b/>
          <w:bCs/>
          <w:iCs/>
          <w:sz w:val="24"/>
          <w:szCs w:val="24"/>
        </w:rPr>
        <w:t>POTRDILO O DOBRO OPRAVLJENEM DELU KADRA</w:t>
      </w:r>
      <w:bookmarkEnd w:id="343"/>
    </w:p>
    <w:p w14:paraId="432FFADD" w14:textId="77777777" w:rsidR="00DA48C4" w:rsidRPr="00EC5F26" w:rsidRDefault="00DA48C4" w:rsidP="00DA48C4"/>
    <w:p w14:paraId="22B7BBF7"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r w:rsidRPr="00EC5F26">
        <w:t xml:space="preserve">Investitor:  </w:t>
      </w:r>
    </w:p>
    <w:p w14:paraId="7DB2B7BC"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p>
    <w:p w14:paraId="4C3FB2AA"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r w:rsidRPr="00EC5F26">
        <w:t xml:space="preserve">...................................................................................................................................., </w:t>
      </w:r>
    </w:p>
    <w:p w14:paraId="42B5F7E7"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p>
    <w:p w14:paraId="59F43215"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p>
    <w:p w14:paraId="08322F51"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r w:rsidRPr="00EC5F26">
        <w:t xml:space="preserve">kot investitor projekta: </w:t>
      </w:r>
    </w:p>
    <w:p w14:paraId="084DE82F"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p>
    <w:p w14:paraId="2FD0F791"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r w:rsidRPr="00EC5F26">
        <w:t xml:space="preserve">....................................................................................................................................., </w:t>
      </w:r>
    </w:p>
    <w:p w14:paraId="7EB63AC2"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p>
    <w:p w14:paraId="2FF91073" w14:textId="77777777" w:rsidR="00DA48C4" w:rsidRPr="00EC5F26" w:rsidRDefault="00DA48C4" w:rsidP="00DA48C4">
      <w:pPr>
        <w:numPr>
          <w:ilvl w:val="0"/>
          <w:numId w:val="18"/>
        </w:numPr>
        <w:overflowPunct w:val="0"/>
        <w:autoSpaceDE w:val="0"/>
        <w:autoSpaceDN w:val="0"/>
        <w:adjustRightInd w:val="0"/>
        <w:spacing w:after="200" w:line="240" w:lineRule="auto"/>
        <w:jc w:val="left"/>
        <w:textAlignment w:val="baseline"/>
      </w:pPr>
      <w:r w:rsidRPr="00EC5F26">
        <w:t>vrsta objekta po CC-SI:____________</w:t>
      </w:r>
    </w:p>
    <w:p w14:paraId="00F8DBE1"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p>
    <w:p w14:paraId="661800E1" w14:textId="77777777" w:rsidR="00DA48C4" w:rsidRPr="00EC5F26" w:rsidRDefault="00DA48C4" w:rsidP="00DA48C4">
      <w:pPr>
        <w:tabs>
          <w:tab w:val="left" w:pos="851"/>
        </w:tabs>
        <w:spacing w:line="260" w:lineRule="atLeast"/>
      </w:pPr>
      <w:r w:rsidRPr="00EC5F26">
        <w:t xml:space="preserve">investicijske vrednosti _______________________EUR z DDV, datum izvedbe </w:t>
      </w:r>
      <w:r w:rsidRPr="00EC5F26">
        <w:rPr>
          <w:lang w:eastAsia="en-US"/>
        </w:rPr>
        <w:t>________________</w:t>
      </w:r>
      <w:r w:rsidRPr="00EC5F26">
        <w:t>*, pri čemer znaša vrednost ______________________________________ (navesti vrsto izvedenih del) _______________________EUR z DDV</w:t>
      </w:r>
    </w:p>
    <w:p w14:paraId="41E6B625"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pPr>
    </w:p>
    <w:p w14:paraId="4AE678CA" w14:textId="77777777" w:rsidR="00DA48C4" w:rsidRPr="00EC5F26" w:rsidRDefault="00DA48C4" w:rsidP="00DA48C4">
      <w:pPr>
        <w:tabs>
          <w:tab w:val="left" w:pos="851"/>
        </w:tabs>
        <w:overflowPunct w:val="0"/>
        <w:autoSpaceDE w:val="0"/>
        <w:autoSpaceDN w:val="0"/>
        <w:adjustRightInd w:val="0"/>
        <w:spacing w:line="240" w:lineRule="auto"/>
        <w:jc w:val="left"/>
        <w:textAlignment w:val="baseline"/>
        <w:rPr>
          <w:b/>
          <w:bCs/>
        </w:rPr>
      </w:pPr>
    </w:p>
    <w:p w14:paraId="06B4C4F0" w14:textId="77777777" w:rsidR="00DA48C4" w:rsidRPr="00EC5F26" w:rsidRDefault="00DA48C4" w:rsidP="00DA48C4">
      <w:pPr>
        <w:tabs>
          <w:tab w:val="left" w:pos="851"/>
        </w:tabs>
        <w:overflowPunct w:val="0"/>
        <w:autoSpaceDE w:val="0"/>
        <w:autoSpaceDN w:val="0"/>
        <w:adjustRightInd w:val="0"/>
        <w:spacing w:line="240" w:lineRule="atLeast"/>
        <w:textAlignment w:val="baseline"/>
      </w:pPr>
      <w:r w:rsidRPr="00EC5F26">
        <w:rPr>
          <w:b/>
          <w:bCs/>
        </w:rPr>
        <w:t>potrjuje</w:t>
      </w:r>
      <w:r w:rsidRPr="00EC5F26">
        <w:t xml:space="preserve">, da je strokovni kader izvajalca ................................., in sicer .................................................. </w:t>
      </w:r>
    </w:p>
    <w:p w14:paraId="5FF3DFB6" w14:textId="77777777" w:rsidR="00DA48C4" w:rsidRPr="00EC5F26" w:rsidRDefault="00DA48C4" w:rsidP="00DA48C4">
      <w:pPr>
        <w:spacing w:line="276" w:lineRule="auto"/>
        <w:rPr>
          <w:i/>
          <w:iCs/>
          <w:lang w:eastAsia="en-US"/>
        </w:rPr>
      </w:pPr>
      <w:r w:rsidRPr="00EC5F26">
        <w:rPr>
          <w:i/>
        </w:rPr>
        <w:t xml:space="preserve">(navesti ime in priimek iz obrazca št. 5 - </w:t>
      </w:r>
      <w:r w:rsidRPr="00EC5F26">
        <w:rPr>
          <w:i/>
          <w:iCs/>
          <w:lang w:eastAsia="en-US"/>
        </w:rPr>
        <w:t>Seznam priglašenega kadra na projektu s seznamom referenčnih poslov)</w:t>
      </w:r>
    </w:p>
    <w:p w14:paraId="29DA2F9F" w14:textId="77777777" w:rsidR="00DA48C4" w:rsidRPr="00EC5F26" w:rsidRDefault="00DA48C4" w:rsidP="00DA48C4">
      <w:pPr>
        <w:spacing w:line="276" w:lineRule="auto"/>
      </w:pPr>
    </w:p>
    <w:p w14:paraId="3261ACD2" w14:textId="77777777" w:rsidR="00DA48C4" w:rsidRPr="00EC5F26" w:rsidRDefault="00DA48C4" w:rsidP="00DA48C4">
      <w:pPr>
        <w:spacing w:line="276" w:lineRule="auto"/>
      </w:pPr>
      <w:r w:rsidRPr="00EC5F26">
        <w:t>dela v okviru zgoraj navedenega projekta izvedel pravočasno, strokovno, kvalitetno in v skladu z določili pogodbe. Obračun izvedenih del je bil izveden korektno.</w:t>
      </w:r>
    </w:p>
    <w:p w14:paraId="682FC7C2" w14:textId="77777777" w:rsidR="00DA48C4" w:rsidRPr="00EC5F26" w:rsidRDefault="00DA48C4" w:rsidP="00DA48C4">
      <w:pPr>
        <w:tabs>
          <w:tab w:val="left" w:pos="851"/>
        </w:tabs>
        <w:overflowPunct w:val="0"/>
        <w:autoSpaceDE w:val="0"/>
        <w:autoSpaceDN w:val="0"/>
        <w:adjustRightInd w:val="0"/>
        <w:spacing w:line="240" w:lineRule="atLeast"/>
        <w:textAlignment w:val="baseline"/>
      </w:pPr>
    </w:p>
    <w:p w14:paraId="0C0F44A8" w14:textId="4B77468A" w:rsidR="00DA48C4" w:rsidRPr="00EC5F26" w:rsidRDefault="00DA48C4" w:rsidP="00DA48C4">
      <w:pPr>
        <w:spacing w:line="260" w:lineRule="atLeast"/>
        <w:rPr>
          <w:b/>
        </w:rPr>
      </w:pPr>
      <w:r w:rsidRPr="00EC5F26">
        <w:rPr>
          <w:b/>
          <w:bCs/>
        </w:rPr>
        <w:t>*Potrebno je navesti datum končanja del, t.j. datum p</w:t>
      </w:r>
      <w:r w:rsidR="00E04583" w:rsidRPr="00EC5F26">
        <w:rPr>
          <w:b/>
          <w:bCs/>
        </w:rPr>
        <w:t>rimopredaje</w:t>
      </w:r>
      <w:r w:rsidRPr="00EC5F26">
        <w:rPr>
          <w:b/>
          <w:bCs/>
        </w:rPr>
        <w:t xml:space="preserve"> objekta v zadnjih </w:t>
      </w:r>
      <w:r w:rsidR="007D7581" w:rsidRPr="00EC5F26">
        <w:rPr>
          <w:b/>
          <w:bCs/>
        </w:rPr>
        <w:t>petih</w:t>
      </w:r>
      <w:r w:rsidR="00D63B11" w:rsidRPr="00EC5F26">
        <w:rPr>
          <w:b/>
          <w:bCs/>
        </w:rPr>
        <w:t xml:space="preserve"> </w:t>
      </w:r>
      <w:r w:rsidRPr="00EC5F26">
        <w:rPr>
          <w:b/>
          <w:bCs/>
        </w:rPr>
        <w:t>(</w:t>
      </w:r>
      <w:r w:rsidR="007D7581" w:rsidRPr="00EC5F26">
        <w:rPr>
          <w:b/>
          <w:bCs/>
        </w:rPr>
        <w:t>5</w:t>
      </w:r>
      <w:r w:rsidRPr="00EC5F26">
        <w:rPr>
          <w:b/>
          <w:bCs/>
        </w:rPr>
        <w:t xml:space="preserve">) letih pred rokom za oddajo ponudbe. </w:t>
      </w:r>
      <w:r w:rsidRPr="00EC5F26">
        <w:rPr>
          <w:b/>
        </w:rPr>
        <w:t xml:space="preserve"> </w:t>
      </w:r>
    </w:p>
    <w:p w14:paraId="40C99914" w14:textId="77777777" w:rsidR="00DA48C4" w:rsidRPr="00EC5F26" w:rsidRDefault="00DA48C4" w:rsidP="00DA48C4">
      <w:pPr>
        <w:spacing w:line="260" w:lineRule="atLeast"/>
        <w:rPr>
          <w:b/>
          <w:bCs/>
        </w:rPr>
      </w:pPr>
    </w:p>
    <w:p w14:paraId="11026903" w14:textId="77777777" w:rsidR="00DA48C4" w:rsidRPr="00EC5F26" w:rsidRDefault="00DA48C4" w:rsidP="00DA48C4">
      <w:pPr>
        <w:overflowPunct w:val="0"/>
        <w:autoSpaceDE w:val="0"/>
        <w:autoSpaceDN w:val="0"/>
        <w:adjustRightInd w:val="0"/>
        <w:spacing w:line="240" w:lineRule="auto"/>
        <w:jc w:val="left"/>
        <w:textAlignment w:val="baseline"/>
      </w:pPr>
      <w:r w:rsidRPr="00EC5F26">
        <w:t xml:space="preserve">Odgovorna oseba investitorja/naročnika, pri katerem se lahko dobijo dodatne informacije: </w:t>
      </w:r>
    </w:p>
    <w:p w14:paraId="24835C47" w14:textId="77777777" w:rsidR="00DA48C4" w:rsidRPr="00EC5F26" w:rsidRDefault="00DA48C4" w:rsidP="00DA48C4">
      <w:pPr>
        <w:overflowPunct w:val="0"/>
        <w:autoSpaceDE w:val="0"/>
        <w:autoSpaceDN w:val="0"/>
        <w:adjustRightInd w:val="0"/>
        <w:spacing w:line="240" w:lineRule="auto"/>
        <w:jc w:val="left"/>
        <w:textAlignment w:val="baseline"/>
      </w:pPr>
    </w:p>
    <w:p w14:paraId="5E77CE82" w14:textId="77777777" w:rsidR="00DA48C4" w:rsidRPr="00EC5F26" w:rsidRDefault="00DA48C4" w:rsidP="00DA48C4">
      <w:pPr>
        <w:overflowPunct w:val="0"/>
        <w:autoSpaceDE w:val="0"/>
        <w:autoSpaceDN w:val="0"/>
        <w:adjustRightInd w:val="0"/>
        <w:spacing w:line="240" w:lineRule="auto"/>
        <w:jc w:val="left"/>
        <w:textAlignment w:val="baseline"/>
      </w:pPr>
      <w:r w:rsidRPr="00EC5F26">
        <w:t>..................................................................,</w:t>
      </w:r>
    </w:p>
    <w:p w14:paraId="353A2C57" w14:textId="77777777" w:rsidR="00DA48C4" w:rsidRPr="00EC5F26" w:rsidRDefault="00DA48C4" w:rsidP="00DA48C4">
      <w:pPr>
        <w:overflowPunct w:val="0"/>
        <w:autoSpaceDE w:val="0"/>
        <w:autoSpaceDN w:val="0"/>
        <w:adjustRightInd w:val="0"/>
        <w:spacing w:line="240" w:lineRule="auto"/>
        <w:jc w:val="left"/>
        <w:textAlignment w:val="baseline"/>
      </w:pPr>
    </w:p>
    <w:p w14:paraId="13C3DAA7" w14:textId="77777777" w:rsidR="00DA48C4" w:rsidRPr="00EC5F26" w:rsidRDefault="00DA48C4" w:rsidP="00DA48C4">
      <w:pPr>
        <w:overflowPunct w:val="0"/>
        <w:autoSpaceDE w:val="0"/>
        <w:autoSpaceDN w:val="0"/>
        <w:adjustRightInd w:val="0"/>
        <w:spacing w:line="240" w:lineRule="auto"/>
        <w:jc w:val="left"/>
        <w:textAlignment w:val="baseline"/>
      </w:pPr>
      <w:r w:rsidRPr="00EC5F26">
        <w:t>tel. ...................................., fax ........................................... E-naslov……………….</w:t>
      </w:r>
    </w:p>
    <w:p w14:paraId="5BA7F25D" w14:textId="77777777" w:rsidR="00DA48C4" w:rsidRPr="00EC5F26" w:rsidRDefault="00DA48C4" w:rsidP="00DA48C4">
      <w:pPr>
        <w:overflowPunct w:val="0"/>
        <w:autoSpaceDE w:val="0"/>
        <w:autoSpaceDN w:val="0"/>
        <w:adjustRightInd w:val="0"/>
        <w:spacing w:line="240" w:lineRule="auto"/>
        <w:jc w:val="left"/>
        <w:textAlignment w:val="baseline"/>
      </w:pPr>
    </w:p>
    <w:p w14:paraId="5509AE61" w14:textId="77777777" w:rsidR="00DA48C4" w:rsidRPr="00EC5F26" w:rsidRDefault="00DA48C4" w:rsidP="00DA48C4">
      <w:pPr>
        <w:rPr>
          <w:lang w:eastAsia="en-US"/>
        </w:rPr>
      </w:pPr>
    </w:p>
    <w:tbl>
      <w:tblPr>
        <w:tblW w:w="0" w:type="auto"/>
        <w:tblLayout w:type="fixed"/>
        <w:tblLook w:val="0000" w:firstRow="0" w:lastRow="0" w:firstColumn="0" w:lastColumn="0" w:noHBand="0" w:noVBand="0"/>
      </w:tblPr>
      <w:tblGrid>
        <w:gridCol w:w="4361"/>
        <w:gridCol w:w="4361"/>
      </w:tblGrid>
      <w:tr w:rsidR="00DA48C4" w:rsidRPr="00EC5F26" w14:paraId="688D505D" w14:textId="77777777" w:rsidTr="002C5F62">
        <w:trPr>
          <w:cantSplit/>
        </w:trPr>
        <w:tc>
          <w:tcPr>
            <w:tcW w:w="4361" w:type="dxa"/>
          </w:tcPr>
          <w:p w14:paraId="6F739BD9" w14:textId="77777777" w:rsidR="00DA48C4" w:rsidRPr="00EC5F26" w:rsidRDefault="00DA48C4" w:rsidP="00DA48C4">
            <w:pPr>
              <w:rPr>
                <w:lang w:eastAsia="en-US"/>
              </w:rPr>
            </w:pPr>
            <w:r w:rsidRPr="00EC5F26">
              <w:rPr>
                <w:lang w:eastAsia="en-US"/>
              </w:rPr>
              <w:t>Kraj in datum:</w:t>
            </w:r>
          </w:p>
        </w:tc>
        <w:tc>
          <w:tcPr>
            <w:tcW w:w="4361" w:type="dxa"/>
          </w:tcPr>
          <w:p w14:paraId="412EC127" w14:textId="77777777" w:rsidR="00DA48C4" w:rsidRPr="00EC5F26" w:rsidRDefault="00DA48C4" w:rsidP="00DA48C4">
            <w:pPr>
              <w:rPr>
                <w:lang w:eastAsia="en-US"/>
              </w:rPr>
            </w:pPr>
            <w:r w:rsidRPr="00EC5F26">
              <w:rPr>
                <w:lang w:eastAsia="en-US"/>
              </w:rPr>
              <w:t>Žig in ime, priimek ter naziv odgovorne osebe potrjevalca reference:</w:t>
            </w:r>
          </w:p>
          <w:p w14:paraId="39B4CF9B" w14:textId="77777777" w:rsidR="00DA48C4" w:rsidRPr="00EC5F26" w:rsidRDefault="00DA48C4" w:rsidP="00DA48C4">
            <w:pPr>
              <w:rPr>
                <w:lang w:eastAsia="en-US"/>
              </w:rPr>
            </w:pPr>
          </w:p>
        </w:tc>
      </w:tr>
      <w:tr w:rsidR="00DA48C4" w:rsidRPr="00EC5F26" w14:paraId="4281D848" w14:textId="77777777" w:rsidTr="002C5F62">
        <w:trPr>
          <w:cantSplit/>
        </w:trPr>
        <w:tc>
          <w:tcPr>
            <w:tcW w:w="4361" w:type="dxa"/>
          </w:tcPr>
          <w:p w14:paraId="1050DE93" w14:textId="77777777" w:rsidR="00DA48C4" w:rsidRPr="00EC5F26" w:rsidRDefault="00DA48C4" w:rsidP="00DA48C4">
            <w:pPr>
              <w:rPr>
                <w:lang w:eastAsia="en-US"/>
              </w:rPr>
            </w:pPr>
            <w:r w:rsidRPr="00EC5F26">
              <w:rPr>
                <w:lang w:eastAsia="en-US"/>
              </w:rPr>
              <w:t>_________________________________</w:t>
            </w:r>
          </w:p>
        </w:tc>
        <w:tc>
          <w:tcPr>
            <w:tcW w:w="4361" w:type="dxa"/>
          </w:tcPr>
          <w:p w14:paraId="09775844" w14:textId="77777777" w:rsidR="00DA48C4" w:rsidRPr="00EC5F26" w:rsidRDefault="00DA48C4" w:rsidP="00DA48C4">
            <w:pPr>
              <w:rPr>
                <w:lang w:eastAsia="en-US"/>
              </w:rPr>
            </w:pPr>
            <w:r w:rsidRPr="00EC5F26">
              <w:rPr>
                <w:lang w:eastAsia="en-US"/>
              </w:rPr>
              <w:t>_________________________________</w:t>
            </w:r>
          </w:p>
        </w:tc>
      </w:tr>
      <w:tr w:rsidR="00DA48C4" w:rsidRPr="00EC5F26" w14:paraId="4003D311" w14:textId="77777777" w:rsidTr="002C5F62">
        <w:trPr>
          <w:cantSplit/>
        </w:trPr>
        <w:tc>
          <w:tcPr>
            <w:tcW w:w="4361" w:type="dxa"/>
          </w:tcPr>
          <w:p w14:paraId="0A53291C" w14:textId="77777777" w:rsidR="00DA48C4" w:rsidRPr="00EC5F26" w:rsidRDefault="00DA48C4" w:rsidP="00DA48C4">
            <w:pPr>
              <w:rPr>
                <w:lang w:eastAsia="en-US"/>
              </w:rPr>
            </w:pPr>
          </w:p>
        </w:tc>
        <w:tc>
          <w:tcPr>
            <w:tcW w:w="4361" w:type="dxa"/>
          </w:tcPr>
          <w:p w14:paraId="335CE0AD" w14:textId="77777777" w:rsidR="00DA48C4" w:rsidRPr="00EC5F26" w:rsidRDefault="00DA48C4" w:rsidP="00DA48C4">
            <w:pPr>
              <w:rPr>
                <w:lang w:eastAsia="en-US"/>
              </w:rPr>
            </w:pPr>
          </w:p>
          <w:p w14:paraId="0D242DF5" w14:textId="77777777" w:rsidR="00DA48C4" w:rsidRPr="00EC5F26" w:rsidRDefault="00DA48C4" w:rsidP="00DA48C4">
            <w:pPr>
              <w:rPr>
                <w:lang w:eastAsia="en-US"/>
              </w:rPr>
            </w:pPr>
            <w:r w:rsidRPr="00EC5F26">
              <w:rPr>
                <w:lang w:eastAsia="en-US"/>
              </w:rPr>
              <w:t>_________________________________</w:t>
            </w:r>
          </w:p>
        </w:tc>
      </w:tr>
    </w:tbl>
    <w:p w14:paraId="6DC4FC74" w14:textId="77777777" w:rsidR="00DA48C4" w:rsidRPr="00EC5F26" w:rsidRDefault="00DA48C4" w:rsidP="00DA48C4">
      <w:pPr>
        <w:rPr>
          <w:i/>
          <w:iCs/>
          <w:sz w:val="16"/>
          <w:szCs w:val="16"/>
          <w:lang w:eastAsia="en-US"/>
        </w:rPr>
      </w:pPr>
      <w:r w:rsidRPr="00EC5F26">
        <w:rPr>
          <w:lang w:eastAsia="en-US"/>
        </w:rPr>
        <w:tab/>
      </w:r>
      <w:r w:rsidRPr="00EC5F26">
        <w:rPr>
          <w:lang w:eastAsia="en-US"/>
        </w:rPr>
        <w:tab/>
      </w:r>
      <w:r w:rsidRPr="00EC5F26">
        <w:rPr>
          <w:lang w:eastAsia="en-US"/>
        </w:rPr>
        <w:tab/>
      </w:r>
      <w:r w:rsidRPr="00EC5F26">
        <w:rPr>
          <w:lang w:eastAsia="en-US"/>
        </w:rPr>
        <w:tab/>
      </w:r>
      <w:r w:rsidRPr="00EC5F26">
        <w:rPr>
          <w:lang w:eastAsia="en-US"/>
        </w:rPr>
        <w:tab/>
      </w:r>
      <w:r w:rsidRPr="00EC5F26">
        <w:rPr>
          <w:lang w:eastAsia="en-US"/>
        </w:rPr>
        <w:tab/>
      </w:r>
      <w:r w:rsidRPr="00EC5F26">
        <w:rPr>
          <w:lang w:eastAsia="en-US"/>
        </w:rPr>
        <w:tab/>
        <w:t xml:space="preserve">               </w:t>
      </w:r>
      <w:r w:rsidRPr="00EC5F26">
        <w:rPr>
          <w:i/>
          <w:iCs/>
          <w:sz w:val="16"/>
          <w:szCs w:val="16"/>
          <w:lang w:eastAsia="en-US"/>
        </w:rPr>
        <w:t>(podpis)</w:t>
      </w:r>
    </w:p>
    <w:p w14:paraId="3915E0B5" w14:textId="77777777" w:rsidR="00DA48C4" w:rsidRPr="00EC5F26" w:rsidRDefault="00DA48C4" w:rsidP="00DA48C4">
      <w:pPr>
        <w:spacing w:line="260" w:lineRule="atLeast"/>
        <w:rPr>
          <w:lang w:eastAsia="en-US"/>
        </w:rPr>
      </w:pPr>
    </w:p>
    <w:p w14:paraId="175A4F41" w14:textId="77777777" w:rsidR="00DA48C4" w:rsidRPr="00EC5F26" w:rsidRDefault="00DA48C4" w:rsidP="00DA48C4"/>
    <w:p w14:paraId="7E9F3FBC" w14:textId="77777777" w:rsidR="00DA48C4" w:rsidRPr="00EC5F26" w:rsidRDefault="00DA48C4" w:rsidP="00DA48C4"/>
    <w:p w14:paraId="3E5D084E" w14:textId="77777777" w:rsidR="00DA48C4" w:rsidRPr="00EC5F26" w:rsidRDefault="00DA48C4" w:rsidP="00DA48C4"/>
    <w:p w14:paraId="12147FAA" w14:textId="77777777" w:rsidR="00DA48C4" w:rsidRPr="00EC5F26" w:rsidRDefault="00DA48C4" w:rsidP="00DA48C4"/>
    <w:p w14:paraId="377262BE" w14:textId="77777777" w:rsidR="00DA48C4" w:rsidRPr="00EC5F26" w:rsidRDefault="00DA48C4" w:rsidP="00DA48C4">
      <w:pPr>
        <w:spacing w:after="200" w:line="276" w:lineRule="auto"/>
        <w:jc w:val="left"/>
        <w:rPr>
          <w:rFonts w:ascii="Calibri" w:eastAsia="Calibri" w:hAnsi="Calibri" w:cs="Times New Roman"/>
          <w:sz w:val="22"/>
          <w:szCs w:val="22"/>
          <w:lang w:eastAsia="en-US"/>
        </w:rPr>
      </w:pPr>
    </w:p>
    <w:p w14:paraId="3A42DF87" w14:textId="77777777" w:rsidR="00EB5EB0" w:rsidRPr="00EC5F26" w:rsidRDefault="00EB5EB0" w:rsidP="00D37134"/>
    <w:p w14:paraId="328602FA" w14:textId="77777777" w:rsidR="00EB5EB0" w:rsidRPr="00EC5F26" w:rsidRDefault="00EB5EB0" w:rsidP="00D37134"/>
    <w:p w14:paraId="5A2D0EDB" w14:textId="77777777" w:rsidR="00EB5EB0" w:rsidRPr="00EC5F26" w:rsidRDefault="00EB5EB0" w:rsidP="00D37134"/>
    <w:p w14:paraId="0D9FBFD4" w14:textId="77777777" w:rsidR="00EB5EB0" w:rsidRPr="00EC5F26" w:rsidRDefault="00EB5EB0" w:rsidP="00D37134"/>
    <w:p w14:paraId="448EDA71" w14:textId="53100458" w:rsidR="000B00C7" w:rsidRPr="00EC5F26" w:rsidRDefault="00095148"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4" w:name="_Toc109643207"/>
      <w:r w:rsidRPr="00EC5F26">
        <w:rPr>
          <w:b/>
          <w:bCs/>
          <w:iCs/>
          <w:sz w:val="24"/>
          <w:szCs w:val="24"/>
        </w:rPr>
        <w:lastRenderedPageBreak/>
        <w:t xml:space="preserve">OBRAZEC ŠT. 8 - </w:t>
      </w:r>
      <w:r w:rsidR="00516579" w:rsidRPr="00EC5F26">
        <w:rPr>
          <w:b/>
          <w:bCs/>
          <w:iCs/>
          <w:sz w:val="24"/>
          <w:szCs w:val="24"/>
        </w:rPr>
        <w:t>VZOREC FINANČNEGA ZAVAROVANJA ZA DOBRO IZVEDBO POGODBENIH OBVEZNOSTI PO EPGP-758</w:t>
      </w:r>
      <w:bookmarkEnd w:id="344"/>
    </w:p>
    <w:p w14:paraId="375F0442" w14:textId="77777777" w:rsidR="000B00C7" w:rsidRPr="00EC5F26" w:rsidRDefault="000B00C7" w:rsidP="00D37134"/>
    <w:p w14:paraId="53331E55"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EC5F26">
        <w:rPr>
          <w:i/>
          <w:sz w:val="16"/>
          <w:szCs w:val="16"/>
          <w:lang w:eastAsia="en-US"/>
        </w:rPr>
        <w:t>Glava s podatki o garantu (zavarovalnici/banki) ali SWIFT ključ</w:t>
      </w:r>
    </w:p>
    <w:p w14:paraId="6B1F9238"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35396B66"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sz w:val="16"/>
          <w:szCs w:val="16"/>
          <w:lang w:eastAsia="en-US"/>
        </w:rPr>
        <w:t xml:space="preserve">Za: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upravičenca tj. naročnika javnega naročila)</w:t>
      </w:r>
    </w:p>
    <w:p w14:paraId="76DA0809"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EC5F26">
        <w:rPr>
          <w:sz w:val="16"/>
          <w:szCs w:val="16"/>
          <w:lang w:eastAsia="en-US"/>
        </w:rPr>
        <w:t xml:space="preserve">Datum: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datum izdaje)</w:t>
      </w:r>
    </w:p>
    <w:p w14:paraId="25733543"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FCF05B5"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EC5F26">
        <w:rPr>
          <w:b/>
          <w:sz w:val="16"/>
          <w:szCs w:val="16"/>
          <w:lang w:eastAsia="en-US"/>
        </w:rPr>
        <w:t>VRSTA ZAVAROVANJA:</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i/>
          <w:sz w:val="16"/>
          <w:szCs w:val="16"/>
          <w:lang w:eastAsia="en-US"/>
        </w:rPr>
        <w:t xml:space="preserve"> (vpiše se vrsta zavarovanja: kavcijsko zavarovanje/bančna garancija)</w:t>
      </w:r>
    </w:p>
    <w:p w14:paraId="541ADDB3"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5B7F9EA"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 xml:space="preserve">ŠTEVILKA: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številka zavarovanja)</w:t>
      </w:r>
    </w:p>
    <w:p w14:paraId="1DFB5057"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D45D446"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GARANT:</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ime in naslov zavarovalnice/banke v kraju izdaje)</w:t>
      </w:r>
    </w:p>
    <w:p w14:paraId="0AED63E4"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01DC8DD"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 xml:space="preserve">NAROČNIK: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(vpišeta se ime in naslov naročnika zavarovanja, tj. v postopku javnega naročanja izbranega ponudnika)</w:t>
      </w:r>
    </w:p>
    <w:p w14:paraId="21AFB87A"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D44F343"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UPRAVIČENEC:</w:t>
      </w:r>
      <w:r w:rsidRPr="00EC5F26">
        <w:rPr>
          <w:sz w:val="16"/>
          <w:szCs w:val="16"/>
          <w:lang w:eastAsia="en-US"/>
        </w:rPr>
        <w:t xml:space="preserve"> Ministrstvo za zdravje, Štefanova 5, Ljubljana.</w:t>
      </w:r>
    </w:p>
    <w:p w14:paraId="09355478"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62E46"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EC5F26">
        <w:rPr>
          <w:b/>
          <w:sz w:val="16"/>
          <w:szCs w:val="16"/>
          <w:lang w:eastAsia="en-US"/>
        </w:rPr>
        <w:t xml:space="preserve">OSNOVNI POSEL: </w:t>
      </w:r>
      <w:r w:rsidRPr="00EC5F26">
        <w:rPr>
          <w:sz w:val="16"/>
          <w:szCs w:val="16"/>
          <w:lang w:eastAsia="en-US"/>
        </w:rPr>
        <w:t xml:space="preserve">obveznost naročnika zavarovanja iz pogodbe št.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z dne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 xml:space="preserve">(vpišeta se št. in datum pogodbe o izvedbi javnega naročila), </w:t>
      </w:r>
      <w:r w:rsidRPr="00EC5F26">
        <w:rPr>
          <w:sz w:val="16"/>
          <w:szCs w:val="16"/>
          <w:lang w:eastAsia="en-US"/>
        </w:rPr>
        <w:t xml:space="preserve">katere predmet je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predmet javnega naročila)</w:t>
      </w:r>
      <w:r w:rsidRPr="00EC5F26">
        <w:rPr>
          <w:sz w:val="16"/>
          <w:szCs w:val="16"/>
          <w:lang w:eastAsia="en-US"/>
        </w:rPr>
        <w:t>.</w:t>
      </w:r>
    </w:p>
    <w:p w14:paraId="485A137D"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i/>
          <w:sz w:val="16"/>
          <w:szCs w:val="16"/>
          <w:lang w:eastAsia="en-US"/>
        </w:rPr>
        <w:t xml:space="preserve"> </w:t>
      </w:r>
    </w:p>
    <w:p w14:paraId="42AA7701"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 xml:space="preserve">ZNESEK  V EUR: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najvišji znesek s številko in besedo)</w:t>
      </w:r>
    </w:p>
    <w:p w14:paraId="20A43DFA"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7EA66C7"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 xml:space="preserve">LISTINE, KI JIH JE POLEG IZJAVE TREBA PRILOŽITI ZAHTEVI ZA PLAČILO IN SE IZRECNO ZAHTEVAJO V SPODNJEM BESEDILU: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(nobena/navede se listina)</w:t>
      </w:r>
    </w:p>
    <w:p w14:paraId="5675BAA8"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D869B1D"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JEZIK V ZAHTEVANIH LISTINAH:</w:t>
      </w:r>
      <w:r w:rsidRPr="00EC5F26">
        <w:rPr>
          <w:sz w:val="16"/>
          <w:szCs w:val="16"/>
          <w:lang w:eastAsia="en-US"/>
        </w:rPr>
        <w:t xml:space="preserve"> slovenski</w:t>
      </w:r>
    </w:p>
    <w:p w14:paraId="2FF9B0CE"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9009FB0"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OBLIKA PREDLOŽITVE:</w:t>
      </w:r>
      <w:r w:rsidRPr="00EC5F26">
        <w:rPr>
          <w:sz w:val="16"/>
          <w:szCs w:val="16"/>
          <w:lang w:eastAsia="en-US"/>
        </w:rPr>
        <w:t xml:space="preserve"> v papirni obliki s priporočeno pošto ali katerokoli obliko hitre pošte ali osebno ali v elektronski obliki po SWIFT sistemu na naslov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(navede se SWIFT naslova garanta)</w:t>
      </w:r>
    </w:p>
    <w:p w14:paraId="47FAD60A"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F212D3"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EC5F26">
        <w:rPr>
          <w:b/>
          <w:sz w:val="16"/>
          <w:szCs w:val="16"/>
          <w:lang w:eastAsia="en-US"/>
        </w:rPr>
        <w:t>KRAJ PREDLOŽITVE:</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(garant vpiše naslov podružnice, kjer se opravi predložitev papirnih listin, ali elektronski naslov za predložitev v elektronski obliki, kot na primer garantov SWIFT naslov)</w:t>
      </w:r>
    </w:p>
    <w:p w14:paraId="6DC916A5"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676AAA8"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sz w:val="16"/>
          <w:szCs w:val="16"/>
          <w:lang w:eastAsia="en-US"/>
        </w:rPr>
        <w:t>Ne glede na naslov podružnice, ki jo je vpisal garant, se predložitev papirnih listin lahko opravi v katerikoli podružnici garanta na območju Republike Slovenije.</w:t>
      </w:r>
      <w:r w:rsidRPr="00EC5F26" w:rsidDel="00D4087F">
        <w:rPr>
          <w:sz w:val="16"/>
          <w:szCs w:val="16"/>
          <w:lang w:eastAsia="en-US"/>
        </w:rPr>
        <w:t xml:space="preserve"> </w:t>
      </w:r>
    </w:p>
    <w:p w14:paraId="217DCC78"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sz w:val="16"/>
          <w:szCs w:val="16"/>
          <w:lang w:eastAsia="en-US"/>
        </w:rPr>
        <w:t xml:space="preserve">  </w:t>
      </w:r>
    </w:p>
    <w:p w14:paraId="7219DE79"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 xml:space="preserve">DATUM VELJAVNOSTI: </w:t>
      </w:r>
      <w:r w:rsidRPr="00EC5F26">
        <w:rPr>
          <w:sz w:val="16"/>
          <w:szCs w:val="16"/>
          <w:lang w:eastAsia="en-US"/>
        </w:rPr>
        <w:fldChar w:fldCharType="begin">
          <w:ffData>
            <w:name w:val="Besedilo2"/>
            <w:enabled/>
            <w:calcOnExit w:val="0"/>
            <w:textInput>
              <w:default w:val="DD. MM. LLLL"/>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DD. MM. LLLL</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datum zapadlosti zavarovanja)</w:t>
      </w:r>
    </w:p>
    <w:p w14:paraId="6578C1B7"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4AC69C3"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b/>
          <w:sz w:val="16"/>
          <w:szCs w:val="16"/>
          <w:lang w:eastAsia="en-US"/>
        </w:rPr>
        <w:t>STRANKA, KI MORA PLAČATI STROŠKE:</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noProof/>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ime naročnika zavarovanja, tj. v postopku javnega naročanja izbranega ponudnika)</w:t>
      </w:r>
    </w:p>
    <w:p w14:paraId="45624757"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6657A4DA" w14:textId="77777777" w:rsidR="00E735FA" w:rsidRPr="00EC5F26" w:rsidRDefault="00E735FA" w:rsidP="00E735FA">
      <w:pPr>
        <w:spacing w:line="240" w:lineRule="auto"/>
        <w:rPr>
          <w:sz w:val="16"/>
          <w:szCs w:val="16"/>
          <w:lang w:eastAsia="en-US"/>
        </w:rPr>
      </w:pPr>
      <w:r w:rsidRPr="00EC5F26">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5C2DA4" w14:textId="77777777" w:rsidR="00E735FA" w:rsidRPr="00EC5F26" w:rsidRDefault="00E735FA" w:rsidP="00E735FA">
      <w:pPr>
        <w:spacing w:line="240" w:lineRule="auto"/>
        <w:rPr>
          <w:sz w:val="16"/>
          <w:szCs w:val="16"/>
          <w:lang w:eastAsia="en-US"/>
        </w:rPr>
      </w:pPr>
    </w:p>
    <w:p w14:paraId="2A4FBC61" w14:textId="77777777" w:rsidR="00E735FA" w:rsidRPr="00EC5F26" w:rsidRDefault="00E735FA" w:rsidP="00E735FA">
      <w:pPr>
        <w:spacing w:line="240" w:lineRule="auto"/>
        <w:rPr>
          <w:sz w:val="16"/>
          <w:szCs w:val="16"/>
          <w:lang w:eastAsia="en-US"/>
        </w:rPr>
      </w:pPr>
      <w:r w:rsidRPr="00EC5F26">
        <w:rPr>
          <w:sz w:val="16"/>
          <w:szCs w:val="16"/>
          <w:lang w:eastAsia="en-US"/>
        </w:rPr>
        <w:t>Katerokoli zahtevo za plačilo po tem zavarovanju moramo prejeti na datum veljavnosti zavarovanja ali pred njim v zgoraj navedenem kraju predložitve.</w:t>
      </w:r>
    </w:p>
    <w:p w14:paraId="4FFA99DF" w14:textId="77777777" w:rsidR="00E735FA" w:rsidRPr="00EC5F26" w:rsidRDefault="00E735FA" w:rsidP="00E735FA">
      <w:pPr>
        <w:spacing w:line="240" w:lineRule="auto"/>
        <w:rPr>
          <w:sz w:val="16"/>
          <w:szCs w:val="16"/>
          <w:lang w:eastAsia="en-US"/>
        </w:rPr>
      </w:pPr>
    </w:p>
    <w:p w14:paraId="5BEDE889" w14:textId="77777777" w:rsidR="00E735FA" w:rsidRPr="00EC5F26" w:rsidRDefault="00E735FA" w:rsidP="00E735FA">
      <w:pPr>
        <w:spacing w:line="240" w:lineRule="auto"/>
        <w:rPr>
          <w:sz w:val="16"/>
          <w:szCs w:val="16"/>
          <w:lang w:eastAsia="en-US"/>
        </w:rPr>
      </w:pPr>
      <w:r w:rsidRPr="00EC5F26">
        <w:rPr>
          <w:sz w:val="16"/>
          <w:szCs w:val="16"/>
          <w:lang w:eastAsia="en-US"/>
        </w:rPr>
        <w:t>Morebitne spore v zvezi s tem zavarovanjem rešuje stvarno pristojno sodišče v Ljubljani po slovenskem pravu.</w:t>
      </w:r>
    </w:p>
    <w:p w14:paraId="50FEB885" w14:textId="77777777" w:rsidR="00E735FA" w:rsidRPr="00EC5F26" w:rsidRDefault="00E735FA" w:rsidP="00E735FA">
      <w:pPr>
        <w:spacing w:line="240" w:lineRule="auto"/>
        <w:rPr>
          <w:sz w:val="16"/>
          <w:szCs w:val="16"/>
          <w:lang w:eastAsia="en-US"/>
        </w:rPr>
      </w:pPr>
    </w:p>
    <w:p w14:paraId="56F99D9B" w14:textId="77777777" w:rsidR="00E735FA" w:rsidRPr="00EC5F26" w:rsidRDefault="00E735FA" w:rsidP="00E735FA">
      <w:pPr>
        <w:spacing w:line="240" w:lineRule="auto"/>
        <w:rPr>
          <w:sz w:val="16"/>
          <w:szCs w:val="16"/>
          <w:lang w:eastAsia="en-US"/>
        </w:rPr>
      </w:pPr>
      <w:r w:rsidRPr="00EC5F26">
        <w:rPr>
          <w:rFonts w:eastAsia="Calibri"/>
          <w:sz w:val="16"/>
          <w:szCs w:val="16"/>
          <w:lang w:eastAsia="en-US"/>
        </w:rPr>
        <w:t>Za to zavarovanje veljajo Enotna pravila za garancije na poziv (EPGP) revizija iz leta 2010, izdana pri MTZ pod št. 758.</w:t>
      </w:r>
      <w:r w:rsidRPr="00EC5F26">
        <w:rPr>
          <w:rFonts w:eastAsia="Calibri"/>
          <w:sz w:val="16"/>
          <w:szCs w:val="16"/>
          <w:lang w:eastAsia="en-US"/>
        </w:rPr>
        <w:tab/>
      </w:r>
    </w:p>
    <w:p w14:paraId="4120349A" w14:textId="77777777" w:rsidR="00E735FA" w:rsidRPr="00EC5F26" w:rsidRDefault="00E735FA" w:rsidP="00E735FA">
      <w:pPr>
        <w:spacing w:line="240" w:lineRule="auto"/>
        <w:rPr>
          <w:sz w:val="16"/>
          <w:szCs w:val="16"/>
          <w:lang w:eastAsia="en-US"/>
        </w:rPr>
      </w:pPr>
    </w:p>
    <w:p w14:paraId="0B8EC400" w14:textId="77777777" w:rsidR="00E735FA" w:rsidRPr="00EC5F26" w:rsidRDefault="00E735FA" w:rsidP="00E735FA">
      <w:pPr>
        <w:spacing w:line="240" w:lineRule="auto"/>
        <w:rPr>
          <w:sz w:val="16"/>
          <w:szCs w:val="16"/>
          <w:lang w:eastAsia="en-US"/>
        </w:rPr>
      </w:pPr>
    </w:p>
    <w:p w14:paraId="7F01F57C" w14:textId="77777777" w:rsidR="00E735FA" w:rsidRPr="00EC5F26" w:rsidRDefault="00E735FA" w:rsidP="00E735FA">
      <w:pPr>
        <w:spacing w:line="240" w:lineRule="auto"/>
        <w:rPr>
          <w:sz w:val="16"/>
          <w:szCs w:val="16"/>
          <w:lang w:eastAsia="en-US"/>
        </w:rPr>
      </w:pP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t xml:space="preserve">     garant</w:t>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t xml:space="preserve">                           (žig in podpis)</w:t>
      </w:r>
    </w:p>
    <w:p w14:paraId="09338CD0"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p>
    <w:p w14:paraId="19ADB74B"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r w:rsidRPr="00EC5F26">
        <w:rPr>
          <w:kern w:val="16"/>
          <w:u w:val="single"/>
        </w:rPr>
        <w:t xml:space="preserve">Opomba: ponudnik vzorec </w:t>
      </w:r>
      <w:r w:rsidR="00266F93" w:rsidRPr="00EC5F26">
        <w:rPr>
          <w:kern w:val="16"/>
          <w:u w:val="single"/>
        </w:rPr>
        <w:t>podpiše</w:t>
      </w:r>
      <w:r w:rsidRPr="00EC5F26">
        <w:rPr>
          <w:kern w:val="16"/>
          <w:u w:val="single"/>
        </w:rPr>
        <w:t xml:space="preserve"> in predloži v ponudbi.</w:t>
      </w:r>
    </w:p>
    <w:p w14:paraId="385D86C6"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p>
    <w:p w14:paraId="77081B30"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p>
    <w:p w14:paraId="0D0808A9"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p>
    <w:p w14:paraId="0840F791"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p>
    <w:p w14:paraId="3F6623AF" w14:textId="563717E5" w:rsidR="000B00C7" w:rsidRPr="00EC5F26" w:rsidRDefault="00095148"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5" w:name="_Toc109643208"/>
      <w:r w:rsidRPr="00EC5F26">
        <w:rPr>
          <w:b/>
          <w:bCs/>
          <w:iCs/>
          <w:sz w:val="24"/>
          <w:szCs w:val="24"/>
        </w:rPr>
        <w:lastRenderedPageBreak/>
        <w:t xml:space="preserve">OBRAZEC ŠT. 9 - </w:t>
      </w:r>
      <w:r w:rsidR="00516579" w:rsidRPr="00EC5F26">
        <w:rPr>
          <w:b/>
          <w:bCs/>
          <w:iCs/>
          <w:sz w:val="24"/>
          <w:szCs w:val="24"/>
        </w:rPr>
        <w:t>VZOREC FINANČNEGA ZAVAROVANJA ZA ODPRAVO NAPAK V GARANCIJSKEM ROKU PO EPGP-758</w:t>
      </w:r>
      <w:bookmarkEnd w:id="345"/>
    </w:p>
    <w:p w14:paraId="4C73B848" w14:textId="72931481" w:rsidR="00E735FA" w:rsidRPr="00EC5F26" w:rsidRDefault="00E735FA" w:rsidP="00E735FA">
      <w:pPr>
        <w:widowControl w:val="0"/>
        <w:adjustRightInd w:val="0"/>
        <w:textAlignment w:val="baseline"/>
        <w:rPr>
          <w:b/>
          <w:bCs/>
          <w:lang w:eastAsia="en-US"/>
        </w:rPr>
      </w:pPr>
    </w:p>
    <w:p w14:paraId="0E71757B"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31B4A290"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EC5F26">
        <w:rPr>
          <w:i/>
          <w:sz w:val="16"/>
          <w:szCs w:val="16"/>
          <w:lang w:eastAsia="en-US"/>
        </w:rPr>
        <w:t>Glava s podatki o garantu (zavarovalnici/banki) ali SWIFT ključ</w:t>
      </w:r>
    </w:p>
    <w:p w14:paraId="79CD2E99" w14:textId="77777777" w:rsidR="00E735FA" w:rsidRPr="00EC5F26" w:rsidRDefault="00E735FA" w:rsidP="00E735FA">
      <w:pPr>
        <w:keepNext/>
        <w:spacing w:line="240" w:lineRule="auto"/>
        <w:rPr>
          <w:sz w:val="16"/>
          <w:szCs w:val="16"/>
          <w:lang w:eastAsia="en-US"/>
        </w:rPr>
      </w:pPr>
    </w:p>
    <w:p w14:paraId="4F819DF0" w14:textId="77777777" w:rsidR="00E735FA" w:rsidRPr="00EC5F26" w:rsidRDefault="00E735FA" w:rsidP="00E735FA">
      <w:pPr>
        <w:keepNext/>
        <w:spacing w:line="240" w:lineRule="auto"/>
        <w:rPr>
          <w:sz w:val="16"/>
          <w:szCs w:val="16"/>
          <w:lang w:eastAsia="en-US"/>
        </w:rPr>
      </w:pPr>
      <w:r w:rsidRPr="00EC5F26">
        <w:rPr>
          <w:sz w:val="16"/>
          <w:szCs w:val="16"/>
          <w:lang w:eastAsia="en-US"/>
        </w:rPr>
        <w:t xml:space="preserve">Za: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i/>
          <w:sz w:val="16"/>
          <w:szCs w:val="16"/>
          <w:lang w:eastAsia="en-US"/>
        </w:rPr>
        <w:t xml:space="preserve"> (vpiše se upravičenca tj. naročnika javnega naročila)</w:t>
      </w:r>
    </w:p>
    <w:p w14:paraId="3A94F1DB" w14:textId="77777777" w:rsidR="00E735FA" w:rsidRPr="00EC5F26" w:rsidRDefault="00E735FA" w:rsidP="00E735FA">
      <w:pPr>
        <w:keepNext/>
        <w:spacing w:line="240" w:lineRule="auto"/>
        <w:rPr>
          <w:i/>
          <w:sz w:val="16"/>
          <w:szCs w:val="16"/>
          <w:lang w:eastAsia="en-US"/>
        </w:rPr>
      </w:pPr>
      <w:r w:rsidRPr="00EC5F26">
        <w:rPr>
          <w:sz w:val="16"/>
          <w:szCs w:val="16"/>
          <w:lang w:eastAsia="en-US"/>
        </w:rPr>
        <w:t xml:space="preserve">Datum: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datum izdaje)</w:t>
      </w:r>
    </w:p>
    <w:p w14:paraId="7F0F2716" w14:textId="77777777" w:rsidR="00E735FA" w:rsidRPr="00EC5F26" w:rsidRDefault="00E735FA" w:rsidP="00E735FA">
      <w:pPr>
        <w:keepNext/>
        <w:spacing w:line="240" w:lineRule="auto"/>
        <w:rPr>
          <w:sz w:val="16"/>
          <w:szCs w:val="16"/>
          <w:lang w:eastAsia="en-US"/>
        </w:rPr>
      </w:pPr>
    </w:p>
    <w:p w14:paraId="035B709B" w14:textId="77777777" w:rsidR="00E735FA" w:rsidRPr="00EC5F26" w:rsidRDefault="00E735FA" w:rsidP="00E735FA">
      <w:pPr>
        <w:keepNext/>
        <w:spacing w:line="240" w:lineRule="auto"/>
        <w:rPr>
          <w:i/>
          <w:sz w:val="16"/>
          <w:szCs w:val="16"/>
          <w:lang w:eastAsia="en-US"/>
        </w:rPr>
      </w:pPr>
      <w:r w:rsidRPr="00EC5F26">
        <w:rPr>
          <w:b/>
          <w:sz w:val="16"/>
          <w:szCs w:val="16"/>
          <w:lang w:eastAsia="en-US"/>
        </w:rPr>
        <w:t>VRSTA:</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i/>
          <w:sz w:val="16"/>
          <w:szCs w:val="16"/>
          <w:lang w:eastAsia="en-US"/>
        </w:rPr>
        <w:t xml:space="preserve"> vpiše se vrsta zavarovanja: kavcijsko zavarovanje/bančna garancija)</w:t>
      </w:r>
    </w:p>
    <w:p w14:paraId="65FB964A" w14:textId="77777777" w:rsidR="00E735FA" w:rsidRPr="00EC5F26" w:rsidRDefault="00E735FA" w:rsidP="00E735FA">
      <w:pPr>
        <w:keepNext/>
        <w:spacing w:line="240" w:lineRule="auto"/>
        <w:rPr>
          <w:sz w:val="16"/>
          <w:szCs w:val="16"/>
          <w:lang w:eastAsia="en-US"/>
        </w:rPr>
      </w:pPr>
    </w:p>
    <w:p w14:paraId="7FC1869F" w14:textId="77777777" w:rsidR="00E735FA" w:rsidRPr="00EC5F26" w:rsidRDefault="00E735FA" w:rsidP="00E735FA">
      <w:pPr>
        <w:keepNext/>
        <w:spacing w:line="240" w:lineRule="auto"/>
        <w:rPr>
          <w:sz w:val="16"/>
          <w:szCs w:val="16"/>
          <w:lang w:eastAsia="en-US"/>
        </w:rPr>
      </w:pPr>
      <w:r w:rsidRPr="00EC5F26">
        <w:rPr>
          <w:b/>
          <w:sz w:val="16"/>
          <w:szCs w:val="16"/>
          <w:lang w:eastAsia="en-US"/>
        </w:rPr>
        <w:t xml:space="preserve">ŠTEVILKA: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številka zavarovanja)</w:t>
      </w:r>
    </w:p>
    <w:p w14:paraId="3E5677A0" w14:textId="77777777" w:rsidR="00E735FA" w:rsidRPr="00EC5F26" w:rsidRDefault="00E735FA" w:rsidP="00E735FA">
      <w:pPr>
        <w:keepNext/>
        <w:spacing w:line="240" w:lineRule="auto"/>
        <w:rPr>
          <w:sz w:val="16"/>
          <w:szCs w:val="16"/>
          <w:lang w:eastAsia="en-US"/>
        </w:rPr>
      </w:pPr>
    </w:p>
    <w:p w14:paraId="16380454" w14:textId="77777777" w:rsidR="00E735FA" w:rsidRPr="00EC5F26" w:rsidRDefault="00E735FA" w:rsidP="00E735FA">
      <w:pPr>
        <w:keepNext/>
        <w:spacing w:line="240" w:lineRule="auto"/>
        <w:rPr>
          <w:i/>
          <w:sz w:val="16"/>
          <w:szCs w:val="16"/>
          <w:lang w:eastAsia="en-US"/>
        </w:rPr>
      </w:pPr>
      <w:r w:rsidRPr="00EC5F26">
        <w:rPr>
          <w:b/>
          <w:sz w:val="16"/>
          <w:szCs w:val="16"/>
          <w:lang w:eastAsia="en-US"/>
        </w:rPr>
        <w:t>GARANT:</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(vpišeta se ime in naslov zavarovalnice/banke v kraju izdaje)</w:t>
      </w:r>
    </w:p>
    <w:p w14:paraId="7E0ABDC3" w14:textId="77777777" w:rsidR="00E735FA" w:rsidRPr="00EC5F26" w:rsidRDefault="00E735FA" w:rsidP="00E735FA">
      <w:pPr>
        <w:keepNext/>
        <w:spacing w:line="240" w:lineRule="auto"/>
        <w:rPr>
          <w:sz w:val="16"/>
          <w:szCs w:val="16"/>
          <w:lang w:eastAsia="en-US"/>
        </w:rPr>
      </w:pPr>
    </w:p>
    <w:p w14:paraId="7D1EEB54" w14:textId="77777777" w:rsidR="00E735FA" w:rsidRPr="00EC5F26" w:rsidRDefault="00E735FA" w:rsidP="00E735FA">
      <w:pPr>
        <w:keepNext/>
        <w:spacing w:line="240" w:lineRule="auto"/>
        <w:rPr>
          <w:sz w:val="16"/>
          <w:szCs w:val="16"/>
          <w:lang w:eastAsia="en-US"/>
        </w:rPr>
      </w:pPr>
      <w:r w:rsidRPr="00EC5F26">
        <w:rPr>
          <w:b/>
          <w:sz w:val="16"/>
          <w:szCs w:val="16"/>
          <w:lang w:eastAsia="en-US"/>
        </w:rPr>
        <w:t xml:space="preserve">NAROČNIK: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ime in naslov naročnika zavarovanja, tj. v postopku javnega naročanja izbranega ponudnika)</w:t>
      </w:r>
    </w:p>
    <w:p w14:paraId="263701B5" w14:textId="77777777" w:rsidR="00E735FA" w:rsidRPr="00EC5F26" w:rsidRDefault="00E735FA" w:rsidP="00E735FA">
      <w:pPr>
        <w:keepNext/>
        <w:spacing w:line="240" w:lineRule="auto"/>
        <w:rPr>
          <w:sz w:val="16"/>
          <w:szCs w:val="16"/>
          <w:lang w:eastAsia="en-US"/>
        </w:rPr>
      </w:pPr>
    </w:p>
    <w:p w14:paraId="274950E6" w14:textId="77777777" w:rsidR="00E735FA" w:rsidRPr="00EC5F26" w:rsidRDefault="00E735FA" w:rsidP="00E735FA">
      <w:pPr>
        <w:keepNext/>
        <w:spacing w:line="240" w:lineRule="auto"/>
        <w:rPr>
          <w:sz w:val="16"/>
          <w:szCs w:val="16"/>
          <w:lang w:eastAsia="en-US"/>
        </w:rPr>
      </w:pPr>
      <w:r w:rsidRPr="00EC5F26">
        <w:rPr>
          <w:b/>
          <w:sz w:val="16"/>
          <w:szCs w:val="16"/>
          <w:lang w:eastAsia="en-US"/>
        </w:rPr>
        <w:t>UPRAVIČENEC:</w:t>
      </w:r>
      <w:r w:rsidRPr="00EC5F26">
        <w:rPr>
          <w:sz w:val="16"/>
          <w:szCs w:val="16"/>
          <w:lang w:eastAsia="en-US"/>
        </w:rPr>
        <w:t xml:space="preserve"> Ministrstvo za zdravje, Štefanova 5, Ljubljana.</w:t>
      </w:r>
    </w:p>
    <w:p w14:paraId="42B160B8" w14:textId="77777777" w:rsidR="00E735FA" w:rsidRPr="00EC5F26" w:rsidRDefault="00E735FA" w:rsidP="00E735FA">
      <w:pPr>
        <w:keepNext/>
        <w:spacing w:line="240" w:lineRule="auto"/>
        <w:rPr>
          <w:sz w:val="16"/>
          <w:szCs w:val="16"/>
          <w:lang w:eastAsia="en-US"/>
        </w:rPr>
      </w:pPr>
    </w:p>
    <w:p w14:paraId="29D85287" w14:textId="77777777" w:rsidR="00E735FA" w:rsidRPr="00EC5F26" w:rsidRDefault="00E735FA" w:rsidP="00E735FA">
      <w:pPr>
        <w:keepNext/>
        <w:spacing w:line="240" w:lineRule="auto"/>
        <w:rPr>
          <w:i/>
          <w:sz w:val="16"/>
          <w:szCs w:val="16"/>
          <w:lang w:eastAsia="en-US"/>
        </w:rPr>
      </w:pPr>
      <w:r w:rsidRPr="00EC5F26">
        <w:rPr>
          <w:b/>
          <w:sz w:val="16"/>
          <w:szCs w:val="16"/>
          <w:lang w:eastAsia="en-US"/>
        </w:rPr>
        <w:t xml:space="preserve">OSNOVNI POSEL: </w:t>
      </w:r>
      <w:r w:rsidRPr="00EC5F26">
        <w:rPr>
          <w:sz w:val="16"/>
          <w:szCs w:val="16"/>
          <w:lang w:eastAsia="en-US"/>
        </w:rPr>
        <w:t xml:space="preserve">obveznost naročnika zavarovanja za odpravo napak v garancijskem roku, ki izhaja iz pogodbe št.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z dne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 xml:space="preserve">(vpiše se pogodbo o izvedbi javnega naročila), </w:t>
      </w:r>
      <w:r w:rsidRPr="00EC5F26">
        <w:rPr>
          <w:sz w:val="16"/>
          <w:szCs w:val="16"/>
          <w:lang w:eastAsia="en-US"/>
        </w:rPr>
        <w:t xml:space="preserve">katere predmet je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predmet javnega naročila).</w:t>
      </w:r>
    </w:p>
    <w:p w14:paraId="6AE2DD28" w14:textId="77777777" w:rsidR="00E735FA" w:rsidRPr="00EC5F26" w:rsidRDefault="00E735FA" w:rsidP="00E735FA">
      <w:pPr>
        <w:keepNext/>
        <w:spacing w:line="240" w:lineRule="auto"/>
        <w:rPr>
          <w:sz w:val="16"/>
          <w:szCs w:val="16"/>
          <w:lang w:eastAsia="en-US"/>
        </w:rPr>
      </w:pPr>
    </w:p>
    <w:p w14:paraId="1C4B38C0" w14:textId="77777777" w:rsidR="00E735FA" w:rsidRPr="00EC5F26" w:rsidRDefault="00E735FA" w:rsidP="00E735FA">
      <w:pPr>
        <w:keepNext/>
        <w:spacing w:line="240" w:lineRule="auto"/>
        <w:rPr>
          <w:sz w:val="16"/>
          <w:szCs w:val="16"/>
          <w:lang w:eastAsia="en-US"/>
        </w:rPr>
      </w:pPr>
      <w:r w:rsidRPr="00EC5F26">
        <w:rPr>
          <w:b/>
          <w:sz w:val="16"/>
          <w:szCs w:val="16"/>
          <w:lang w:eastAsia="en-US"/>
        </w:rPr>
        <w:t xml:space="preserve">ZNESEK V EUR: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najvišji znesek s številko in besedo)</w:t>
      </w:r>
    </w:p>
    <w:p w14:paraId="0CCCE2EA" w14:textId="77777777" w:rsidR="00E735FA" w:rsidRPr="00EC5F26" w:rsidRDefault="00E735FA" w:rsidP="00E735FA">
      <w:pPr>
        <w:keepNext/>
        <w:spacing w:line="240" w:lineRule="auto"/>
        <w:rPr>
          <w:sz w:val="16"/>
          <w:szCs w:val="16"/>
          <w:lang w:eastAsia="en-US"/>
        </w:rPr>
      </w:pPr>
    </w:p>
    <w:p w14:paraId="2B29D139" w14:textId="77777777" w:rsidR="00E735FA" w:rsidRPr="00EC5F26" w:rsidRDefault="00E735FA" w:rsidP="00E735FA">
      <w:pPr>
        <w:keepNext/>
        <w:spacing w:line="240" w:lineRule="auto"/>
        <w:rPr>
          <w:sz w:val="16"/>
          <w:szCs w:val="16"/>
          <w:lang w:eastAsia="en-US"/>
        </w:rPr>
      </w:pPr>
      <w:r w:rsidRPr="00EC5F26">
        <w:rPr>
          <w:b/>
          <w:sz w:val="16"/>
          <w:szCs w:val="16"/>
          <w:lang w:eastAsia="en-US"/>
        </w:rPr>
        <w:t xml:space="preserve">LISTINE, KI JIH JE POLEG IZJAVE TREBA PRILOŽITI ZAHTEVI ZA PLAČILO IN SE IZRECNO ZAHTEVAJO V SPODNJEM BESEDILU: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i/>
          <w:sz w:val="16"/>
          <w:szCs w:val="16"/>
          <w:lang w:eastAsia="en-US"/>
        </w:rPr>
        <w:t xml:space="preserve"> (nobena/navede se listina)</w:t>
      </w:r>
    </w:p>
    <w:p w14:paraId="7E4C439B" w14:textId="77777777" w:rsidR="00E735FA" w:rsidRPr="00EC5F26" w:rsidRDefault="00E735FA" w:rsidP="00E735FA">
      <w:pPr>
        <w:keepNext/>
        <w:spacing w:line="240" w:lineRule="auto"/>
        <w:rPr>
          <w:sz w:val="16"/>
          <w:szCs w:val="16"/>
          <w:lang w:eastAsia="en-US"/>
        </w:rPr>
      </w:pPr>
    </w:p>
    <w:p w14:paraId="4ECA9196" w14:textId="77777777" w:rsidR="00E735FA" w:rsidRPr="00EC5F26" w:rsidRDefault="00E735FA" w:rsidP="00E735FA">
      <w:pPr>
        <w:keepNext/>
        <w:spacing w:line="240" w:lineRule="auto"/>
        <w:rPr>
          <w:sz w:val="16"/>
          <w:szCs w:val="16"/>
          <w:lang w:eastAsia="en-US"/>
        </w:rPr>
      </w:pPr>
      <w:r w:rsidRPr="00EC5F26">
        <w:rPr>
          <w:b/>
          <w:sz w:val="16"/>
          <w:szCs w:val="16"/>
          <w:lang w:eastAsia="en-US"/>
        </w:rPr>
        <w:t>JEZIK V ZAHTEVANIH LISTINAH:</w:t>
      </w:r>
      <w:r w:rsidRPr="00EC5F26">
        <w:rPr>
          <w:sz w:val="16"/>
          <w:szCs w:val="16"/>
          <w:lang w:eastAsia="en-US"/>
        </w:rPr>
        <w:t xml:space="preserve"> slovenski</w:t>
      </w:r>
    </w:p>
    <w:p w14:paraId="4C400022" w14:textId="77777777" w:rsidR="00E735FA" w:rsidRPr="00EC5F26" w:rsidRDefault="00E735FA" w:rsidP="00E735FA">
      <w:pPr>
        <w:keepNext/>
        <w:spacing w:line="240" w:lineRule="auto"/>
        <w:rPr>
          <w:sz w:val="16"/>
          <w:szCs w:val="16"/>
          <w:lang w:eastAsia="en-US"/>
        </w:rPr>
      </w:pPr>
    </w:p>
    <w:p w14:paraId="4E51ED9F" w14:textId="77777777" w:rsidR="00E735FA" w:rsidRPr="00EC5F26" w:rsidRDefault="00E735FA" w:rsidP="00E735FA">
      <w:pPr>
        <w:keepNext/>
        <w:spacing w:line="240" w:lineRule="auto"/>
        <w:rPr>
          <w:sz w:val="16"/>
          <w:szCs w:val="16"/>
          <w:lang w:eastAsia="en-US"/>
        </w:rPr>
      </w:pPr>
      <w:r w:rsidRPr="00EC5F26">
        <w:rPr>
          <w:b/>
          <w:sz w:val="16"/>
          <w:szCs w:val="16"/>
          <w:lang w:eastAsia="en-US"/>
        </w:rPr>
        <w:t>OBLIKA PREDLOŽITVE:</w:t>
      </w:r>
      <w:r w:rsidRPr="00EC5F26">
        <w:rPr>
          <w:sz w:val="16"/>
          <w:szCs w:val="16"/>
          <w:lang w:eastAsia="en-US"/>
        </w:rPr>
        <w:t xml:space="preserve"> v papirni obliki s priporočeno pošto ali katerokoli obliko hitre pošte ali osebno ali v elektronski obliki po SWIFT sistemu na naslov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(navede se SWIFT naslova garanta)</w:t>
      </w:r>
    </w:p>
    <w:p w14:paraId="3815BB5D" w14:textId="77777777" w:rsidR="00E735FA" w:rsidRPr="00EC5F26" w:rsidRDefault="00E735FA" w:rsidP="00E735FA">
      <w:pPr>
        <w:keepNext/>
        <w:spacing w:line="240" w:lineRule="auto"/>
        <w:rPr>
          <w:sz w:val="16"/>
          <w:szCs w:val="16"/>
          <w:lang w:eastAsia="en-US"/>
        </w:rPr>
      </w:pPr>
    </w:p>
    <w:p w14:paraId="34C1A704"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EC5F26">
        <w:rPr>
          <w:b/>
          <w:sz w:val="16"/>
          <w:szCs w:val="16"/>
          <w:lang w:eastAsia="en-US"/>
        </w:rPr>
        <w:t>KRAJ PREDLOŽITVE:</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i/>
          <w:sz w:val="16"/>
          <w:szCs w:val="16"/>
          <w:lang w:eastAsia="en-US"/>
        </w:rPr>
        <w:t xml:space="preserve"> (garant vpiše naslov podružnice, kjer se opravi predložitev papirnih listin, ali elektronski naslov za predložitev v elektronski obliki, kot na primer garantov SWIFT naslov)</w:t>
      </w:r>
    </w:p>
    <w:p w14:paraId="04312231"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BF96E31"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EC5F26">
        <w:rPr>
          <w:sz w:val="16"/>
          <w:szCs w:val="16"/>
          <w:lang w:eastAsia="en-US"/>
        </w:rPr>
        <w:t>Ne glede na naslov podružnice, ki jo je vpisal garant, se predložitev papirnih listin lahko opravi v katerikoli podružnici garanta na območju Republike Slovenije.</w:t>
      </w:r>
      <w:r w:rsidRPr="00EC5F26" w:rsidDel="00D4087F">
        <w:rPr>
          <w:sz w:val="16"/>
          <w:szCs w:val="16"/>
          <w:lang w:eastAsia="en-US"/>
        </w:rPr>
        <w:t xml:space="preserve"> </w:t>
      </w:r>
    </w:p>
    <w:p w14:paraId="5B053713" w14:textId="77777777" w:rsidR="00E735FA" w:rsidRPr="00EC5F26" w:rsidRDefault="00E735FA" w:rsidP="00E735FA">
      <w:pPr>
        <w:keepNext/>
        <w:spacing w:line="240" w:lineRule="auto"/>
        <w:rPr>
          <w:sz w:val="16"/>
          <w:szCs w:val="16"/>
          <w:lang w:eastAsia="en-US"/>
        </w:rPr>
      </w:pPr>
    </w:p>
    <w:p w14:paraId="721EB5AE" w14:textId="77777777" w:rsidR="00E735FA" w:rsidRPr="00EC5F26" w:rsidRDefault="00E735FA" w:rsidP="00E735FA">
      <w:pPr>
        <w:keepNext/>
        <w:spacing w:line="240" w:lineRule="auto"/>
        <w:rPr>
          <w:sz w:val="16"/>
          <w:szCs w:val="16"/>
          <w:lang w:eastAsia="en-US"/>
        </w:rPr>
      </w:pPr>
      <w:r w:rsidRPr="00EC5F26">
        <w:rPr>
          <w:b/>
          <w:sz w:val="16"/>
          <w:szCs w:val="16"/>
          <w:lang w:eastAsia="en-US"/>
        </w:rPr>
        <w:t xml:space="preserve">DATUM VELJAVNOSTI: </w:t>
      </w:r>
      <w:r w:rsidRPr="00EC5F26">
        <w:rPr>
          <w:sz w:val="16"/>
          <w:szCs w:val="16"/>
          <w:lang w:eastAsia="en-US"/>
        </w:rPr>
        <w:fldChar w:fldCharType="begin">
          <w:ffData>
            <w:name w:val="Besedilo2"/>
            <w:enabled/>
            <w:calcOnExit w:val="0"/>
            <w:textInput>
              <w:default w:val="DD. MM. LLLL"/>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DD. MM. LLLL</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datum zapadlosti zavarovanja)</w:t>
      </w:r>
    </w:p>
    <w:p w14:paraId="1F2CD5FD" w14:textId="77777777" w:rsidR="00E735FA" w:rsidRPr="00EC5F26" w:rsidRDefault="00E735FA" w:rsidP="00E735FA">
      <w:pPr>
        <w:keepNext/>
        <w:spacing w:line="240" w:lineRule="auto"/>
        <w:rPr>
          <w:sz w:val="16"/>
          <w:szCs w:val="16"/>
          <w:lang w:eastAsia="en-US"/>
        </w:rPr>
      </w:pPr>
    </w:p>
    <w:p w14:paraId="161A1577" w14:textId="77777777" w:rsidR="00E735FA" w:rsidRPr="00EC5F26" w:rsidRDefault="00E735FA" w:rsidP="00E735FA">
      <w:pPr>
        <w:keepNext/>
        <w:spacing w:line="240" w:lineRule="auto"/>
        <w:rPr>
          <w:sz w:val="16"/>
          <w:szCs w:val="16"/>
          <w:lang w:eastAsia="en-US"/>
        </w:rPr>
      </w:pPr>
      <w:r w:rsidRPr="00EC5F26">
        <w:rPr>
          <w:b/>
          <w:sz w:val="16"/>
          <w:szCs w:val="16"/>
          <w:lang w:eastAsia="en-US"/>
        </w:rPr>
        <w:t>STRANKA, KI JE DOLŽNA PLAČATI STROŠKE:</w:t>
      </w:r>
      <w:r w:rsidRPr="00EC5F26">
        <w:rPr>
          <w:sz w:val="16"/>
          <w:szCs w:val="16"/>
          <w:lang w:eastAsia="en-US"/>
        </w:rPr>
        <w:t xml:space="preserve"> </w:t>
      </w:r>
      <w:r w:rsidRPr="00EC5F26">
        <w:rPr>
          <w:sz w:val="16"/>
          <w:szCs w:val="16"/>
          <w:lang w:eastAsia="en-US"/>
        </w:rPr>
        <w:fldChar w:fldCharType="begin">
          <w:ffData>
            <w:name w:val="Besedilo2"/>
            <w:enabled/>
            <w:calcOnExit w:val="0"/>
            <w:textInput/>
          </w:ffData>
        </w:fldChar>
      </w:r>
      <w:r w:rsidRPr="00EC5F26">
        <w:rPr>
          <w:sz w:val="16"/>
          <w:szCs w:val="16"/>
          <w:lang w:eastAsia="en-US"/>
        </w:rPr>
        <w:instrText xml:space="preserve"> FORMTEXT </w:instrText>
      </w:r>
      <w:r w:rsidRPr="00EC5F26">
        <w:rPr>
          <w:sz w:val="16"/>
          <w:szCs w:val="16"/>
          <w:lang w:eastAsia="en-US"/>
        </w:rPr>
      </w:r>
      <w:r w:rsidRPr="00EC5F26">
        <w:rPr>
          <w:sz w:val="16"/>
          <w:szCs w:val="16"/>
          <w:lang w:eastAsia="en-US"/>
        </w:rPr>
        <w:fldChar w:fldCharType="separate"/>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t> </w:t>
      </w:r>
      <w:r w:rsidRPr="00EC5F26">
        <w:rPr>
          <w:sz w:val="16"/>
          <w:szCs w:val="16"/>
          <w:lang w:eastAsia="en-US"/>
        </w:rPr>
        <w:fldChar w:fldCharType="end"/>
      </w:r>
      <w:r w:rsidRPr="00EC5F26">
        <w:rPr>
          <w:sz w:val="16"/>
          <w:szCs w:val="16"/>
          <w:lang w:eastAsia="en-US"/>
        </w:rPr>
        <w:t xml:space="preserve"> </w:t>
      </w:r>
      <w:r w:rsidRPr="00EC5F26">
        <w:rPr>
          <w:i/>
          <w:sz w:val="16"/>
          <w:szCs w:val="16"/>
          <w:lang w:eastAsia="en-US"/>
        </w:rPr>
        <w:t>(vpiše se ime naročnika zavarovanja, tj. v postopku javnega naročanja izbranega ponudnika)</w:t>
      </w:r>
    </w:p>
    <w:p w14:paraId="01B645CF" w14:textId="77777777" w:rsidR="00E735FA" w:rsidRPr="00EC5F26"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8A0C5EE" w14:textId="77777777" w:rsidR="00E735FA" w:rsidRPr="00EC5F26" w:rsidRDefault="00E735FA" w:rsidP="00E735FA">
      <w:pPr>
        <w:spacing w:line="240" w:lineRule="auto"/>
        <w:rPr>
          <w:sz w:val="16"/>
          <w:szCs w:val="16"/>
          <w:lang w:eastAsia="en-US"/>
        </w:rPr>
      </w:pPr>
      <w:r w:rsidRPr="00EC5F26">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AD609FD" w14:textId="77777777" w:rsidR="00E735FA" w:rsidRPr="00EC5F26" w:rsidRDefault="00E735FA" w:rsidP="00E735FA">
      <w:pPr>
        <w:spacing w:line="240" w:lineRule="auto"/>
        <w:rPr>
          <w:sz w:val="16"/>
          <w:szCs w:val="16"/>
          <w:lang w:eastAsia="en-US"/>
        </w:rPr>
      </w:pPr>
    </w:p>
    <w:p w14:paraId="604A072D" w14:textId="77777777" w:rsidR="00811555" w:rsidRPr="00EC5F26" w:rsidRDefault="00811555" w:rsidP="00E735FA">
      <w:pPr>
        <w:spacing w:line="240" w:lineRule="auto"/>
        <w:rPr>
          <w:sz w:val="16"/>
          <w:szCs w:val="16"/>
          <w:lang w:eastAsia="en-US"/>
        </w:rPr>
      </w:pPr>
      <w:r w:rsidRPr="00EC5F26">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13022224" w14:textId="77777777" w:rsidR="00811555" w:rsidRPr="00EC5F26" w:rsidRDefault="00811555" w:rsidP="00E735FA">
      <w:pPr>
        <w:spacing w:line="240" w:lineRule="auto"/>
        <w:rPr>
          <w:sz w:val="16"/>
          <w:szCs w:val="16"/>
          <w:lang w:eastAsia="en-US"/>
        </w:rPr>
      </w:pPr>
    </w:p>
    <w:p w14:paraId="53E47BEB" w14:textId="77777777" w:rsidR="00E735FA" w:rsidRPr="00EC5F26" w:rsidRDefault="00E735FA" w:rsidP="00E735FA">
      <w:pPr>
        <w:spacing w:line="240" w:lineRule="auto"/>
        <w:rPr>
          <w:sz w:val="16"/>
          <w:szCs w:val="16"/>
          <w:lang w:eastAsia="en-US"/>
        </w:rPr>
      </w:pPr>
      <w:r w:rsidRPr="00EC5F26">
        <w:rPr>
          <w:sz w:val="16"/>
          <w:szCs w:val="16"/>
          <w:lang w:eastAsia="en-US"/>
        </w:rPr>
        <w:t>Katerokoli zahtevo za plačilo po tem zavarovanju moramo prejeti na datum veljavnosti zavarovanja ali pred njim v zgoraj navedenem kraju predložitve.</w:t>
      </w:r>
    </w:p>
    <w:p w14:paraId="7F72D317" w14:textId="77777777" w:rsidR="00E735FA" w:rsidRPr="00EC5F26" w:rsidRDefault="00E735FA" w:rsidP="00E735FA">
      <w:pPr>
        <w:spacing w:line="240" w:lineRule="auto"/>
        <w:rPr>
          <w:sz w:val="16"/>
          <w:szCs w:val="16"/>
          <w:lang w:eastAsia="en-US"/>
        </w:rPr>
      </w:pPr>
    </w:p>
    <w:p w14:paraId="731908B2" w14:textId="77777777" w:rsidR="00E735FA" w:rsidRPr="00EC5F26" w:rsidRDefault="00E735FA" w:rsidP="00E735FA">
      <w:pPr>
        <w:spacing w:line="240" w:lineRule="auto"/>
        <w:rPr>
          <w:sz w:val="16"/>
          <w:szCs w:val="16"/>
          <w:lang w:eastAsia="en-US"/>
        </w:rPr>
      </w:pPr>
      <w:r w:rsidRPr="00EC5F26">
        <w:rPr>
          <w:sz w:val="16"/>
          <w:szCs w:val="16"/>
          <w:lang w:eastAsia="en-US"/>
        </w:rPr>
        <w:t>Morebitne spore v zvezi s tem zavarovanjem rešuje stvarno pristojno sodišče v Ljubljani po slovenskem pravu.</w:t>
      </w:r>
    </w:p>
    <w:p w14:paraId="226F91DF" w14:textId="77777777" w:rsidR="00E735FA" w:rsidRPr="00EC5F26" w:rsidRDefault="00E735FA" w:rsidP="00E735FA">
      <w:pPr>
        <w:spacing w:line="240" w:lineRule="auto"/>
        <w:rPr>
          <w:sz w:val="16"/>
          <w:szCs w:val="16"/>
          <w:lang w:eastAsia="en-US"/>
        </w:rPr>
      </w:pPr>
    </w:p>
    <w:p w14:paraId="2D3BDF92" w14:textId="77777777" w:rsidR="00E735FA" w:rsidRPr="00EC5F26" w:rsidRDefault="00E735FA" w:rsidP="00E735FA">
      <w:pPr>
        <w:spacing w:line="240" w:lineRule="auto"/>
        <w:rPr>
          <w:sz w:val="16"/>
          <w:szCs w:val="16"/>
          <w:lang w:eastAsia="en-US"/>
        </w:rPr>
      </w:pPr>
      <w:r w:rsidRPr="00EC5F26">
        <w:rPr>
          <w:rFonts w:eastAsia="Calibri"/>
          <w:sz w:val="16"/>
          <w:szCs w:val="16"/>
          <w:lang w:eastAsia="en-US"/>
        </w:rPr>
        <w:t>Za to zavarovanje veljajo Enotna pravila za garancije na poziv (EPGP) revizija iz leta 2010, izdana pri MTZ pod št. 758.</w:t>
      </w:r>
      <w:r w:rsidRPr="00EC5F26">
        <w:rPr>
          <w:rFonts w:eastAsia="Calibri"/>
          <w:sz w:val="16"/>
          <w:szCs w:val="16"/>
          <w:lang w:eastAsia="en-US"/>
        </w:rPr>
        <w:tab/>
      </w:r>
    </w:p>
    <w:p w14:paraId="6CFCA96C" w14:textId="77777777" w:rsidR="00E735FA" w:rsidRPr="00EC5F26" w:rsidRDefault="00E735FA" w:rsidP="00E735FA">
      <w:pPr>
        <w:spacing w:line="240" w:lineRule="auto"/>
        <w:rPr>
          <w:sz w:val="16"/>
          <w:szCs w:val="16"/>
          <w:lang w:eastAsia="en-US"/>
        </w:rPr>
      </w:pPr>
    </w:p>
    <w:p w14:paraId="33FC75B8" w14:textId="77777777" w:rsidR="00E735FA" w:rsidRPr="00EC5F26" w:rsidRDefault="00E735FA" w:rsidP="00E735FA">
      <w:pPr>
        <w:spacing w:line="240" w:lineRule="auto"/>
        <w:rPr>
          <w:sz w:val="16"/>
          <w:szCs w:val="16"/>
          <w:lang w:eastAsia="en-US"/>
        </w:rPr>
      </w:pPr>
    </w:p>
    <w:p w14:paraId="773CD374"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3891182" w14:textId="77777777" w:rsidR="00E735FA" w:rsidRPr="00EC5F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t xml:space="preserve">   garant</w:t>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t xml:space="preserve"> (žig in podpis)</w:t>
      </w:r>
    </w:p>
    <w:p w14:paraId="6C71988B" w14:textId="77777777" w:rsidR="00E735FA" w:rsidRPr="00EC5F26" w:rsidRDefault="00E735FA" w:rsidP="00E735FA">
      <w:pPr>
        <w:spacing w:line="240" w:lineRule="auto"/>
        <w:rPr>
          <w:sz w:val="16"/>
          <w:szCs w:val="16"/>
          <w:lang w:eastAsia="en-US"/>
        </w:rPr>
      </w:pP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r w:rsidRPr="00EC5F26">
        <w:rPr>
          <w:sz w:val="16"/>
          <w:szCs w:val="16"/>
          <w:lang w:eastAsia="en-US"/>
        </w:rPr>
        <w:tab/>
      </w:r>
    </w:p>
    <w:p w14:paraId="5CF5F120"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p>
    <w:p w14:paraId="6230305D" w14:textId="77777777" w:rsidR="00E735FA" w:rsidRPr="00EC5F26" w:rsidRDefault="00E735FA" w:rsidP="00E735FA">
      <w:pPr>
        <w:keepLines/>
        <w:widowControl w:val="0"/>
        <w:tabs>
          <w:tab w:val="left" w:pos="2155"/>
        </w:tabs>
        <w:adjustRightInd w:val="0"/>
        <w:spacing w:line="260" w:lineRule="atLeast"/>
        <w:textAlignment w:val="baseline"/>
        <w:rPr>
          <w:kern w:val="16"/>
          <w:u w:val="single"/>
        </w:rPr>
      </w:pPr>
      <w:r w:rsidRPr="00EC5F26">
        <w:rPr>
          <w:kern w:val="16"/>
          <w:u w:val="single"/>
        </w:rPr>
        <w:t xml:space="preserve">Opomba: ponudnik vzorec </w:t>
      </w:r>
      <w:r w:rsidR="00266F93" w:rsidRPr="00EC5F26">
        <w:rPr>
          <w:kern w:val="16"/>
          <w:u w:val="single"/>
        </w:rPr>
        <w:t>podpiše</w:t>
      </w:r>
      <w:r w:rsidRPr="00EC5F26">
        <w:rPr>
          <w:kern w:val="16"/>
          <w:u w:val="single"/>
        </w:rPr>
        <w:t xml:space="preserve"> in predloži v ponudbi.</w:t>
      </w:r>
    </w:p>
    <w:p w14:paraId="6DBC5485" w14:textId="77777777" w:rsidR="003D426F" w:rsidRPr="00EC5F26" w:rsidRDefault="003D426F" w:rsidP="003D426F">
      <w:pPr>
        <w:keepLines/>
        <w:widowControl w:val="0"/>
        <w:tabs>
          <w:tab w:val="left" w:pos="2155"/>
        </w:tabs>
        <w:adjustRightInd w:val="0"/>
        <w:spacing w:line="260" w:lineRule="atLeast"/>
        <w:textAlignment w:val="baseline"/>
        <w:rPr>
          <w:kern w:val="16"/>
          <w:u w:val="single"/>
        </w:rPr>
      </w:pPr>
    </w:p>
    <w:p w14:paraId="6D03725E" w14:textId="42541B86" w:rsidR="003D426F" w:rsidRPr="00EC5F26" w:rsidRDefault="003D426F" w:rsidP="003D426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EC5F26">
        <w:rPr>
          <w:b/>
          <w:bCs/>
          <w:iCs/>
          <w:sz w:val="24"/>
          <w:szCs w:val="24"/>
        </w:rPr>
        <w:lastRenderedPageBreak/>
        <w:t xml:space="preserve"> </w:t>
      </w:r>
      <w:bookmarkStart w:id="346" w:name="_Toc9251550"/>
      <w:bookmarkStart w:id="347" w:name="_Toc9251742"/>
      <w:bookmarkStart w:id="348" w:name="_Toc11664128"/>
      <w:bookmarkStart w:id="349" w:name="_Toc109643209"/>
      <w:r w:rsidR="00095148" w:rsidRPr="00EC5F26">
        <w:rPr>
          <w:b/>
          <w:bCs/>
          <w:iCs/>
          <w:sz w:val="24"/>
          <w:szCs w:val="24"/>
        </w:rPr>
        <w:t>OBRAZEC ŠT. 10 - ZAHTEVE ZA DOSEGO CILJEV UREDBE O ZELENEM JAVNEM NAROČANJU</w:t>
      </w:r>
      <w:bookmarkEnd w:id="346"/>
      <w:bookmarkEnd w:id="347"/>
      <w:bookmarkEnd w:id="348"/>
      <w:bookmarkEnd w:id="349"/>
    </w:p>
    <w:p w14:paraId="38476A53" w14:textId="77777777" w:rsidR="00AA4994" w:rsidRPr="00EC5F26" w:rsidRDefault="00AA4994" w:rsidP="00AA4994">
      <w:pPr>
        <w:rPr>
          <w:color w:val="000000"/>
        </w:rPr>
      </w:pPr>
    </w:p>
    <w:p w14:paraId="26C6B477" w14:textId="34EE183B" w:rsidR="00CA7C4F" w:rsidRPr="00EC5F26" w:rsidRDefault="00CA7C4F" w:rsidP="00AA4994">
      <w:pPr>
        <w:rPr>
          <w:color w:val="000000"/>
        </w:rPr>
      </w:pPr>
      <w:r w:rsidRPr="00EC5F26">
        <w:rPr>
          <w:color w:val="000000"/>
        </w:rPr>
        <w:t>Vezano na našo ponudbo za izvedbo javnega naročila</w:t>
      </w:r>
      <w:r w:rsidRPr="00EC5F26">
        <w:rPr>
          <w:b/>
          <w:color w:val="000000"/>
        </w:rPr>
        <w:t xml:space="preserve"> </w:t>
      </w:r>
      <w:r w:rsidR="00752E38" w:rsidRPr="00EC5F26">
        <w:rPr>
          <w:b/>
        </w:rPr>
        <w:t>»Ureditev prostorov in oprema za program OBMP / IVF v Bolnišnici Postojna«</w:t>
      </w:r>
      <w:r w:rsidRPr="00EC5F26">
        <w:rPr>
          <w:color w:val="000000"/>
        </w:rPr>
        <w:t xml:space="preserve"> izjavljamo, da bomo v primeru izbire pri izvedbi predmetnih GOI del zagotovili, da bodo izpolnjene vse zahteve iz Uredbe o zelenem javnem naročanju (</w:t>
      </w:r>
      <w:r w:rsidR="00AB466C" w:rsidRPr="00EC5F26">
        <w:rPr>
          <w:color w:val="000000"/>
        </w:rPr>
        <w:t>Uradni list RS, št. 51/17</w:t>
      </w:r>
      <w:r w:rsidR="00CE2888" w:rsidRPr="00EC5F26">
        <w:rPr>
          <w:color w:val="000000"/>
        </w:rPr>
        <w:t xml:space="preserve">, </w:t>
      </w:r>
      <w:r w:rsidR="00AB466C" w:rsidRPr="00EC5F26">
        <w:rPr>
          <w:color w:val="000000"/>
        </w:rPr>
        <w:t>64/19</w:t>
      </w:r>
      <w:r w:rsidR="00CE2888" w:rsidRPr="00EC5F26">
        <w:rPr>
          <w:color w:val="000000"/>
        </w:rPr>
        <w:t xml:space="preserve"> in 121/21</w:t>
      </w:r>
      <w:r w:rsidRPr="00EC5F26">
        <w:rPr>
          <w:color w:val="000000"/>
        </w:rPr>
        <w:t>).</w:t>
      </w:r>
    </w:p>
    <w:p w14:paraId="03C08B29" w14:textId="618C7EE2" w:rsidR="00CA7C4F" w:rsidRPr="00EC5F26" w:rsidRDefault="00CA7C4F" w:rsidP="00AA4994">
      <w:pPr>
        <w:rPr>
          <w:color w:val="000000"/>
        </w:rPr>
      </w:pPr>
    </w:p>
    <w:p w14:paraId="0CA759FF" w14:textId="040F7F1F" w:rsidR="00CA7C4F" w:rsidRPr="00EC5F26" w:rsidRDefault="00CA7C4F" w:rsidP="00AA4994">
      <w:pPr>
        <w:rPr>
          <w:b/>
          <w:bCs/>
          <w:color w:val="000000"/>
        </w:rPr>
      </w:pPr>
      <w:r w:rsidRPr="00EC5F26">
        <w:rPr>
          <w:b/>
          <w:bCs/>
          <w:color w:val="000000"/>
        </w:rPr>
        <w:t xml:space="preserve">Najkasneje pred pričetkom del oziroma vgradnjo blaga oziroma ob njegovi dobavi bomo naročniku predložili tudi dokazila, ki so zahtevana z Uredbo o </w:t>
      </w:r>
      <w:r w:rsidR="00F46321" w:rsidRPr="00EC5F26">
        <w:rPr>
          <w:b/>
          <w:bCs/>
          <w:color w:val="000000"/>
        </w:rPr>
        <w:t xml:space="preserve">zelenem </w:t>
      </w:r>
      <w:r w:rsidRPr="00EC5F26">
        <w:rPr>
          <w:b/>
          <w:bCs/>
          <w:color w:val="000000"/>
        </w:rPr>
        <w:t>javnem naročanju za posamezne vrste del in blaga, ki je predmet naročila.</w:t>
      </w:r>
    </w:p>
    <w:p w14:paraId="0B3444A9" w14:textId="77777777" w:rsidR="00CA7C4F" w:rsidRPr="00EC5F26" w:rsidRDefault="00CA7C4F" w:rsidP="00AA4994">
      <w:pPr>
        <w:rPr>
          <w:color w:val="000000"/>
        </w:rPr>
      </w:pPr>
    </w:p>
    <w:tbl>
      <w:tblPr>
        <w:tblW w:w="0" w:type="auto"/>
        <w:tblLayout w:type="fixed"/>
        <w:tblLook w:val="0000" w:firstRow="0" w:lastRow="0" w:firstColumn="0" w:lastColumn="0" w:noHBand="0" w:noVBand="0"/>
      </w:tblPr>
      <w:tblGrid>
        <w:gridCol w:w="4361"/>
        <w:gridCol w:w="4361"/>
      </w:tblGrid>
      <w:tr w:rsidR="00CA7C4F" w:rsidRPr="00EC5F26" w14:paraId="34774E3F" w14:textId="77777777" w:rsidTr="002C5F62">
        <w:trPr>
          <w:cantSplit/>
        </w:trPr>
        <w:tc>
          <w:tcPr>
            <w:tcW w:w="4361" w:type="dxa"/>
          </w:tcPr>
          <w:p w14:paraId="6F3AC3A2" w14:textId="77777777" w:rsidR="00CA7C4F" w:rsidRPr="00EC5F26" w:rsidRDefault="00CA7C4F" w:rsidP="00AA4994"/>
        </w:tc>
        <w:tc>
          <w:tcPr>
            <w:tcW w:w="4361" w:type="dxa"/>
          </w:tcPr>
          <w:p w14:paraId="3C701F8E" w14:textId="77777777" w:rsidR="00CA7C4F" w:rsidRPr="00EC5F26" w:rsidRDefault="00CA7C4F" w:rsidP="00AA4994">
            <w:r w:rsidRPr="00EC5F26">
              <w:t>Podpis zastopnika/pooblaščene osebe ponudnika:</w:t>
            </w:r>
          </w:p>
        </w:tc>
      </w:tr>
      <w:tr w:rsidR="00CA7C4F" w:rsidRPr="00EC5F26" w14:paraId="515C2176" w14:textId="77777777" w:rsidTr="002C5F62">
        <w:trPr>
          <w:cantSplit/>
        </w:trPr>
        <w:tc>
          <w:tcPr>
            <w:tcW w:w="4361" w:type="dxa"/>
          </w:tcPr>
          <w:p w14:paraId="6001A18C" w14:textId="77777777" w:rsidR="00CA7C4F" w:rsidRPr="00EC5F26" w:rsidRDefault="00CA7C4F" w:rsidP="00AA4994"/>
        </w:tc>
        <w:tc>
          <w:tcPr>
            <w:tcW w:w="4361" w:type="dxa"/>
          </w:tcPr>
          <w:p w14:paraId="399F6FD2" w14:textId="77777777" w:rsidR="00CA7C4F" w:rsidRPr="00EC5F26" w:rsidRDefault="00CA7C4F" w:rsidP="00AA4994"/>
          <w:p w14:paraId="34919DB6" w14:textId="77777777" w:rsidR="00CA7C4F" w:rsidRPr="00EC5F26" w:rsidRDefault="00CA7C4F" w:rsidP="00AA4994">
            <w:r w:rsidRPr="00EC5F26">
              <w:t>_________________________________</w:t>
            </w:r>
          </w:p>
        </w:tc>
      </w:tr>
    </w:tbl>
    <w:p w14:paraId="50606807" w14:textId="77777777" w:rsidR="00F46321" w:rsidRPr="00EC5F26" w:rsidRDefault="00F46321" w:rsidP="00AA4994">
      <w:pPr>
        <w:rPr>
          <w:i/>
          <w:iCs/>
          <w:color w:val="000000"/>
          <w:u w:val="single"/>
        </w:rPr>
      </w:pPr>
    </w:p>
    <w:p w14:paraId="5F80BA60" w14:textId="77777777" w:rsidR="00F46321" w:rsidRPr="00EC5F26" w:rsidRDefault="00F46321" w:rsidP="00AA4994">
      <w:pPr>
        <w:rPr>
          <w:i/>
          <w:iCs/>
          <w:color w:val="000000"/>
          <w:u w:val="single"/>
        </w:rPr>
      </w:pPr>
    </w:p>
    <w:p w14:paraId="567C9D9B" w14:textId="1D83AC96" w:rsidR="00CA7C4F" w:rsidRPr="00EC5F26" w:rsidRDefault="00CA7C4F" w:rsidP="00AA4994">
      <w:pPr>
        <w:rPr>
          <w:color w:val="000000"/>
        </w:rPr>
      </w:pPr>
      <w:r w:rsidRPr="00EC5F26">
        <w:rPr>
          <w:i/>
          <w:iCs/>
          <w:color w:val="000000"/>
          <w:u w:val="single"/>
        </w:rPr>
        <w:t>Opomba: </w:t>
      </w:r>
      <w:r w:rsidRPr="00EC5F26">
        <w:rPr>
          <w:color w:val="000000"/>
        </w:rPr>
        <w:br/>
      </w:r>
      <w:r w:rsidRPr="00EC5F26">
        <w:rPr>
          <w:i/>
          <w:iCs/>
          <w:color w:val="000000"/>
        </w:rPr>
        <w:t>V primeru, da ponudnik nastopa z več partnerji/podizvajalci, se obrazec ustrezno razmnoži.</w:t>
      </w:r>
    </w:p>
    <w:p w14:paraId="6809ECEF" w14:textId="77777777" w:rsidR="00F46321" w:rsidRPr="00EC5F26" w:rsidRDefault="00F46321">
      <w:pPr>
        <w:spacing w:line="240" w:lineRule="auto"/>
        <w:jc w:val="left"/>
        <w:rPr>
          <w:b/>
          <w:bCs/>
          <w:iCs/>
          <w:sz w:val="24"/>
          <w:szCs w:val="24"/>
        </w:rPr>
      </w:pPr>
      <w:bookmarkStart w:id="350" w:name="_Toc392226349"/>
      <w:bookmarkStart w:id="351" w:name="_Toc406052561"/>
      <w:bookmarkStart w:id="352" w:name="_Toc422906034"/>
      <w:bookmarkStart w:id="353" w:name="_Toc442170038"/>
      <w:bookmarkStart w:id="354" w:name="_Toc474238298"/>
      <w:r w:rsidRPr="00EC5F26">
        <w:rPr>
          <w:b/>
          <w:bCs/>
          <w:iCs/>
          <w:sz w:val="24"/>
          <w:szCs w:val="24"/>
        </w:rPr>
        <w:br w:type="page"/>
      </w:r>
    </w:p>
    <w:p w14:paraId="05B7392D" w14:textId="29381853" w:rsidR="000B00C7" w:rsidRPr="00EC5F26"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55" w:name="_Toc109643210"/>
      <w:r w:rsidRPr="00EC5F26">
        <w:rPr>
          <w:b/>
          <w:bCs/>
          <w:iCs/>
          <w:sz w:val="24"/>
          <w:szCs w:val="24"/>
        </w:rPr>
        <w:lastRenderedPageBreak/>
        <w:t>OSNUTEK</w:t>
      </w:r>
      <w:r w:rsidR="000B00C7" w:rsidRPr="00EC5F26">
        <w:rPr>
          <w:b/>
          <w:bCs/>
          <w:iCs/>
          <w:sz w:val="24"/>
          <w:szCs w:val="24"/>
        </w:rPr>
        <w:t xml:space="preserve"> POGODBE</w:t>
      </w:r>
      <w:bookmarkEnd w:id="350"/>
      <w:bookmarkEnd w:id="351"/>
      <w:bookmarkEnd w:id="352"/>
      <w:bookmarkEnd w:id="353"/>
      <w:bookmarkEnd w:id="354"/>
      <w:bookmarkEnd w:id="355"/>
    </w:p>
    <w:p w14:paraId="61191C1B" w14:textId="77777777" w:rsidR="000B00C7" w:rsidRPr="00EC5F26" w:rsidRDefault="000B00C7" w:rsidP="00D37134">
      <w:r w:rsidRPr="00EC5F26">
        <w:t xml:space="preserve">(Ponudnik mora izpolniti sivo označena polja </w:t>
      </w:r>
      <w:r w:rsidR="00AA06F7" w:rsidRPr="00EC5F26">
        <w:t xml:space="preserve">in </w:t>
      </w:r>
      <w:r w:rsidRPr="00EC5F26">
        <w:t xml:space="preserve">podpisati pogodbo, s čimer potrjuje, da se strinja z vsebino </w:t>
      </w:r>
      <w:r w:rsidR="00266F93" w:rsidRPr="00EC5F26">
        <w:t xml:space="preserve">osnutka </w:t>
      </w:r>
      <w:r w:rsidRPr="00EC5F26">
        <w:t>pogodbe.)</w:t>
      </w:r>
    </w:p>
    <w:p w14:paraId="1B5830D2" w14:textId="77777777" w:rsidR="000B00C7" w:rsidRPr="00EC5F26" w:rsidRDefault="000B00C7"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RPr="00EC5F26" w14:paraId="10F07F3C" w14:textId="77777777" w:rsidTr="007549DA">
        <w:trPr>
          <w:gridAfter w:val="1"/>
          <w:wAfter w:w="7" w:type="dxa"/>
        </w:trPr>
        <w:tc>
          <w:tcPr>
            <w:tcW w:w="2687" w:type="dxa"/>
          </w:tcPr>
          <w:p w14:paraId="2155A92E" w14:textId="77777777" w:rsidR="00FA629C" w:rsidRPr="00EC5F26" w:rsidRDefault="00FA629C" w:rsidP="007549DA">
            <w:pPr>
              <w:rPr>
                <w:b/>
              </w:rPr>
            </w:pPr>
            <w:r w:rsidRPr="00EC5F26">
              <w:rPr>
                <w:b/>
              </w:rPr>
              <w:t xml:space="preserve">NAROČNIK: </w:t>
            </w:r>
          </w:p>
          <w:p w14:paraId="6E4808B9" w14:textId="77777777" w:rsidR="00FA629C" w:rsidRPr="00EC5F26" w:rsidRDefault="00FA629C" w:rsidP="007549DA">
            <w:pPr>
              <w:rPr>
                <w:b/>
              </w:rPr>
            </w:pPr>
          </w:p>
          <w:p w14:paraId="5C839831" w14:textId="77777777" w:rsidR="00FA629C" w:rsidRPr="00EC5F26" w:rsidRDefault="00FA629C" w:rsidP="007549DA">
            <w:pPr>
              <w:rPr>
                <w:b/>
              </w:rPr>
            </w:pPr>
          </w:p>
          <w:p w14:paraId="3F727AB9" w14:textId="77777777" w:rsidR="00FA629C" w:rsidRPr="00EC5F26" w:rsidRDefault="00FA629C" w:rsidP="007549DA">
            <w:pPr>
              <w:rPr>
                <w:b/>
              </w:rPr>
            </w:pPr>
          </w:p>
          <w:p w14:paraId="25DAECC4" w14:textId="77777777" w:rsidR="00FA629C" w:rsidRPr="00EC5F26" w:rsidRDefault="00FA629C" w:rsidP="007549DA">
            <w:pPr>
              <w:rPr>
                <w:b/>
              </w:rPr>
            </w:pPr>
          </w:p>
          <w:p w14:paraId="5AB9E1B6" w14:textId="77777777" w:rsidR="00FA629C" w:rsidRPr="00EC5F26" w:rsidRDefault="00FA629C" w:rsidP="007549DA">
            <w:pPr>
              <w:rPr>
                <w:b/>
              </w:rPr>
            </w:pPr>
          </w:p>
          <w:p w14:paraId="2814DA09" w14:textId="77777777" w:rsidR="009121A6" w:rsidRPr="00EC5F26" w:rsidRDefault="009121A6" w:rsidP="007549DA">
            <w:r w:rsidRPr="00EC5F26">
              <w:t>in</w:t>
            </w:r>
          </w:p>
          <w:p w14:paraId="42FD59B8" w14:textId="77777777" w:rsidR="009121A6" w:rsidRPr="00EC5F26" w:rsidRDefault="009121A6" w:rsidP="007549DA">
            <w:pPr>
              <w:rPr>
                <w:b/>
              </w:rPr>
            </w:pPr>
          </w:p>
          <w:p w14:paraId="0C67C881" w14:textId="77777777" w:rsidR="00FA629C" w:rsidRPr="00EC5F26" w:rsidRDefault="00FA629C" w:rsidP="007549DA">
            <w:pPr>
              <w:rPr>
                <w:b/>
              </w:rPr>
            </w:pPr>
            <w:r w:rsidRPr="00EC5F26">
              <w:rPr>
                <w:b/>
              </w:rPr>
              <w:t>UPORABNIK:</w:t>
            </w:r>
          </w:p>
        </w:tc>
        <w:tc>
          <w:tcPr>
            <w:tcW w:w="6913" w:type="dxa"/>
          </w:tcPr>
          <w:p w14:paraId="0483BC7B" w14:textId="77777777" w:rsidR="00FA629C" w:rsidRPr="00EC5F26" w:rsidRDefault="00FA629C" w:rsidP="007549DA">
            <w:pPr>
              <w:rPr>
                <w:b/>
              </w:rPr>
            </w:pPr>
            <w:r w:rsidRPr="00EC5F26">
              <w:rPr>
                <w:b/>
              </w:rPr>
              <w:t>REPUBLIKA SLOVENIJA, MINISTRSTVO ZA ZDRAVJE</w:t>
            </w:r>
          </w:p>
          <w:p w14:paraId="4CE27653" w14:textId="77777777" w:rsidR="00FA629C" w:rsidRPr="00EC5F26" w:rsidRDefault="00FA629C" w:rsidP="007549DA">
            <w:r w:rsidRPr="00EC5F26">
              <w:rPr>
                <w:b/>
              </w:rPr>
              <w:t>Štefanova</w:t>
            </w:r>
            <w:r w:rsidR="002768B6" w:rsidRPr="00EC5F26">
              <w:rPr>
                <w:b/>
              </w:rPr>
              <w:t xml:space="preserve"> ulica</w:t>
            </w:r>
            <w:r w:rsidRPr="00EC5F26">
              <w:rPr>
                <w:b/>
              </w:rPr>
              <w:t xml:space="preserve"> 5, 1000  L</w:t>
            </w:r>
            <w:r w:rsidR="00742887" w:rsidRPr="00EC5F26">
              <w:rPr>
                <w:b/>
              </w:rPr>
              <w:t>jubljana</w:t>
            </w:r>
            <w:r w:rsidRPr="00EC5F26">
              <w:t xml:space="preserve">, </w:t>
            </w:r>
          </w:p>
          <w:p w14:paraId="26E23E79" w14:textId="77777777" w:rsidR="00FA629C" w:rsidRPr="00EC5F26" w:rsidRDefault="00FA629C" w:rsidP="007549DA">
            <w:r w:rsidRPr="00EC5F26">
              <w:t>ki ga zastopa ____________________</w:t>
            </w:r>
          </w:p>
          <w:p w14:paraId="50836626" w14:textId="77777777" w:rsidR="00FA629C" w:rsidRPr="00EC5F26" w:rsidRDefault="00FA629C" w:rsidP="007549DA">
            <w:r w:rsidRPr="00EC5F26">
              <w:t>Matična številka: 5030544,</w:t>
            </w:r>
          </w:p>
          <w:p w14:paraId="5BF29080" w14:textId="77777777" w:rsidR="00FA629C" w:rsidRPr="00EC5F26" w:rsidRDefault="00FA629C" w:rsidP="007549DA">
            <w:r w:rsidRPr="00EC5F26">
              <w:t>ID številka: SI96395265</w:t>
            </w:r>
          </w:p>
          <w:p w14:paraId="039E7065" w14:textId="77777777" w:rsidR="00FA629C" w:rsidRPr="00EC5F26" w:rsidRDefault="00FA629C" w:rsidP="007549DA">
            <w:r w:rsidRPr="00EC5F26">
              <w:t>(v nadaljnjem besedilu: naročnik)</w:t>
            </w:r>
          </w:p>
          <w:p w14:paraId="704A89C3" w14:textId="77777777" w:rsidR="00FA629C" w:rsidRPr="00EC5F26" w:rsidRDefault="00FA629C" w:rsidP="007549DA"/>
          <w:p w14:paraId="7693EB15" w14:textId="77777777" w:rsidR="00FA629C" w:rsidRPr="00EC5F26" w:rsidRDefault="00FA629C" w:rsidP="007549DA"/>
          <w:p w14:paraId="23AE7E8A" w14:textId="7B3503EF" w:rsidR="00FA629C" w:rsidRPr="00EC5F26" w:rsidRDefault="000557C8" w:rsidP="00FA629C">
            <w:pPr>
              <w:numPr>
                <w:ilvl w:val="12"/>
                <w:numId w:val="0"/>
              </w:numPr>
              <w:jc w:val="left"/>
              <w:rPr>
                <w:b/>
                <w:bCs/>
                <w:lang w:eastAsia="en-US"/>
              </w:rPr>
            </w:pPr>
            <w:r w:rsidRPr="00EC5F26">
              <w:rPr>
                <w:b/>
                <w:lang w:eastAsia="en-US"/>
              </w:rPr>
              <w:t>BOLNIŠNICA</w:t>
            </w:r>
            <w:r w:rsidR="00A647D9">
              <w:rPr>
                <w:b/>
                <w:lang w:eastAsia="en-US"/>
              </w:rPr>
              <w:t xml:space="preserve"> ZA ŽENSKE BOLEZNI IN PORODNIŠTVO</w:t>
            </w:r>
            <w:r w:rsidRPr="00EC5F26">
              <w:rPr>
                <w:b/>
                <w:lang w:eastAsia="en-US"/>
              </w:rPr>
              <w:t xml:space="preserve"> POSTOJNA</w:t>
            </w:r>
          </w:p>
          <w:p w14:paraId="78393BFC" w14:textId="4ADB5563" w:rsidR="00FA629C" w:rsidRPr="00EC5F26" w:rsidRDefault="00D959F7" w:rsidP="00FA629C">
            <w:pPr>
              <w:numPr>
                <w:ilvl w:val="12"/>
                <w:numId w:val="0"/>
              </w:numPr>
              <w:jc w:val="left"/>
              <w:rPr>
                <w:b/>
                <w:lang w:eastAsia="en-US"/>
              </w:rPr>
            </w:pPr>
            <w:r w:rsidRPr="00EC5F26">
              <w:rPr>
                <w:b/>
                <w:lang w:eastAsia="en-US"/>
              </w:rPr>
              <w:t>P</w:t>
            </w:r>
            <w:r w:rsidR="000557C8" w:rsidRPr="00EC5F26">
              <w:rPr>
                <w:b/>
                <w:lang w:eastAsia="en-US"/>
              </w:rPr>
              <w:t>rečna ulica 4, 6230 Postojna</w:t>
            </w:r>
            <w:r w:rsidR="00D60B65" w:rsidRPr="00EC5F26">
              <w:rPr>
                <w:b/>
                <w:lang w:eastAsia="en-US"/>
              </w:rPr>
              <w:t>,</w:t>
            </w:r>
          </w:p>
          <w:p w14:paraId="46BF3A2B" w14:textId="3513922B" w:rsidR="00FA629C" w:rsidRPr="00EC5F26" w:rsidRDefault="00FA629C" w:rsidP="00FA629C">
            <w:pPr>
              <w:numPr>
                <w:ilvl w:val="12"/>
                <w:numId w:val="0"/>
              </w:numPr>
              <w:jc w:val="left"/>
              <w:rPr>
                <w:bCs/>
                <w:lang w:eastAsia="en-US"/>
              </w:rPr>
            </w:pPr>
            <w:r w:rsidRPr="00EC5F26">
              <w:rPr>
                <w:bCs/>
                <w:lang w:eastAsia="en-US"/>
              </w:rPr>
              <w:t xml:space="preserve">ki ga zastopa </w:t>
            </w:r>
            <w:r w:rsidR="00950748" w:rsidRPr="00EC5F26">
              <w:rPr>
                <w:bCs/>
                <w:lang w:eastAsia="en-US"/>
              </w:rPr>
              <w:t>direktor</w:t>
            </w:r>
            <w:r w:rsidR="00D60B65" w:rsidRPr="00EC5F26">
              <w:rPr>
                <w:bCs/>
                <w:lang w:eastAsia="en-US"/>
              </w:rPr>
              <w:t xml:space="preserve"> Aleksander Merlo, dr. med.,</w:t>
            </w:r>
          </w:p>
          <w:p w14:paraId="312754C5" w14:textId="675A1A44" w:rsidR="00FA629C" w:rsidRPr="00EC5F26" w:rsidRDefault="00FA629C" w:rsidP="00FA629C">
            <w:pPr>
              <w:tabs>
                <w:tab w:val="left" w:pos="708"/>
                <w:tab w:val="center" w:pos="4536"/>
                <w:tab w:val="right" w:pos="9072"/>
              </w:tabs>
              <w:jc w:val="left"/>
            </w:pPr>
            <w:r w:rsidRPr="00EC5F26">
              <w:t>Matična številka:</w:t>
            </w:r>
            <w:r w:rsidRPr="00EC5F26">
              <w:rPr>
                <w:bCs/>
              </w:rPr>
              <w:t xml:space="preserve"> </w:t>
            </w:r>
            <w:r w:rsidR="00F917AA" w:rsidRPr="00EC5F26">
              <w:rPr>
                <w:bCs/>
              </w:rPr>
              <w:t>5779197</w:t>
            </w:r>
          </w:p>
          <w:p w14:paraId="4CEBD88A" w14:textId="4E9BB3DB" w:rsidR="00FA629C" w:rsidRPr="00EC5F26" w:rsidRDefault="00FA629C" w:rsidP="00FA629C">
            <w:pPr>
              <w:numPr>
                <w:ilvl w:val="12"/>
                <w:numId w:val="0"/>
              </w:numPr>
              <w:jc w:val="left"/>
              <w:rPr>
                <w:lang w:eastAsia="en-US"/>
              </w:rPr>
            </w:pPr>
            <w:r w:rsidRPr="00EC5F26">
              <w:t>ID številka</w:t>
            </w:r>
            <w:r w:rsidRPr="00EC5F26">
              <w:rPr>
                <w:bCs/>
              </w:rPr>
              <w:t xml:space="preserve">: </w:t>
            </w:r>
            <w:r w:rsidR="00950748" w:rsidRPr="00EC5F26">
              <w:rPr>
                <w:bCs/>
              </w:rPr>
              <w:t>SI</w:t>
            </w:r>
            <w:r w:rsidR="00F917AA" w:rsidRPr="00EC5F26">
              <w:rPr>
                <w:bCs/>
              </w:rPr>
              <w:t>44498403</w:t>
            </w:r>
          </w:p>
          <w:p w14:paraId="0EDF1135" w14:textId="77777777" w:rsidR="00FA629C" w:rsidRPr="00EC5F26" w:rsidRDefault="00FA629C" w:rsidP="00FA629C">
            <w:pPr>
              <w:numPr>
                <w:ilvl w:val="12"/>
                <w:numId w:val="0"/>
              </w:numPr>
              <w:jc w:val="left"/>
              <w:rPr>
                <w:lang w:eastAsia="en-US"/>
              </w:rPr>
            </w:pPr>
            <w:r w:rsidRPr="00EC5F26">
              <w:rPr>
                <w:lang w:eastAsia="en-US"/>
              </w:rPr>
              <w:t>(v nadaljnjem besedilu: uporabnik)</w:t>
            </w:r>
          </w:p>
          <w:p w14:paraId="1EA3E763" w14:textId="77777777" w:rsidR="00FA629C" w:rsidRPr="00EC5F26" w:rsidRDefault="00FA629C" w:rsidP="007549DA"/>
        </w:tc>
      </w:tr>
      <w:tr w:rsidR="00FA629C" w:rsidRPr="00EC5F26" w14:paraId="4C98DAF5" w14:textId="77777777" w:rsidTr="007549DA">
        <w:trPr>
          <w:gridAfter w:val="1"/>
          <w:wAfter w:w="7" w:type="dxa"/>
        </w:trPr>
        <w:tc>
          <w:tcPr>
            <w:tcW w:w="2687" w:type="dxa"/>
          </w:tcPr>
          <w:p w14:paraId="754DD219" w14:textId="77777777" w:rsidR="00FA629C" w:rsidRPr="00EC5F26" w:rsidRDefault="009121A6" w:rsidP="007549DA">
            <w:r w:rsidRPr="00EC5F26">
              <w:t>ter</w:t>
            </w:r>
          </w:p>
          <w:p w14:paraId="4581F6DA" w14:textId="77777777" w:rsidR="00FA629C" w:rsidRPr="00EC5F26" w:rsidRDefault="00FA629C" w:rsidP="007549DA"/>
        </w:tc>
        <w:tc>
          <w:tcPr>
            <w:tcW w:w="6913" w:type="dxa"/>
          </w:tcPr>
          <w:p w14:paraId="25E7E715" w14:textId="77777777" w:rsidR="00FA629C" w:rsidRPr="00EC5F26" w:rsidRDefault="00FA629C" w:rsidP="007549DA"/>
        </w:tc>
      </w:tr>
      <w:tr w:rsidR="00FA629C" w:rsidRPr="00EC5F26" w14:paraId="3A4D8739" w14:textId="77777777" w:rsidTr="007549DA">
        <w:trPr>
          <w:gridAfter w:val="1"/>
          <w:wAfter w:w="7" w:type="dxa"/>
        </w:trPr>
        <w:tc>
          <w:tcPr>
            <w:tcW w:w="2687" w:type="dxa"/>
          </w:tcPr>
          <w:p w14:paraId="1F14CA0A" w14:textId="77777777" w:rsidR="00FA629C" w:rsidRPr="00EC5F26" w:rsidRDefault="00FA629C" w:rsidP="007549DA">
            <w:pPr>
              <w:rPr>
                <w:b/>
              </w:rPr>
            </w:pPr>
            <w:r w:rsidRPr="00EC5F26">
              <w:rPr>
                <w:b/>
              </w:rPr>
              <w:t>IZVAJALEC:</w:t>
            </w:r>
          </w:p>
        </w:tc>
        <w:tc>
          <w:tcPr>
            <w:tcW w:w="6913" w:type="dxa"/>
          </w:tcPr>
          <w:p w14:paraId="7B979DB9" w14:textId="77777777" w:rsidR="00FA629C" w:rsidRPr="00EC5F26" w:rsidRDefault="00FA629C" w:rsidP="007549DA">
            <w:pPr>
              <w:rPr>
                <w:highlight w:val="lightGray"/>
              </w:rPr>
            </w:pPr>
            <w:r w:rsidRPr="00EC5F26">
              <w:rPr>
                <w:highlight w:val="lightGray"/>
              </w:rPr>
              <w:t>firma: __________________</w:t>
            </w:r>
          </w:p>
          <w:p w14:paraId="028AB5FA" w14:textId="77777777" w:rsidR="00FA629C" w:rsidRPr="00EC5F26" w:rsidRDefault="00FA629C" w:rsidP="007549DA">
            <w:pPr>
              <w:rPr>
                <w:highlight w:val="lightGray"/>
              </w:rPr>
            </w:pPr>
            <w:r w:rsidRPr="00EC5F26">
              <w:rPr>
                <w:highlight w:val="lightGray"/>
              </w:rPr>
              <w:t>naslov: __________________</w:t>
            </w:r>
          </w:p>
          <w:p w14:paraId="1E73DD5D" w14:textId="77777777" w:rsidR="00FA629C" w:rsidRPr="00EC5F26" w:rsidRDefault="00FA629C" w:rsidP="007549DA">
            <w:pPr>
              <w:rPr>
                <w:highlight w:val="lightGray"/>
              </w:rPr>
            </w:pPr>
            <w:r w:rsidRPr="00EC5F26">
              <w:rPr>
                <w:highlight w:val="lightGray"/>
              </w:rPr>
              <w:t xml:space="preserve">pošta: ___________________, </w:t>
            </w:r>
          </w:p>
          <w:p w14:paraId="5DFFEC56" w14:textId="77777777" w:rsidR="00FA629C" w:rsidRPr="00EC5F26" w:rsidRDefault="00FA629C" w:rsidP="007549DA">
            <w:pPr>
              <w:rPr>
                <w:highlight w:val="lightGray"/>
              </w:rPr>
            </w:pPr>
            <w:r w:rsidRPr="00EC5F26">
              <w:rPr>
                <w:bCs/>
                <w:highlight w:val="lightGray"/>
              </w:rPr>
              <w:t>ki ga zastopa</w:t>
            </w:r>
            <w:r w:rsidRPr="00EC5F26">
              <w:rPr>
                <w:highlight w:val="lightGray"/>
              </w:rPr>
              <w:t xml:space="preserve"> _________ _________________</w:t>
            </w:r>
          </w:p>
          <w:p w14:paraId="3E1A8EE3" w14:textId="77777777" w:rsidR="00FA629C" w:rsidRPr="00EC5F26" w:rsidRDefault="00FA629C" w:rsidP="007549DA">
            <w:pPr>
              <w:rPr>
                <w:highlight w:val="lightGray"/>
              </w:rPr>
            </w:pPr>
            <w:r w:rsidRPr="00EC5F26">
              <w:rPr>
                <w:highlight w:val="lightGray"/>
              </w:rPr>
              <w:t>Matična številka: ___________</w:t>
            </w:r>
          </w:p>
          <w:p w14:paraId="1BE866AB" w14:textId="77777777" w:rsidR="00FA629C" w:rsidRPr="00EC5F26" w:rsidRDefault="00FA629C" w:rsidP="007549DA">
            <w:pPr>
              <w:rPr>
                <w:highlight w:val="lightGray"/>
              </w:rPr>
            </w:pPr>
            <w:r w:rsidRPr="00EC5F26">
              <w:rPr>
                <w:highlight w:val="lightGray"/>
              </w:rPr>
              <w:t>ID številka: ____________</w:t>
            </w:r>
          </w:p>
          <w:p w14:paraId="3DB77D8C" w14:textId="77777777" w:rsidR="00FA629C" w:rsidRPr="00EC5F26" w:rsidRDefault="00FA629C" w:rsidP="007549DA">
            <w:pPr>
              <w:rPr>
                <w:highlight w:val="lightGray"/>
              </w:rPr>
            </w:pPr>
            <w:r w:rsidRPr="00EC5F26">
              <w:rPr>
                <w:highlight w:val="lightGray"/>
              </w:rPr>
              <w:t xml:space="preserve">Transakcijski račun štev.:  _____-___________ </w:t>
            </w:r>
          </w:p>
          <w:p w14:paraId="43582C04" w14:textId="77777777" w:rsidR="00FA629C" w:rsidRPr="00EC5F26" w:rsidRDefault="00FA629C" w:rsidP="007549DA">
            <w:r w:rsidRPr="00EC5F26">
              <w:rPr>
                <w:highlight w:val="lightGray"/>
              </w:rPr>
              <w:t>odprt pri _________________</w:t>
            </w:r>
          </w:p>
          <w:p w14:paraId="289D6C39" w14:textId="77777777" w:rsidR="00FA629C" w:rsidRPr="00EC5F26" w:rsidRDefault="00FA629C" w:rsidP="007549DA">
            <w:r w:rsidRPr="00EC5F26">
              <w:t>(v nadaljnjem besedilu: izvajalec)</w:t>
            </w:r>
          </w:p>
        </w:tc>
      </w:tr>
      <w:tr w:rsidR="00FA629C" w:rsidRPr="00EC5F26" w14:paraId="27C0D9CD" w14:textId="77777777" w:rsidTr="007549DA">
        <w:tblPrEx>
          <w:tblLook w:val="0000" w:firstRow="0" w:lastRow="0" w:firstColumn="0" w:lastColumn="0" w:noHBand="0" w:noVBand="0"/>
        </w:tblPrEx>
        <w:tc>
          <w:tcPr>
            <w:tcW w:w="2687" w:type="dxa"/>
          </w:tcPr>
          <w:p w14:paraId="4B49583E" w14:textId="77777777" w:rsidR="00FA629C" w:rsidRPr="00EC5F26" w:rsidRDefault="00FA629C" w:rsidP="007549DA"/>
        </w:tc>
        <w:tc>
          <w:tcPr>
            <w:tcW w:w="6920" w:type="dxa"/>
            <w:gridSpan w:val="2"/>
          </w:tcPr>
          <w:p w14:paraId="57CB27C0" w14:textId="77777777" w:rsidR="00FA629C" w:rsidRPr="00EC5F26" w:rsidRDefault="00FA629C" w:rsidP="007549DA"/>
        </w:tc>
      </w:tr>
    </w:tbl>
    <w:p w14:paraId="2C705A47" w14:textId="77777777" w:rsidR="006D1632" w:rsidRPr="00EC5F26" w:rsidRDefault="00FA629C" w:rsidP="00D37134">
      <w:r w:rsidRPr="00EC5F26">
        <w:t>sklepajo</w:t>
      </w:r>
    </w:p>
    <w:p w14:paraId="6D44103C" w14:textId="77777777" w:rsidR="006D1632" w:rsidRPr="00EC5F26" w:rsidRDefault="006D1632" w:rsidP="00D37134"/>
    <w:p w14:paraId="672FC1B5" w14:textId="1E297BAD" w:rsidR="00524344" w:rsidRPr="00EC5F26" w:rsidRDefault="006D1632" w:rsidP="00DC3DCD">
      <w:pPr>
        <w:jc w:val="center"/>
        <w:rPr>
          <w:b/>
        </w:rPr>
      </w:pPr>
      <w:r w:rsidRPr="00EC5F26">
        <w:rPr>
          <w:b/>
        </w:rPr>
        <w:t>POGODBO</w:t>
      </w:r>
      <w:r w:rsidR="00801FE1" w:rsidRPr="00EC5F26">
        <w:rPr>
          <w:b/>
        </w:rPr>
        <w:t xml:space="preserve"> ŠT</w:t>
      </w:r>
      <w:r w:rsidR="002A1617" w:rsidRPr="00EC5F26">
        <w:rPr>
          <w:b/>
        </w:rPr>
        <w:t xml:space="preserve">. </w:t>
      </w:r>
      <w:r w:rsidR="00801FE1" w:rsidRPr="00EC5F26">
        <w:rPr>
          <w:b/>
        </w:rPr>
        <w:t>…………………….</w:t>
      </w:r>
    </w:p>
    <w:p w14:paraId="4E6F4A3D" w14:textId="0EB696EF" w:rsidR="00B16109" w:rsidRPr="00EC5F26" w:rsidRDefault="00D86DF7" w:rsidP="00DA6ECA">
      <w:pPr>
        <w:jc w:val="center"/>
        <w:rPr>
          <w:b/>
        </w:rPr>
      </w:pPr>
      <w:r w:rsidRPr="00EC5F26">
        <w:rPr>
          <w:b/>
        </w:rPr>
        <w:t xml:space="preserve">za </w:t>
      </w:r>
      <w:r w:rsidR="002A1617" w:rsidRPr="00EC5F26">
        <w:rPr>
          <w:b/>
        </w:rPr>
        <w:t>»Ureditev prostorov in oprema za program OBMP / IVF v Bolnišnici Postojna«</w:t>
      </w:r>
    </w:p>
    <w:p w14:paraId="4D302964" w14:textId="77777777" w:rsidR="00D86DF7" w:rsidRPr="00EC5F26" w:rsidRDefault="00D86DF7" w:rsidP="00DA6ECA">
      <w:pPr>
        <w:jc w:val="center"/>
      </w:pPr>
    </w:p>
    <w:p w14:paraId="1E7FD463" w14:textId="77777777" w:rsidR="00524344" w:rsidRPr="00EC5F26" w:rsidRDefault="00B16109" w:rsidP="00FE5789">
      <w:pPr>
        <w:pStyle w:val="Odstavekseznama"/>
        <w:numPr>
          <w:ilvl w:val="2"/>
          <w:numId w:val="8"/>
        </w:numPr>
        <w:ind w:left="567" w:hanging="283"/>
        <w:rPr>
          <w:b/>
          <w:lang w:val="sl-SI"/>
        </w:rPr>
      </w:pPr>
      <w:r w:rsidRPr="00EC5F26">
        <w:rPr>
          <w:b/>
          <w:lang w:val="sl-SI"/>
        </w:rPr>
        <w:t>UGOTOVITVENE</w:t>
      </w:r>
      <w:r w:rsidR="00524344" w:rsidRPr="00EC5F26">
        <w:rPr>
          <w:b/>
          <w:lang w:val="sl-SI"/>
        </w:rPr>
        <w:t xml:space="preserve"> DOLOČBE</w:t>
      </w:r>
    </w:p>
    <w:p w14:paraId="2903A5B8" w14:textId="77777777" w:rsidR="00F67F30" w:rsidRPr="00EC5F26" w:rsidRDefault="00F67F30" w:rsidP="00FE5789">
      <w:pPr>
        <w:numPr>
          <w:ilvl w:val="0"/>
          <w:numId w:val="5"/>
        </w:numPr>
        <w:jc w:val="center"/>
      </w:pPr>
      <w:r w:rsidRPr="00EC5F26">
        <w:t>člen</w:t>
      </w:r>
    </w:p>
    <w:p w14:paraId="0BF94FD3" w14:textId="77777777" w:rsidR="00524344" w:rsidRPr="00EC5F26" w:rsidRDefault="00524344" w:rsidP="00D37134"/>
    <w:p w14:paraId="76780C2B" w14:textId="77777777" w:rsidR="000144EE" w:rsidRPr="00EC5F26" w:rsidRDefault="009121A6" w:rsidP="009121A6">
      <w:r w:rsidRPr="00EC5F26">
        <w:t>Pogodbene stranke uvodoma ugotovijo, da:</w:t>
      </w:r>
    </w:p>
    <w:p w14:paraId="7677C880" w14:textId="735B7A52" w:rsidR="000144EE" w:rsidRPr="00EC5F26" w:rsidRDefault="000144EE" w:rsidP="000144EE">
      <w:pPr>
        <w:pStyle w:val="Odstavekseznama"/>
        <w:numPr>
          <w:ilvl w:val="0"/>
          <w:numId w:val="1"/>
        </w:numPr>
        <w:rPr>
          <w:szCs w:val="20"/>
          <w:lang w:val="sl-SI"/>
        </w:rPr>
      </w:pPr>
      <w:r w:rsidRPr="00EC5F26">
        <w:rPr>
          <w:szCs w:val="20"/>
          <w:lang w:val="sl-SI"/>
        </w:rPr>
        <w:t>sklepajo pogodbo na podlagi oddanega javnega naročila po izvedenem o</w:t>
      </w:r>
      <w:r w:rsidR="00AD356F" w:rsidRPr="00EC5F26">
        <w:rPr>
          <w:szCs w:val="20"/>
          <w:lang w:val="sl-SI"/>
        </w:rPr>
        <w:t xml:space="preserve">dprtem postopku, z oznako </w:t>
      </w:r>
      <w:r w:rsidR="00D56E23" w:rsidRPr="00EC5F26">
        <w:rPr>
          <w:szCs w:val="20"/>
          <w:lang w:val="sl-SI"/>
        </w:rPr>
        <w:t>V</w:t>
      </w:r>
      <w:r w:rsidR="00EC7BBA" w:rsidRPr="00EC5F26">
        <w:rPr>
          <w:szCs w:val="20"/>
          <w:lang w:val="sl-SI"/>
        </w:rPr>
        <w:t>6-22/G</w:t>
      </w:r>
      <w:r w:rsidRPr="00EC5F26">
        <w:rPr>
          <w:szCs w:val="20"/>
          <w:lang w:val="sl-SI"/>
        </w:rPr>
        <w:t xml:space="preserve"> in nazivom </w:t>
      </w:r>
      <w:r w:rsidR="00EC7BBA" w:rsidRPr="00EC5F26">
        <w:rPr>
          <w:b/>
          <w:lang w:val="sl-SI"/>
        </w:rPr>
        <w:t>»Ureditev prostorov in oprema za program OBMP / IVF v Bolnišnici Postojna«,</w:t>
      </w:r>
      <w:r w:rsidR="00EC7BBA" w:rsidRPr="00EC5F26">
        <w:rPr>
          <w:szCs w:val="20"/>
          <w:lang w:val="sl-SI"/>
        </w:rPr>
        <w:t xml:space="preserve"> </w:t>
      </w:r>
      <w:r w:rsidRPr="00EC5F26">
        <w:rPr>
          <w:szCs w:val="20"/>
          <w:lang w:val="sl-SI"/>
        </w:rPr>
        <w:t>objavljenem v Uradnem listu EU, št. objave ______ z dne __________ in na Portalu javnih naročil RS, št. objave ______ z dne __________ (sklep o začetku postopka odd</w:t>
      </w:r>
      <w:r w:rsidR="00467770" w:rsidRPr="00EC5F26">
        <w:rPr>
          <w:szCs w:val="20"/>
          <w:lang w:val="sl-SI"/>
        </w:rPr>
        <w:t>aje javnega naročila</w:t>
      </w:r>
      <w:r w:rsidRPr="00EC5F26">
        <w:rPr>
          <w:szCs w:val="20"/>
          <w:lang w:val="sl-SI"/>
        </w:rPr>
        <w:t>, odločitev o oddaji javnega naročila</w:t>
      </w:r>
      <w:r w:rsidR="00A647D9">
        <w:rPr>
          <w:szCs w:val="20"/>
          <w:lang w:val="sl-SI"/>
        </w:rPr>
        <w:t>)</w:t>
      </w:r>
    </w:p>
    <w:p w14:paraId="6C53D281" w14:textId="77777777" w:rsidR="002D0E63" w:rsidRPr="00EC5F26" w:rsidRDefault="002D0E63" w:rsidP="002D0E63">
      <w:pPr>
        <w:numPr>
          <w:ilvl w:val="0"/>
          <w:numId w:val="1"/>
        </w:numPr>
      </w:pPr>
      <w:r w:rsidRPr="00EC5F26">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66BF9061" w14:textId="77777777" w:rsidR="002D0E63" w:rsidRPr="00EC5F26" w:rsidRDefault="002D0E63" w:rsidP="002D0E63">
      <w:pPr>
        <w:numPr>
          <w:ilvl w:val="0"/>
          <w:numId w:val="1"/>
        </w:numPr>
      </w:pPr>
      <w:r w:rsidRPr="00EC5F26">
        <w:t>v primeru</w:t>
      </w:r>
      <w:r w:rsidR="00FF52C0" w:rsidRPr="00EC5F26">
        <w:t xml:space="preserve"> neskladja ali</w:t>
      </w:r>
      <w:r w:rsidRPr="00EC5F26">
        <w:t xml:space="preserve"> nasprotja med to pogodbo, dokumentacijo in ponudbo, veljajo najprej določbe te pogodbe, nato določbe dokumentacije, nato ponudba, če ni v tej pogodbi izrecno navedeno drugače;</w:t>
      </w:r>
    </w:p>
    <w:p w14:paraId="5E12BA45" w14:textId="52575C79" w:rsidR="00F162FA" w:rsidRPr="00EC5F26" w:rsidRDefault="00F162FA" w:rsidP="00D943E6">
      <w:pPr>
        <w:numPr>
          <w:ilvl w:val="0"/>
          <w:numId w:val="1"/>
        </w:numPr>
      </w:pPr>
      <w:r w:rsidRPr="00EC5F26">
        <w:lastRenderedPageBreak/>
        <w:t xml:space="preserve">je izvajalec v roku 8 dni od prejema poziva, št. </w:t>
      </w:r>
      <w:r w:rsidR="00A872BF" w:rsidRPr="00EC5F26">
        <w:t>__ z dne ________</w:t>
      </w:r>
      <w:r w:rsidRPr="00EC5F26">
        <w:t>, naročniku posredoval podatke iz šestega odstavka 91. člena Zakona o javnem naročanju (Uradni list RS, št. 91/15</w:t>
      </w:r>
      <w:r w:rsidR="00937170" w:rsidRPr="00EC5F26">
        <w:t xml:space="preserve">, </w:t>
      </w:r>
      <w:r w:rsidRPr="00EC5F26">
        <w:t>14/18</w:t>
      </w:r>
      <w:r w:rsidR="00937170" w:rsidRPr="00EC5F26">
        <w:t>, 121/21 in 10/22</w:t>
      </w:r>
      <w:r w:rsidR="00EA79E4" w:rsidRPr="00EC5F26">
        <w:t>; v nadaljnjem besedilu: ZJN-3</w:t>
      </w:r>
      <w:r w:rsidRPr="00EC5F26">
        <w:t>)</w:t>
      </w:r>
      <w:r w:rsidR="00397418" w:rsidRPr="00EC5F26">
        <w:t xml:space="preserve"> in izjavo o nepovezanosti s funkcionarjem na podlagi petega odstavka 35. člena Zakona o integriteti o preprečevanju korupcije (Uradni list RS, št. 69/11 – uradno prečiščeno besedilo</w:t>
      </w:r>
      <w:r w:rsidR="00937170" w:rsidRPr="00EC5F26">
        <w:t xml:space="preserve">, </w:t>
      </w:r>
      <w:r w:rsidR="00397418" w:rsidRPr="00EC5F26">
        <w:t>158/20</w:t>
      </w:r>
      <w:r w:rsidR="00937170" w:rsidRPr="00EC5F26">
        <w:t xml:space="preserve"> in 3/22-ZDeb</w:t>
      </w:r>
      <w:r w:rsidR="00397418" w:rsidRPr="00EC5F26">
        <w:t>)</w:t>
      </w:r>
      <w:r w:rsidRPr="00EC5F26">
        <w:t>;</w:t>
      </w:r>
    </w:p>
    <w:p w14:paraId="0F80CB87" w14:textId="03A4AF6C" w:rsidR="00EC55F5" w:rsidRPr="00EC5F26" w:rsidRDefault="009121A6" w:rsidP="00BE78A5">
      <w:pPr>
        <w:numPr>
          <w:ilvl w:val="0"/>
          <w:numId w:val="1"/>
        </w:numPr>
      </w:pPr>
      <w:r w:rsidRPr="00EC5F26">
        <w:t xml:space="preserve">so sredstva zagotovljena </w:t>
      </w:r>
      <w:r w:rsidR="00BE78A5" w:rsidRPr="00EC5F26">
        <w:t xml:space="preserve">v Načrtu razvojnih programov na proračunskih postavkah 3564 in 875, projekt št. </w:t>
      </w:r>
      <w:r w:rsidR="005E0C84" w:rsidRPr="00EC5F26">
        <w:t>2711-</w:t>
      </w:r>
      <w:r w:rsidR="00287730" w:rsidRPr="00EC5F26">
        <w:t>22</w:t>
      </w:r>
      <w:r w:rsidR="005E0C84" w:rsidRPr="00EC5F26">
        <w:t>-00</w:t>
      </w:r>
      <w:r w:rsidR="00287730" w:rsidRPr="00EC5F26">
        <w:t>16</w:t>
      </w:r>
      <w:r w:rsidR="005E0C84" w:rsidRPr="00EC5F26">
        <w:t xml:space="preserve"> z nazivom »</w:t>
      </w:r>
      <w:r w:rsidR="00287730" w:rsidRPr="00EC5F26">
        <w:t>B Postojna – Ureditev razmer za program OBMP</w:t>
      </w:r>
      <w:r w:rsidR="005E0C84" w:rsidRPr="00EC5F26">
        <w:t>«.</w:t>
      </w:r>
    </w:p>
    <w:p w14:paraId="5B0CA114" w14:textId="77777777" w:rsidR="00BE78A5" w:rsidRPr="00EC5F26" w:rsidRDefault="00BE78A5" w:rsidP="00BE78A5">
      <w:pPr>
        <w:ind w:left="720"/>
      </w:pPr>
    </w:p>
    <w:p w14:paraId="0E8C6E76" w14:textId="77777777" w:rsidR="00B16109" w:rsidRPr="00EC5F26" w:rsidRDefault="00B16109" w:rsidP="00FE5789">
      <w:pPr>
        <w:pStyle w:val="Odstavekseznama"/>
        <w:numPr>
          <w:ilvl w:val="2"/>
          <w:numId w:val="8"/>
        </w:numPr>
        <w:ind w:left="567" w:hanging="283"/>
        <w:rPr>
          <w:b/>
          <w:lang w:val="sl-SI"/>
        </w:rPr>
      </w:pPr>
      <w:r w:rsidRPr="00EC5F26">
        <w:rPr>
          <w:b/>
          <w:lang w:val="sl-SI"/>
        </w:rPr>
        <w:t>PREDMET POGODBE</w:t>
      </w:r>
    </w:p>
    <w:p w14:paraId="3C765173" w14:textId="77777777" w:rsidR="00B16109" w:rsidRPr="00EC5F26" w:rsidRDefault="00B16109" w:rsidP="007558B3">
      <w:pPr>
        <w:numPr>
          <w:ilvl w:val="0"/>
          <w:numId w:val="5"/>
        </w:numPr>
        <w:jc w:val="center"/>
      </w:pPr>
      <w:r w:rsidRPr="00EC5F26">
        <w:t>člen</w:t>
      </w:r>
    </w:p>
    <w:p w14:paraId="221F858A" w14:textId="77777777" w:rsidR="00B16109" w:rsidRPr="00EC5F26" w:rsidRDefault="00B16109" w:rsidP="00B16109"/>
    <w:p w14:paraId="2E52D407" w14:textId="77777777" w:rsidR="00B16109" w:rsidRPr="00EC5F26" w:rsidRDefault="00B16109" w:rsidP="00B16109">
      <w:r w:rsidRPr="00EC5F26">
        <w:t>S sklenitvijo te pogodbe naročnik odda, izvajalec pa prevzema v skladu z razpisnimi pogoji vsa dela</w:t>
      </w:r>
      <w:r w:rsidR="00681B5D" w:rsidRPr="00EC5F26">
        <w:t xml:space="preserve"> in </w:t>
      </w:r>
      <w:r w:rsidRPr="00EC5F26">
        <w:t xml:space="preserve"> storitve, ki so navedeni v projektni dokumentaciji naročnika</w:t>
      </w:r>
      <w:r w:rsidR="00152921" w:rsidRPr="00EC5F26">
        <w:t>,</w:t>
      </w:r>
      <w:r w:rsidRPr="00EC5F26">
        <w:t xml:space="preserve"> in sicer v s</w:t>
      </w:r>
      <w:r w:rsidR="00152921" w:rsidRPr="00EC5F26">
        <w:t>k</w:t>
      </w:r>
      <w:r w:rsidRPr="00EC5F26">
        <w:t>ladu s tehničnimi zahtevami naročnika glede kvalitete in funkcionalnosti izvedenih del.</w:t>
      </w:r>
    </w:p>
    <w:p w14:paraId="3A9CE2AA" w14:textId="77777777" w:rsidR="00B16109" w:rsidRPr="00EC5F26" w:rsidRDefault="00B16109" w:rsidP="00B16109">
      <w:pPr>
        <w:tabs>
          <w:tab w:val="left" w:pos="360"/>
        </w:tabs>
        <w:ind w:right="7"/>
      </w:pPr>
    </w:p>
    <w:p w14:paraId="2FB07098" w14:textId="77777777" w:rsidR="00B16109" w:rsidRPr="00EC5F26" w:rsidRDefault="00B16109" w:rsidP="00FE5789">
      <w:pPr>
        <w:pStyle w:val="Odstavekseznama"/>
        <w:numPr>
          <w:ilvl w:val="2"/>
          <w:numId w:val="8"/>
        </w:numPr>
        <w:ind w:left="567" w:hanging="283"/>
        <w:rPr>
          <w:b/>
          <w:lang w:val="sl-SI"/>
        </w:rPr>
      </w:pPr>
      <w:r w:rsidRPr="00EC5F26">
        <w:rPr>
          <w:b/>
          <w:lang w:val="sl-SI"/>
        </w:rPr>
        <w:t>ROK IZVEDBE POGODBENIH DEL</w:t>
      </w:r>
    </w:p>
    <w:p w14:paraId="1EDC5315" w14:textId="77777777" w:rsidR="00B16109" w:rsidRPr="00EC5F26" w:rsidRDefault="00B16109" w:rsidP="007558B3">
      <w:pPr>
        <w:numPr>
          <w:ilvl w:val="0"/>
          <w:numId w:val="5"/>
        </w:numPr>
        <w:jc w:val="center"/>
      </w:pPr>
      <w:r w:rsidRPr="00EC5F26">
        <w:t>člen</w:t>
      </w:r>
    </w:p>
    <w:p w14:paraId="0B20F435" w14:textId="77777777" w:rsidR="005E0C84" w:rsidRPr="00EC5F26" w:rsidRDefault="005E0C84" w:rsidP="005E0C84">
      <w:pPr>
        <w:tabs>
          <w:tab w:val="left" w:pos="567"/>
          <w:tab w:val="left" w:pos="4253"/>
          <w:tab w:val="left" w:pos="5529"/>
          <w:tab w:val="right" w:pos="8505"/>
        </w:tabs>
      </w:pPr>
    </w:p>
    <w:p w14:paraId="15DA1EA7" w14:textId="6FA70DAB" w:rsidR="005E0C84" w:rsidRPr="00EC5F26" w:rsidRDefault="005E0C84" w:rsidP="005E0C84">
      <w:pPr>
        <w:tabs>
          <w:tab w:val="left" w:pos="567"/>
          <w:tab w:val="left" w:pos="4253"/>
          <w:tab w:val="left" w:pos="5529"/>
          <w:tab w:val="right" w:pos="8505"/>
        </w:tabs>
      </w:pPr>
      <w:r w:rsidRPr="00EC5F26">
        <w:t xml:space="preserve">Rok za izvedbo vseh pogodbenih obveznosti je </w:t>
      </w:r>
      <w:r w:rsidR="00C61D1A" w:rsidRPr="00EC5F26">
        <w:t>sedem (</w:t>
      </w:r>
      <w:r w:rsidR="00897901" w:rsidRPr="00EC5F26">
        <w:t>7</w:t>
      </w:r>
      <w:r w:rsidR="00C61D1A" w:rsidRPr="00EC5F26">
        <w:t>)</w:t>
      </w:r>
      <w:r w:rsidRPr="00EC5F26">
        <w:t xml:space="preserve"> mesec</w:t>
      </w:r>
      <w:r w:rsidR="00897901" w:rsidRPr="00EC5F26">
        <w:t>ev</w:t>
      </w:r>
      <w:r w:rsidRPr="00EC5F26">
        <w:t xml:space="preserve"> od uvedbe izvajalca v delo. Okvirni rok za uvedbo v delo je 30 dni od datuma pričetka veljavnosti pogodbe. </w:t>
      </w:r>
    </w:p>
    <w:p w14:paraId="6BD6A89C" w14:textId="77777777" w:rsidR="005E0C84" w:rsidRPr="00EC5F26" w:rsidRDefault="005E0C84" w:rsidP="005E0C84">
      <w:pPr>
        <w:tabs>
          <w:tab w:val="left" w:pos="567"/>
          <w:tab w:val="left" w:pos="4253"/>
          <w:tab w:val="left" w:pos="5529"/>
          <w:tab w:val="right" w:pos="8505"/>
        </w:tabs>
      </w:pPr>
    </w:p>
    <w:p w14:paraId="250F4E80" w14:textId="77777777" w:rsidR="005E0C84" w:rsidRPr="00EC5F26" w:rsidRDefault="005E0C84" w:rsidP="005E0C84">
      <w:pPr>
        <w:tabs>
          <w:tab w:val="left" w:pos="567"/>
          <w:tab w:val="left" w:pos="4253"/>
          <w:tab w:val="left" w:pos="5529"/>
          <w:tab w:val="right" w:pos="8505"/>
        </w:tabs>
      </w:pPr>
      <w:r w:rsidRPr="00EC5F26">
        <w:t>Rok za izvedbo vseh pogodbenih obveznosti vključuje:</w:t>
      </w:r>
    </w:p>
    <w:p w14:paraId="28B1A058" w14:textId="77777777" w:rsidR="006B33DB" w:rsidRPr="00EC5F26" w:rsidRDefault="006B33DB" w:rsidP="006B33DB">
      <w:pPr>
        <w:numPr>
          <w:ilvl w:val="0"/>
          <w:numId w:val="58"/>
        </w:numPr>
        <w:tabs>
          <w:tab w:val="left" w:pos="567"/>
          <w:tab w:val="left" w:pos="4253"/>
          <w:tab w:val="left" w:pos="5529"/>
          <w:tab w:val="right" w:pos="8505"/>
        </w:tabs>
        <w:spacing w:line="260" w:lineRule="atLeast"/>
        <w:rPr>
          <w:szCs w:val="24"/>
        </w:rPr>
      </w:pPr>
      <w:r w:rsidRPr="00EC5F26">
        <w:rPr>
          <w:szCs w:val="24"/>
          <w:u w:val="single"/>
        </w:rPr>
        <w:t>pet (5) mesečni rok</w:t>
      </w:r>
      <w:r w:rsidRPr="00EC5F26">
        <w:rPr>
          <w:szCs w:val="24"/>
        </w:rPr>
        <w:t xml:space="preserve"> za izvedbo vseh GOI del ter dobavo in montažo splošne in medicinske opreme. Izvajalec naročniku predloži Izjavo o dokončanju GOI del in dobavo ter montažo splošne in medicinske opreme;</w:t>
      </w:r>
    </w:p>
    <w:p w14:paraId="416113DB" w14:textId="36364FA4" w:rsidR="006B33DB" w:rsidRPr="00EC5F26" w:rsidRDefault="006B33DB" w:rsidP="006B33DB">
      <w:pPr>
        <w:numPr>
          <w:ilvl w:val="0"/>
          <w:numId w:val="58"/>
        </w:numPr>
        <w:tabs>
          <w:tab w:val="left" w:pos="567"/>
          <w:tab w:val="left" w:pos="4253"/>
          <w:tab w:val="left" w:pos="5529"/>
          <w:tab w:val="right" w:pos="8505"/>
        </w:tabs>
        <w:spacing w:line="260" w:lineRule="atLeast"/>
        <w:rPr>
          <w:szCs w:val="24"/>
        </w:rPr>
      </w:pPr>
      <w:r w:rsidRPr="00EC5F26">
        <w:t xml:space="preserve"> preostala dva (2) meseca sta namenjena kvalitativnemu in kvantitativnemu pregledu, odpravi ugotovljenih pomanjkljivosti ob pregledih, izvedbi primopredaje</w:t>
      </w:r>
      <w:r w:rsidR="00447D40" w:rsidRPr="00EC5F26">
        <w:t xml:space="preserve"> del</w:t>
      </w:r>
      <w:r w:rsidRPr="00EC5F26">
        <w:t>, izročitvi naročniku ustreznega finančnega zavarovanja za odpravo napak v garancijski dobi;</w:t>
      </w:r>
    </w:p>
    <w:p w14:paraId="444381C3" w14:textId="77777777" w:rsidR="006B33DB" w:rsidRPr="00EC5F26" w:rsidRDefault="006B33DB" w:rsidP="006B33DB">
      <w:pPr>
        <w:numPr>
          <w:ilvl w:val="0"/>
          <w:numId w:val="58"/>
        </w:numPr>
        <w:tabs>
          <w:tab w:val="left" w:pos="567"/>
          <w:tab w:val="left" w:pos="4253"/>
          <w:tab w:val="left" w:pos="5529"/>
          <w:tab w:val="right" w:pos="8505"/>
        </w:tabs>
        <w:spacing w:line="260" w:lineRule="atLeast"/>
        <w:rPr>
          <w:bCs/>
        </w:rPr>
      </w:pPr>
      <w:r w:rsidRPr="00EC5F26">
        <w:rPr>
          <w:bCs/>
        </w:rPr>
        <w:t xml:space="preserve">po primopredaji del in predložitvi finančnega zavarovanja za odpravo napak v jamčevalnem roku se začne z izdelavo končnega obračuna, ki se ga izdela v najkrajšem možnem roku, najkasneje pa v šestdesetih (60) dneh po primopredaji del oziroma v preostalem času dveh (2) mesecev) do izteka roka za izvedbo vseh pogodbenih obveznosti. </w:t>
      </w:r>
    </w:p>
    <w:p w14:paraId="25310A66" w14:textId="77777777" w:rsidR="005502ED" w:rsidRPr="00EC5F26" w:rsidRDefault="005502ED" w:rsidP="00B16109"/>
    <w:p w14:paraId="3B263BE8" w14:textId="6DB072CD" w:rsidR="00B16109" w:rsidRPr="00EC5F26" w:rsidRDefault="00B16109" w:rsidP="00B16109">
      <w:r w:rsidRPr="00EC5F26">
        <w:t>Izvajalec mora po po</w:t>
      </w:r>
      <w:r w:rsidR="00152921" w:rsidRPr="00EC5F26">
        <w:t xml:space="preserve">dpisu pogodbe izdelati podroben </w:t>
      </w:r>
      <w:r w:rsidRPr="00EC5F26">
        <w:t xml:space="preserve">terminski </w:t>
      </w:r>
      <w:r w:rsidR="00152921" w:rsidRPr="00EC5F26">
        <w:t xml:space="preserve">in finančni </w:t>
      </w:r>
      <w:r w:rsidR="00ED68FD" w:rsidRPr="00EC5F26">
        <w:t>načrt</w:t>
      </w:r>
      <w:r w:rsidR="00152921" w:rsidRPr="00EC5F26">
        <w:t>, ki mora upoštevati rok izvedbe vseh del (v papirni in elektronski obliki – MS Project ter .pdf)</w:t>
      </w:r>
      <w:r w:rsidRPr="00EC5F26">
        <w:t xml:space="preserve"> in ga naročniku izročiti najpozneje v </w:t>
      </w:r>
      <w:r w:rsidR="00152921" w:rsidRPr="00EC5F26">
        <w:t>10</w:t>
      </w:r>
      <w:r w:rsidRPr="00EC5F26">
        <w:t xml:space="preserve"> dneh po sklenitvi pogodbe. Namen izdelanega terminskega plana je, da bo imel naročnik možnost kontrole ustreznosti dinamike del ter da bo lahko od izvajalca zahteval prilagoditev (pospešitev) dinamike del, v kolikor bi bila ta neustrezna.</w:t>
      </w:r>
    </w:p>
    <w:p w14:paraId="44D51284" w14:textId="77777777" w:rsidR="00B16109" w:rsidRPr="00EC5F26" w:rsidRDefault="00B16109" w:rsidP="00B16109">
      <w:pPr>
        <w:autoSpaceDE w:val="0"/>
        <w:autoSpaceDN w:val="0"/>
        <w:adjustRightInd w:val="0"/>
      </w:pPr>
    </w:p>
    <w:p w14:paraId="3D34269F" w14:textId="77777777" w:rsidR="00152921" w:rsidRPr="00EC5F26" w:rsidRDefault="00B16109" w:rsidP="00B16109">
      <w:r w:rsidRPr="00EC5F26">
        <w:t>Izvajalec je z izvajanjem del po tej pogodbi dolžan pričeti takoj po uvedbi v delo.</w:t>
      </w:r>
    </w:p>
    <w:p w14:paraId="14BA8558" w14:textId="77777777" w:rsidR="00B16109" w:rsidRPr="00EC5F26" w:rsidRDefault="00B16109" w:rsidP="00B16109">
      <w:pPr>
        <w:rPr>
          <w:bCs/>
          <w:lang w:eastAsia="en-US"/>
        </w:rPr>
      </w:pPr>
      <w:r w:rsidRPr="00EC5F26">
        <w:rPr>
          <w:bCs/>
          <w:lang w:eastAsia="en-US"/>
        </w:rPr>
        <w:t>Če izvajalec ne začne z deli v roku, ki je določen v prejšnjem odstavku tega člena, mu mora naročnik pustiti primeren dodatni rok za začetek del.</w:t>
      </w:r>
    </w:p>
    <w:p w14:paraId="529A43CE" w14:textId="77777777" w:rsidR="00B16109" w:rsidRPr="00EC5F26" w:rsidRDefault="00B16109" w:rsidP="00B16109">
      <w:pPr>
        <w:rPr>
          <w:bCs/>
          <w:lang w:eastAsia="en-US"/>
        </w:rPr>
      </w:pPr>
    </w:p>
    <w:p w14:paraId="03281094" w14:textId="77777777" w:rsidR="00B16109" w:rsidRPr="00EC5F26" w:rsidRDefault="00B16109" w:rsidP="00B16109">
      <w:pPr>
        <w:rPr>
          <w:bCs/>
          <w:lang w:eastAsia="en-US"/>
        </w:rPr>
      </w:pPr>
      <w:r w:rsidRPr="00EC5F26">
        <w:rPr>
          <w:bCs/>
          <w:lang w:eastAsia="en-US"/>
        </w:rPr>
        <w:t>Če izvajalec ne začne z deli niti v dodatno postavljenem roku, lahko naročnik razdre pogodbo, uveljavi pogodbeno kazen in zahteva od izvajalca povračilo škode.</w:t>
      </w:r>
    </w:p>
    <w:p w14:paraId="3310AFF8" w14:textId="77777777" w:rsidR="00B16109" w:rsidRPr="00EC5F26" w:rsidRDefault="00B16109" w:rsidP="00B16109"/>
    <w:p w14:paraId="223B8B66" w14:textId="77777777" w:rsidR="00B16109" w:rsidRPr="00EC5F26" w:rsidRDefault="00B16109" w:rsidP="00B16109">
      <w:r w:rsidRPr="00EC5F26">
        <w:t>Izvajalec ima pravico do podaljšanja roka za zaključek del v naslednjih primerih:</w:t>
      </w:r>
    </w:p>
    <w:p w14:paraId="615F8B6A" w14:textId="77777777" w:rsidR="00B16109" w:rsidRPr="00EC5F26" w:rsidRDefault="00B16109" w:rsidP="002623D5">
      <w:pPr>
        <w:pStyle w:val="Odstavekseznama"/>
        <w:numPr>
          <w:ilvl w:val="0"/>
          <w:numId w:val="34"/>
        </w:numPr>
        <w:spacing w:line="260" w:lineRule="exact"/>
        <w:ind w:left="714" w:hanging="357"/>
        <w:rPr>
          <w:szCs w:val="20"/>
          <w:lang w:val="sl-SI"/>
        </w:rPr>
      </w:pPr>
      <w:r w:rsidRPr="00EC5F26">
        <w:rPr>
          <w:szCs w:val="20"/>
          <w:lang w:val="sl-SI"/>
        </w:rPr>
        <w:t>prekinitev izvajanja del na zahtevo naročnika za več kot 10 dni;</w:t>
      </w:r>
    </w:p>
    <w:p w14:paraId="297446AA" w14:textId="77777777" w:rsidR="00B16109" w:rsidRPr="00EC5F26" w:rsidRDefault="00B16109" w:rsidP="002623D5">
      <w:pPr>
        <w:pStyle w:val="Odstavekseznama"/>
        <w:numPr>
          <w:ilvl w:val="0"/>
          <w:numId w:val="34"/>
        </w:numPr>
        <w:spacing w:line="260" w:lineRule="exact"/>
        <w:ind w:left="714" w:hanging="357"/>
        <w:rPr>
          <w:szCs w:val="20"/>
          <w:lang w:val="sl-SI"/>
        </w:rPr>
      </w:pPr>
      <w:r w:rsidRPr="00EC5F26">
        <w:rPr>
          <w:szCs w:val="20"/>
          <w:lang w:val="sl-SI"/>
        </w:rPr>
        <w:t>prekinitev izvajanja po volji izvajalca iz razlogov na strani naročnika za več kot 10 dni;</w:t>
      </w:r>
    </w:p>
    <w:p w14:paraId="6CC7A379" w14:textId="77777777" w:rsidR="00B16109" w:rsidRPr="00EC5F26" w:rsidRDefault="00B16109" w:rsidP="002623D5">
      <w:pPr>
        <w:pStyle w:val="Odstavekseznama"/>
        <w:numPr>
          <w:ilvl w:val="0"/>
          <w:numId w:val="34"/>
        </w:numPr>
        <w:spacing w:line="260" w:lineRule="exact"/>
        <w:ind w:left="714" w:hanging="357"/>
        <w:rPr>
          <w:szCs w:val="20"/>
          <w:lang w:val="sl-SI"/>
        </w:rPr>
      </w:pPr>
      <w:r w:rsidRPr="00EC5F26">
        <w:rPr>
          <w:szCs w:val="20"/>
          <w:lang w:val="sl-SI"/>
        </w:rPr>
        <w:t>če naročnik ne izpolnjuje dogovorjenih pogojev za izvedbo del iz te pogodbe, zaradi česar izvajalec z deli ne more pričeti ali nadaljevati;</w:t>
      </w:r>
    </w:p>
    <w:p w14:paraId="41D7503E" w14:textId="77777777" w:rsidR="00B16109" w:rsidRPr="00EC5F26" w:rsidRDefault="00B16109" w:rsidP="002623D5">
      <w:pPr>
        <w:pStyle w:val="Odstavekseznama"/>
        <w:numPr>
          <w:ilvl w:val="0"/>
          <w:numId w:val="34"/>
        </w:numPr>
        <w:spacing w:line="260" w:lineRule="exact"/>
        <w:ind w:left="714" w:hanging="357"/>
        <w:rPr>
          <w:szCs w:val="20"/>
          <w:lang w:val="sl-SI"/>
        </w:rPr>
      </w:pPr>
      <w:r w:rsidRPr="00EC5F26">
        <w:rPr>
          <w:szCs w:val="20"/>
          <w:lang w:val="sl-SI"/>
        </w:rPr>
        <w:lastRenderedPageBreak/>
        <w:t>če naročnik naroči dodatna dela ali občutne spremembe izvedbe, ki vplivajo na kritične poti pri izvedbi del - za toliko časa, kot je potrebno, da se ta dela izvedejo;</w:t>
      </w:r>
    </w:p>
    <w:p w14:paraId="7C2E3AF4" w14:textId="77777777" w:rsidR="00B16109" w:rsidRPr="00EC5F26" w:rsidRDefault="00B16109" w:rsidP="002623D5">
      <w:pPr>
        <w:pStyle w:val="Odstavekseznama"/>
        <w:numPr>
          <w:ilvl w:val="0"/>
          <w:numId w:val="34"/>
        </w:numPr>
        <w:spacing w:line="260" w:lineRule="exact"/>
        <w:ind w:left="714" w:hanging="357"/>
        <w:rPr>
          <w:szCs w:val="20"/>
          <w:lang w:val="sl-SI"/>
        </w:rPr>
      </w:pPr>
      <w:r w:rsidRPr="00EC5F26">
        <w:rPr>
          <w:szCs w:val="20"/>
          <w:lang w:val="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14989A14" w14:textId="77777777" w:rsidR="00B16109" w:rsidRPr="00EC5F26" w:rsidRDefault="00B16109" w:rsidP="002623D5">
      <w:pPr>
        <w:pStyle w:val="Odstavekseznama"/>
        <w:numPr>
          <w:ilvl w:val="0"/>
          <w:numId w:val="34"/>
        </w:numPr>
        <w:spacing w:line="260" w:lineRule="exact"/>
        <w:ind w:left="714" w:hanging="357"/>
        <w:rPr>
          <w:szCs w:val="20"/>
          <w:lang w:val="sl-SI"/>
        </w:rPr>
      </w:pPr>
      <w:r w:rsidRPr="00EC5F26">
        <w:rPr>
          <w:szCs w:val="20"/>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w:t>
      </w:r>
      <w:r w:rsidR="001451C0" w:rsidRPr="00EC5F26">
        <w:rPr>
          <w:szCs w:val="20"/>
          <w:lang w:val="sl-SI"/>
        </w:rPr>
        <w:t>asneje pogodbeni vrednosti. Ravno tako med temi razlogi ne morejo biti običajni in predvidljivi vremenski pogoji (denimo nizke temperature v zimskem času);</w:t>
      </w:r>
    </w:p>
    <w:p w14:paraId="3D5BB96C" w14:textId="77777777" w:rsidR="00B16109" w:rsidRPr="00EC5F26" w:rsidRDefault="00B16109" w:rsidP="002623D5">
      <w:pPr>
        <w:pStyle w:val="Odstavekseznama"/>
        <w:numPr>
          <w:ilvl w:val="0"/>
          <w:numId w:val="34"/>
        </w:numPr>
        <w:spacing w:line="260" w:lineRule="exact"/>
        <w:ind w:left="714" w:hanging="357"/>
        <w:rPr>
          <w:szCs w:val="20"/>
          <w:lang w:val="sl-SI"/>
        </w:rPr>
      </w:pPr>
      <w:r w:rsidRPr="00EC5F26">
        <w:rPr>
          <w:szCs w:val="20"/>
          <w:lang w:val="sl-SI"/>
        </w:rPr>
        <w:t>dogodki, ki so posledica višje sile.</w:t>
      </w:r>
    </w:p>
    <w:p w14:paraId="02E53B01" w14:textId="77777777" w:rsidR="00B16109" w:rsidRPr="00EC5F26" w:rsidRDefault="00B16109" w:rsidP="00B16109"/>
    <w:p w14:paraId="2F1555E1" w14:textId="46CBE6E0" w:rsidR="00B16109" w:rsidRPr="00EC5F26" w:rsidRDefault="00B16109" w:rsidP="00B16109">
      <w:r w:rsidRPr="00EC5F26">
        <w:t>V primeru podaljšanja pogodbenega roka mora izvajalec</w:t>
      </w:r>
      <w:r w:rsidR="00B45766" w:rsidRPr="00EC5F26">
        <w:t xml:space="preserve"> pred iztekom prvotnega pogodbenega roka</w:t>
      </w:r>
      <w:r w:rsidRPr="00EC5F26">
        <w:t xml:space="preserve"> naročniku predati podaljšano finančno zavarovanje za dobro izvedbo pogodbenih obveznosti.</w:t>
      </w:r>
    </w:p>
    <w:p w14:paraId="1764FB64" w14:textId="180CE0E8" w:rsidR="002C1647" w:rsidRPr="00EC5F26" w:rsidRDefault="002C1647" w:rsidP="00B16109"/>
    <w:p w14:paraId="09D3278F" w14:textId="77777777" w:rsidR="002C1647" w:rsidRPr="00EC5F26" w:rsidRDefault="002C1647" w:rsidP="002C1647">
      <w:r w:rsidRPr="00EC5F26">
        <w:t>Izvajalec mora pred začetkom in med izvajanjem posameznih del opraviti pregled projekta za izvedbo in opozoriti investitorja, projektanta in revidenta na morebitne ugotovljene pomanjkljivosti ter zahtevati njihovo odpravo. Če izvajalec pri pregledu potrjenega projekta za izvedbo ugotovi takšne napake, zaradi katerih bi lahko bila ogrožena varnost objekta, življenje in zdravje ljudi, promet, sosedni objekti ali okolje, investitor oziroma projektant pa kljub njegovemu opozorilu za odpravo teh napak ne poskrbi, je izvajalec dolžan takšne napake javiti pristojni inšpekciji in do dokončne odločitve ustaviti dela.</w:t>
      </w:r>
    </w:p>
    <w:p w14:paraId="411CD2E3" w14:textId="77777777" w:rsidR="002C1647" w:rsidRPr="00EC5F26" w:rsidRDefault="002C1647" w:rsidP="00B16109"/>
    <w:p w14:paraId="608C5B46" w14:textId="77777777" w:rsidR="00B16109" w:rsidRPr="00EC5F26" w:rsidRDefault="00B16109" w:rsidP="00B16109"/>
    <w:p w14:paraId="039688AA" w14:textId="77777777" w:rsidR="00B16109" w:rsidRPr="00EC5F26" w:rsidRDefault="00B16109" w:rsidP="007558B3">
      <w:pPr>
        <w:numPr>
          <w:ilvl w:val="0"/>
          <w:numId w:val="5"/>
        </w:numPr>
        <w:jc w:val="center"/>
      </w:pPr>
      <w:r w:rsidRPr="00EC5F26">
        <w:t>člen</w:t>
      </w:r>
    </w:p>
    <w:p w14:paraId="41059B61" w14:textId="77777777" w:rsidR="00B16109" w:rsidRPr="00EC5F26" w:rsidRDefault="00B16109" w:rsidP="00B16109">
      <w:pPr>
        <w:rPr>
          <w:b/>
        </w:rPr>
      </w:pPr>
      <w:r w:rsidRPr="00EC5F26">
        <w:rPr>
          <w:b/>
        </w:rPr>
        <w:t>Uvedba v delo</w:t>
      </w:r>
    </w:p>
    <w:p w14:paraId="0F26A5DE" w14:textId="77777777" w:rsidR="00B16109" w:rsidRPr="00EC5F26" w:rsidRDefault="00B16109" w:rsidP="00B16109">
      <w:r w:rsidRPr="00EC5F26">
        <w:t>Uvedba v delo obsega zlasti:</w:t>
      </w:r>
    </w:p>
    <w:p w14:paraId="58B5F004" w14:textId="77777777" w:rsidR="00B16109" w:rsidRPr="00EC5F26" w:rsidRDefault="00B16109" w:rsidP="00B16109">
      <w:r w:rsidRPr="00EC5F26">
        <w:t>1) izročitev gradbišča v skladu z določbami Posebnih gradbenih uzanc, ki obsega predvsem</w:t>
      </w:r>
      <w:r w:rsidR="00152921" w:rsidRPr="00EC5F26">
        <w:t>,</w:t>
      </w:r>
      <w:r w:rsidRPr="00EC5F26">
        <w:t xml:space="preserve"> ne pa izključno</w:t>
      </w:r>
      <w:r w:rsidR="00152921" w:rsidRPr="00EC5F26">
        <w:t>,</w:t>
      </w:r>
      <w:r w:rsidRPr="00EC5F26">
        <w:t xml:space="preserve"> zagotovitev pravice dostopa na gradbišče izvajalcu;</w:t>
      </w:r>
    </w:p>
    <w:p w14:paraId="56C5B666" w14:textId="77777777" w:rsidR="00B16109" w:rsidRPr="00EC5F26" w:rsidRDefault="00B16109" w:rsidP="00B16109">
      <w:r w:rsidRPr="00EC5F26">
        <w:t>2) izročitev enega potrjenega izvoda PGD projektne dokumentacije št. ……….. z dne ………………..;</w:t>
      </w:r>
    </w:p>
    <w:p w14:paraId="79F344F0" w14:textId="77777777" w:rsidR="00B16109" w:rsidRPr="00EC5F26" w:rsidRDefault="00B16109" w:rsidP="00B16109">
      <w:r w:rsidRPr="00EC5F26">
        <w:t>3) izročitev PZI projektne dokumentacije št. ………….. z dne ………………;</w:t>
      </w:r>
    </w:p>
    <w:p w14:paraId="04A89BE2" w14:textId="77777777" w:rsidR="00B16109" w:rsidRPr="00EC5F26" w:rsidRDefault="00B16109" w:rsidP="00B16109">
      <w:r w:rsidRPr="00EC5F26">
        <w:t xml:space="preserve">4) izročitev pravnomočnega gradbenega dovoljenja št. </w:t>
      </w:r>
      <w:r w:rsidR="00152921" w:rsidRPr="00EC5F26">
        <w:t>……….., datum ……….., i</w:t>
      </w:r>
      <w:r w:rsidRPr="00EC5F26">
        <w:t xml:space="preserve">zdajatelj </w:t>
      </w:r>
      <w:r w:rsidR="00152921" w:rsidRPr="00EC5F26">
        <w:t>………..</w:t>
      </w:r>
      <w:r w:rsidRPr="00EC5F26">
        <w:t xml:space="preserve"> oziroma gradbenih dovoljenj izvajalcu, v koliko to zahteva veljavna zakonodaja;</w:t>
      </w:r>
    </w:p>
    <w:p w14:paraId="5370E7C5" w14:textId="77777777" w:rsidR="00B16109" w:rsidRPr="00EC5F26" w:rsidRDefault="00B16109" w:rsidP="00B16109">
      <w:r w:rsidRPr="00EC5F26">
        <w:t>5) naročnikovo imenovanje koordinatorja za varnost pri delu in izročitev varnostnega načrta;</w:t>
      </w:r>
    </w:p>
    <w:p w14:paraId="2D785306" w14:textId="77777777" w:rsidR="00B16109" w:rsidRPr="00EC5F26" w:rsidRDefault="00B16109" w:rsidP="00B16109">
      <w:r w:rsidRPr="00EC5F26">
        <w:t>6) zagotovitev možnosti priključitve priklopa na komunalne in energetske vode v mejah delovišča;</w:t>
      </w:r>
    </w:p>
    <w:p w14:paraId="7C15DA94" w14:textId="77777777" w:rsidR="00B16109" w:rsidRPr="00EC5F26" w:rsidRDefault="00B16109" w:rsidP="00B16109">
      <w:r w:rsidRPr="00EC5F26">
        <w:t xml:space="preserve">7) dokazila o zagotovitvi sredstev za financiranje gradnje objekta in sredstev za plačilo obveznosti po sklenjeni pogodbi. </w:t>
      </w:r>
    </w:p>
    <w:p w14:paraId="6D6F51F4" w14:textId="77777777" w:rsidR="00B16109" w:rsidRPr="00EC5F26" w:rsidRDefault="00B16109" w:rsidP="00B16109"/>
    <w:p w14:paraId="62A7F6F3" w14:textId="77777777" w:rsidR="00B16109" w:rsidRPr="00EC5F26" w:rsidRDefault="00B16109" w:rsidP="00B16109">
      <w:r w:rsidRPr="00EC5F26">
        <w:t>O uvedbi izvajalca v delo se sestavi poseben zapisnik in se to ugotovi z zapisom v gradbeni dnevnik.</w:t>
      </w:r>
    </w:p>
    <w:p w14:paraId="60B9A51D" w14:textId="77777777" w:rsidR="00B16109" w:rsidRPr="00EC5F26" w:rsidRDefault="00B16109" w:rsidP="00B16109"/>
    <w:p w14:paraId="4D002566" w14:textId="77777777" w:rsidR="00B16109" w:rsidRPr="00EC5F26" w:rsidRDefault="00B16109" w:rsidP="00B16109">
      <w:r w:rsidRPr="00EC5F26">
        <w:t>V primeru spremembe gradbenega dovoljenja se šteje, da je izvajalec glede z gradbenim dovoljenjem spremenjenih del uveden v delo po prejemu pravnomočnega spremenjenega gradbenega dovoljenja.</w:t>
      </w:r>
    </w:p>
    <w:p w14:paraId="19A7880F" w14:textId="77777777" w:rsidR="00510DA2" w:rsidRPr="00EC5F26" w:rsidRDefault="00510DA2" w:rsidP="00B16109"/>
    <w:p w14:paraId="4B1B5E4C" w14:textId="77777777" w:rsidR="00B16109" w:rsidRPr="00EC5F26" w:rsidRDefault="00B16109" w:rsidP="00FE5789">
      <w:pPr>
        <w:pStyle w:val="Odstavekseznama"/>
        <w:numPr>
          <w:ilvl w:val="2"/>
          <w:numId w:val="8"/>
        </w:numPr>
        <w:ind w:left="567" w:hanging="283"/>
        <w:rPr>
          <w:b/>
          <w:lang w:val="sl-SI"/>
        </w:rPr>
      </w:pPr>
      <w:r w:rsidRPr="00EC5F26">
        <w:rPr>
          <w:b/>
          <w:lang w:val="sl-SI"/>
        </w:rPr>
        <w:t>PRAVICE IN OBVEZNOSTI POGODBENIH STRANK</w:t>
      </w:r>
    </w:p>
    <w:p w14:paraId="73FD61F2" w14:textId="77777777" w:rsidR="00B16109" w:rsidRPr="00EC5F26" w:rsidRDefault="00B16109" w:rsidP="00B16109">
      <w:pPr>
        <w:tabs>
          <w:tab w:val="left" w:pos="570"/>
        </w:tabs>
        <w:ind w:left="720" w:right="-483"/>
        <w:rPr>
          <w:b/>
          <w:lang w:eastAsia="en-US"/>
        </w:rPr>
      </w:pPr>
    </w:p>
    <w:p w14:paraId="5AA38709" w14:textId="77777777" w:rsidR="00B16109" w:rsidRPr="00EC5F26" w:rsidRDefault="00B16109" w:rsidP="007558B3">
      <w:pPr>
        <w:numPr>
          <w:ilvl w:val="0"/>
          <w:numId w:val="5"/>
        </w:numPr>
        <w:jc w:val="center"/>
      </w:pPr>
      <w:bookmarkStart w:id="356" w:name="_Hlk516665362"/>
      <w:r w:rsidRPr="00EC5F26">
        <w:t>člen</w:t>
      </w:r>
    </w:p>
    <w:bookmarkEnd w:id="356"/>
    <w:p w14:paraId="4E804381" w14:textId="77777777" w:rsidR="00B16109" w:rsidRPr="00EC5F26" w:rsidRDefault="00B16109" w:rsidP="00B16109">
      <w:pPr>
        <w:rPr>
          <w:lang w:eastAsia="en-US"/>
        </w:rPr>
      </w:pPr>
      <w:r w:rsidRPr="00EC5F26">
        <w:rPr>
          <w:b/>
          <w:bCs/>
          <w:lang w:eastAsia="en-US"/>
        </w:rPr>
        <w:t>Pravice in obveznosti izvajalca</w:t>
      </w:r>
    </w:p>
    <w:p w14:paraId="29AA8089" w14:textId="77777777" w:rsidR="00B16109" w:rsidRPr="00EC5F26" w:rsidRDefault="00B16109" w:rsidP="00B16109">
      <w:pPr>
        <w:tabs>
          <w:tab w:val="left" w:pos="426"/>
        </w:tabs>
        <w:ind w:right="-1"/>
        <w:rPr>
          <w:lang w:eastAsia="en-US"/>
        </w:rPr>
      </w:pPr>
      <w:r w:rsidRPr="00EC5F26">
        <w:rPr>
          <w:lang w:eastAsia="en-US"/>
        </w:rPr>
        <w:t>Izvajalec je dolžan popolno in pravočasno izpolnjevati svoje obveznosti po tej pogodbi.</w:t>
      </w:r>
    </w:p>
    <w:p w14:paraId="0D11C4FD" w14:textId="77777777" w:rsidR="00B16109" w:rsidRPr="00EC5F26" w:rsidRDefault="00B16109" w:rsidP="00B16109">
      <w:pPr>
        <w:rPr>
          <w:b/>
          <w:lang w:eastAsia="en-US"/>
        </w:rPr>
      </w:pPr>
    </w:p>
    <w:p w14:paraId="7DBEE0BE" w14:textId="77777777" w:rsidR="00B16109" w:rsidRPr="00EC5F26" w:rsidRDefault="00B16109" w:rsidP="00B16109">
      <w:r w:rsidRPr="00EC5F26">
        <w:lastRenderedPageBreak/>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1EC0DA21" w14:textId="24FA407D" w:rsidR="00B16109" w:rsidRPr="00EC5F26" w:rsidRDefault="00B16109" w:rsidP="00B16109"/>
    <w:p w14:paraId="677CD643" w14:textId="77777777" w:rsidR="00B16109" w:rsidRPr="00EC5F26" w:rsidRDefault="00B16109" w:rsidP="00B16109">
      <w:r w:rsidRPr="00EC5F26">
        <w:t>Izvajalec se obvezuje, da bo:</w:t>
      </w:r>
    </w:p>
    <w:p w14:paraId="3B34C3F9" w14:textId="77777777" w:rsidR="00B16109" w:rsidRPr="00EC5F26" w:rsidRDefault="00B16109" w:rsidP="002623D5">
      <w:pPr>
        <w:numPr>
          <w:ilvl w:val="3"/>
          <w:numId w:val="38"/>
        </w:numPr>
        <w:ind w:left="709"/>
      </w:pPr>
      <w:r w:rsidRPr="00EC5F26">
        <w:t xml:space="preserve">pogodbena dela izvajal s strokovnim kadrom, ki je bil priglašen v ponudbi, sicer bo naročnik štel, da je dal neresnično izjavo po </w:t>
      </w:r>
      <w:r w:rsidR="00152921" w:rsidRPr="00EC5F26">
        <w:t>5.</w:t>
      </w:r>
      <w:r w:rsidRPr="00EC5F26">
        <w:t xml:space="preserve"> točki prvega odstavka 112. člena ZJN-3;</w:t>
      </w:r>
    </w:p>
    <w:p w14:paraId="724EF60E" w14:textId="77777777" w:rsidR="00B16109" w:rsidRPr="00EC5F26" w:rsidRDefault="00B16109" w:rsidP="002623D5">
      <w:pPr>
        <w:numPr>
          <w:ilvl w:val="3"/>
          <w:numId w:val="38"/>
        </w:numPr>
        <w:ind w:left="709"/>
      </w:pPr>
      <w:r w:rsidRPr="00EC5F26">
        <w:t>vodil gradbeni dnevnik;</w:t>
      </w:r>
    </w:p>
    <w:p w14:paraId="5A4265AE" w14:textId="77777777" w:rsidR="00B16109" w:rsidRPr="00EC5F26" w:rsidRDefault="00B16109" w:rsidP="002623D5">
      <w:pPr>
        <w:numPr>
          <w:ilvl w:val="3"/>
          <w:numId w:val="38"/>
        </w:numPr>
        <w:ind w:left="709"/>
      </w:pPr>
      <w:r w:rsidRPr="00EC5F26">
        <w:t>vodil knjigo obračunskih izmer;</w:t>
      </w:r>
    </w:p>
    <w:p w14:paraId="4043A1F2" w14:textId="77777777" w:rsidR="00B16109" w:rsidRPr="00EC5F26" w:rsidRDefault="00B16109" w:rsidP="002623D5">
      <w:pPr>
        <w:numPr>
          <w:ilvl w:val="3"/>
          <w:numId w:val="38"/>
        </w:numPr>
        <w:ind w:left="709"/>
        <w:rPr>
          <w:u w:val="single"/>
        </w:rPr>
      </w:pPr>
      <w:r w:rsidRPr="00EC5F26">
        <w:t xml:space="preserve">prevzeta dela izvedel strokovno pravilno, vestno in kvalitetno, v skladu z veljavnimi standardi in zakoni, tehničnimi predpisi; </w:t>
      </w:r>
    </w:p>
    <w:p w14:paraId="7DA8A3AB" w14:textId="77777777" w:rsidR="00B16109" w:rsidRPr="00EC5F26" w:rsidRDefault="00B16109" w:rsidP="002623D5">
      <w:pPr>
        <w:numPr>
          <w:ilvl w:val="3"/>
          <w:numId w:val="38"/>
        </w:numPr>
        <w:ind w:left="709"/>
        <w:rPr>
          <w:u w:val="single"/>
        </w:rPr>
      </w:pPr>
      <w:r w:rsidRPr="00EC5F26">
        <w:t>izvajal dela po tej pogodbi v skladu s pravnomočnim gradbenim dovoljenjem, kadar je le-to obvezno v skladu z veljavno zakonodajo, navodili naročnika, in v sklad</w:t>
      </w:r>
      <w:r w:rsidR="00B147F0" w:rsidRPr="00EC5F26">
        <w:t>u</w:t>
      </w:r>
      <w:r w:rsidRPr="00EC5F26">
        <w:t xml:space="preserve"> </w:t>
      </w:r>
      <w:r w:rsidR="005D773C" w:rsidRPr="00EC5F26">
        <w:t>s to pogodbo</w:t>
      </w:r>
      <w:r w:rsidRPr="00EC5F26">
        <w:t xml:space="preserve"> </w:t>
      </w:r>
      <w:r w:rsidR="005D773C" w:rsidRPr="00EC5F26">
        <w:t>ter</w:t>
      </w:r>
      <w:r w:rsidRPr="00EC5F26">
        <w:t xml:space="preserve"> terminskim </w:t>
      </w:r>
      <w:r w:rsidR="00ED68FD" w:rsidRPr="00EC5F26">
        <w:t>načrtom</w:t>
      </w:r>
      <w:r w:rsidRPr="00EC5F26">
        <w:t>;</w:t>
      </w:r>
    </w:p>
    <w:p w14:paraId="499BC065" w14:textId="77777777" w:rsidR="00B16109" w:rsidRPr="00EC5F26" w:rsidRDefault="00B16109" w:rsidP="002623D5">
      <w:pPr>
        <w:numPr>
          <w:ilvl w:val="3"/>
          <w:numId w:val="38"/>
        </w:numPr>
        <w:ind w:left="709"/>
      </w:pPr>
      <w:r w:rsidRPr="00EC5F26">
        <w:t>podpisal izjavo o dokončanju gradnje in dokazilo o zanesljivosti;</w:t>
      </w:r>
    </w:p>
    <w:p w14:paraId="7730C478" w14:textId="77777777" w:rsidR="00B16109" w:rsidRPr="00EC5F26" w:rsidRDefault="00B16109" w:rsidP="002623D5">
      <w:pPr>
        <w:numPr>
          <w:ilvl w:val="3"/>
          <w:numId w:val="38"/>
        </w:numPr>
        <w:ind w:left="709"/>
      </w:pPr>
      <w:r w:rsidRPr="00EC5F26">
        <w:t>pripravil ustrezen načrt organizacije gradbišča, ki bo izdelan v skladu s pogoji iz gradbenega dovoljenja;</w:t>
      </w:r>
    </w:p>
    <w:p w14:paraId="24EE315F" w14:textId="77777777" w:rsidR="00B16109" w:rsidRPr="00EC5F26" w:rsidRDefault="00B16109" w:rsidP="002623D5">
      <w:pPr>
        <w:numPr>
          <w:ilvl w:val="3"/>
          <w:numId w:val="38"/>
        </w:numPr>
        <w:ind w:left="709"/>
      </w:pPr>
      <w:r w:rsidRPr="00EC5F26">
        <w:t>zagotovil, da bo gradbišče urejeno v skladu z varnostnim načrtom gradbišča</w:t>
      </w:r>
      <w:r w:rsidR="00E00991" w:rsidRPr="00EC5F26">
        <w:t xml:space="preserve"> in Sporazumom o skupnih ukrepih</w:t>
      </w:r>
      <w:r w:rsidRPr="00EC5F26">
        <w:t>;</w:t>
      </w:r>
    </w:p>
    <w:p w14:paraId="60E8D410" w14:textId="77777777" w:rsidR="00B16109" w:rsidRPr="00EC5F26" w:rsidRDefault="00B16109" w:rsidP="002623D5">
      <w:pPr>
        <w:numPr>
          <w:ilvl w:val="3"/>
          <w:numId w:val="38"/>
        </w:numPr>
        <w:ind w:left="709"/>
      </w:pPr>
      <w:r w:rsidRPr="00EC5F26">
        <w:t>upošteval določila in zahteve, ki bodo podane v varnostnem načrtu;</w:t>
      </w:r>
    </w:p>
    <w:p w14:paraId="5F1C5FC0" w14:textId="77777777" w:rsidR="00B16109" w:rsidRPr="00EC5F26" w:rsidRDefault="00B16109" w:rsidP="002623D5">
      <w:pPr>
        <w:numPr>
          <w:ilvl w:val="3"/>
          <w:numId w:val="38"/>
        </w:numPr>
        <w:ind w:left="709"/>
      </w:pPr>
      <w:r w:rsidRPr="00EC5F26">
        <w:t>poskrbel za ograditev in označitev gradbišča z gradbiščno tablo, ki mora biti v času od začetka gradnje do pridobitve uporabnega dovoljenja na vidne</w:t>
      </w:r>
      <w:r w:rsidR="00152921" w:rsidRPr="00EC5F26">
        <w:t>m mestu nameščena na gradbišču;</w:t>
      </w:r>
    </w:p>
    <w:p w14:paraId="5E921ED7" w14:textId="77777777" w:rsidR="00B16109" w:rsidRPr="00EC5F26" w:rsidRDefault="00B16109" w:rsidP="002623D5">
      <w:pPr>
        <w:numPr>
          <w:ilvl w:val="3"/>
          <w:numId w:val="38"/>
        </w:numPr>
        <w:ind w:left="709"/>
      </w:pPr>
      <w:r w:rsidRPr="00EC5F26">
        <w:t>naročniku omogočal ustrezen nadzor;</w:t>
      </w:r>
    </w:p>
    <w:p w14:paraId="26B612FF" w14:textId="77777777" w:rsidR="00B16109" w:rsidRPr="00EC5F26" w:rsidRDefault="00B16109" w:rsidP="002623D5">
      <w:pPr>
        <w:numPr>
          <w:ilvl w:val="3"/>
          <w:numId w:val="38"/>
        </w:numPr>
        <w:ind w:left="709"/>
      </w:pPr>
      <w:r w:rsidRPr="00EC5F26">
        <w:t>pred pričetkom izvedbe del z nadzorom izdelati načrt nadzora, ki bo nadzorniku omogočal, da je prisoten pred vsako pomembno fazo gradnje;</w:t>
      </w:r>
    </w:p>
    <w:p w14:paraId="320381E7" w14:textId="77777777" w:rsidR="00B16109" w:rsidRPr="00EC5F26" w:rsidRDefault="00B16109" w:rsidP="002623D5">
      <w:pPr>
        <w:numPr>
          <w:ilvl w:val="3"/>
          <w:numId w:val="38"/>
        </w:numPr>
        <w:ind w:left="709"/>
      </w:pPr>
      <w:r w:rsidRPr="00EC5F26">
        <w:t>pravočasno obvešča nadzornika pred vsako pomembno fazo izvajanja gradnje;</w:t>
      </w:r>
    </w:p>
    <w:p w14:paraId="4B9B3669" w14:textId="77777777" w:rsidR="00B16109" w:rsidRPr="00EC5F26" w:rsidRDefault="00B16109" w:rsidP="002623D5">
      <w:pPr>
        <w:numPr>
          <w:ilvl w:val="3"/>
          <w:numId w:val="38"/>
        </w:numPr>
        <w:ind w:left="709"/>
      </w:pPr>
      <w:r w:rsidRPr="00EC5F26">
        <w:t>uredil vse potrebno za dovoz in odvoz materiala, opreme in odpadnega materiala na/z gradbišča/trase oziroma objekta ter upošteval predpise glede obremenitve cest in poti in predpise v zvezi z ravnanjem z odpadki;</w:t>
      </w:r>
    </w:p>
    <w:p w14:paraId="1C833C87" w14:textId="77777777" w:rsidR="001451C0" w:rsidRPr="00EC5F26" w:rsidRDefault="001451C0" w:rsidP="001451C0">
      <w:pPr>
        <w:numPr>
          <w:ilvl w:val="3"/>
          <w:numId w:val="38"/>
        </w:numPr>
        <w:ind w:left="709"/>
      </w:pPr>
      <w:r w:rsidRPr="00EC5F26">
        <w:t>izročil naročniku evidenčne liste, določene s predpisom, ki ureja ravnanje z odpadki;</w:t>
      </w:r>
    </w:p>
    <w:p w14:paraId="71B5CD79" w14:textId="77777777" w:rsidR="001451C0" w:rsidRPr="00EC5F26" w:rsidRDefault="001451C0" w:rsidP="00C30ABC">
      <w:pPr>
        <w:numPr>
          <w:ilvl w:val="3"/>
          <w:numId w:val="38"/>
        </w:numPr>
        <w:ind w:left="709"/>
      </w:pPr>
      <w:r w:rsidRPr="00EC5F26">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66989144" w14:textId="77777777" w:rsidR="00B16109" w:rsidRPr="00EC5F26" w:rsidRDefault="00B16109" w:rsidP="002623D5">
      <w:pPr>
        <w:numPr>
          <w:ilvl w:val="3"/>
          <w:numId w:val="38"/>
        </w:numPr>
        <w:ind w:left="709"/>
      </w:pPr>
      <w:r w:rsidRPr="00EC5F26">
        <w:t>na svoje stroške poskrbel za objekte za svoje kadre in osebje na objektu ter prostor za skupne sestanke v dogovoru z naročnikom in drugimi izvajalci;</w:t>
      </w:r>
    </w:p>
    <w:p w14:paraId="0609D6B7" w14:textId="77777777" w:rsidR="00B16109" w:rsidRPr="00EC5F26" w:rsidRDefault="00B16109" w:rsidP="002623D5">
      <w:pPr>
        <w:numPr>
          <w:ilvl w:val="3"/>
          <w:numId w:val="38"/>
        </w:numPr>
        <w:ind w:left="709"/>
      </w:pPr>
      <w:r w:rsidRPr="00EC5F26">
        <w:t>zagotovil prisotnost strokovnega kadra, ki ga zahteva gradbena zakonodaja, kar je vključeno v pogodbeno ceno;</w:t>
      </w:r>
    </w:p>
    <w:p w14:paraId="427EEB5E" w14:textId="77777777" w:rsidR="00B16109" w:rsidRPr="00EC5F26" w:rsidRDefault="00B16109" w:rsidP="002623D5">
      <w:pPr>
        <w:numPr>
          <w:ilvl w:val="3"/>
          <w:numId w:val="38"/>
        </w:numPr>
        <w:ind w:left="709"/>
      </w:pPr>
      <w:r w:rsidRPr="00EC5F26">
        <w:t>zagotavljal varnost in zdravje delavcev, varnost ljudi in predmetov pri izvajanju gradnje ter preprečeval čezmerne obremenitve okolja;</w:t>
      </w:r>
    </w:p>
    <w:p w14:paraId="1A185A87" w14:textId="77777777" w:rsidR="00B16109" w:rsidRPr="00EC5F26" w:rsidRDefault="00B16109" w:rsidP="002623D5">
      <w:pPr>
        <w:numPr>
          <w:ilvl w:val="3"/>
          <w:numId w:val="38"/>
        </w:numPr>
        <w:ind w:left="709"/>
      </w:pPr>
      <w:r w:rsidRPr="00EC5F26">
        <w:t>izbiral tehnološke in delovne procese, ki povzročajo najmanjše možno tveganje za nastanek nezgod pri delu, poklicnih bolezni ali bolezni v zvezi z delom ter najmanjše negativne vplive na okolje in objekte;</w:t>
      </w:r>
    </w:p>
    <w:p w14:paraId="3355BDAB" w14:textId="77777777" w:rsidR="00686142" w:rsidRPr="00EC5F26" w:rsidRDefault="00B16109" w:rsidP="002623D5">
      <w:pPr>
        <w:numPr>
          <w:ilvl w:val="3"/>
          <w:numId w:val="38"/>
        </w:numPr>
        <w:ind w:left="709"/>
      </w:pPr>
      <w:r w:rsidRPr="00EC5F26">
        <w:t>strokovno odpravil vse napake v zvezi s p</w:t>
      </w:r>
      <w:r w:rsidR="00686142" w:rsidRPr="00EC5F26">
        <w:t>ogodbeno dogovorjenimi deli</w:t>
      </w:r>
      <w:r w:rsidR="002A092E" w:rsidRPr="00EC5F26">
        <w:t>.</w:t>
      </w:r>
    </w:p>
    <w:p w14:paraId="7B5A0DAD" w14:textId="77777777" w:rsidR="00B16109" w:rsidRPr="00EC5F26" w:rsidRDefault="00B16109" w:rsidP="00B16109"/>
    <w:p w14:paraId="48CBADC4" w14:textId="77777777" w:rsidR="00152921" w:rsidRPr="00EC5F26" w:rsidRDefault="00B16109" w:rsidP="00001C84">
      <w:pPr>
        <w:numPr>
          <w:ilvl w:val="0"/>
          <w:numId w:val="5"/>
        </w:numPr>
        <w:jc w:val="center"/>
      </w:pPr>
      <w:bookmarkStart w:id="357" w:name="_Hlk516665874"/>
      <w:r w:rsidRPr="00EC5F26">
        <w:t>člen</w:t>
      </w:r>
    </w:p>
    <w:p w14:paraId="48D62539" w14:textId="77777777" w:rsidR="00B16109" w:rsidRPr="00EC5F26" w:rsidRDefault="00B16109" w:rsidP="00B16109">
      <w:pPr>
        <w:autoSpaceDN w:val="0"/>
        <w:ind w:right="7"/>
        <w:rPr>
          <w:b/>
          <w:lang w:eastAsia="en-US"/>
        </w:rPr>
      </w:pPr>
      <w:r w:rsidRPr="00EC5F26">
        <w:rPr>
          <w:b/>
          <w:lang w:eastAsia="en-US"/>
        </w:rPr>
        <w:t>Strokovni kader</w:t>
      </w:r>
    </w:p>
    <w:p w14:paraId="5A5EE08F" w14:textId="77777777" w:rsidR="00B16109" w:rsidRPr="00EC5F26" w:rsidRDefault="00B16109" w:rsidP="00B16109">
      <w:pPr>
        <w:autoSpaceDN w:val="0"/>
        <w:ind w:right="7"/>
        <w:rPr>
          <w:lang w:eastAsia="en-US"/>
        </w:rPr>
      </w:pPr>
      <w:r w:rsidRPr="00EC5F26">
        <w:rPr>
          <w:lang w:eastAsia="en-US"/>
        </w:rPr>
        <w:t xml:space="preserve">Strokovne funkcije, ki so bile razpisane v naročnikovi dokumentaciji lahko opravlja samo strokovni kader, ki je bil v ponudbi imenovan na te funkcije. </w:t>
      </w:r>
      <w:bookmarkStart w:id="358" w:name="_Hlk516927920"/>
      <w:r w:rsidRPr="00EC5F26">
        <w:rPr>
          <w:lang w:eastAsia="en-US"/>
        </w:rPr>
        <w:t xml:space="preserve">V primeru, da obstajajo objektivni razlogi, da priglašeni strokovni kader ne more opravljati strokovnih funkcij, za katere je bil priglašen, lahko izvajalec zamenja strokovni </w:t>
      </w:r>
      <w:r w:rsidRPr="00EC5F26">
        <w:rPr>
          <w:lang w:eastAsia="en-US"/>
        </w:rPr>
        <w:lastRenderedPageBreak/>
        <w:t>kader z nekom, ki izpolnjujejo zahtevane referenčne pogoje naročnika iz dokumentacije</w:t>
      </w:r>
      <w:r w:rsidR="00C30ABC" w:rsidRPr="00EC5F26">
        <w:rPr>
          <w:lang w:eastAsia="en-US"/>
        </w:rPr>
        <w:t xml:space="preserve"> ob predhodnem soglasju naročnika</w:t>
      </w:r>
      <w:r w:rsidRPr="00EC5F26">
        <w:rPr>
          <w:lang w:eastAsia="en-US"/>
        </w:rPr>
        <w:t>.</w:t>
      </w:r>
    </w:p>
    <w:bookmarkEnd w:id="358"/>
    <w:p w14:paraId="04D9BA86" w14:textId="77777777" w:rsidR="00B16109" w:rsidRPr="00EC5F26" w:rsidRDefault="00B16109" w:rsidP="00B16109">
      <w:pPr>
        <w:autoSpaceDN w:val="0"/>
        <w:ind w:right="7"/>
        <w:rPr>
          <w:lang w:eastAsia="en-US"/>
        </w:rPr>
      </w:pPr>
    </w:p>
    <w:p w14:paraId="2FD561B9" w14:textId="77777777" w:rsidR="00B16109" w:rsidRPr="00EC5F26" w:rsidRDefault="00B16109" w:rsidP="00B16109">
      <w:pPr>
        <w:autoSpaceDN w:val="0"/>
        <w:ind w:right="7"/>
        <w:rPr>
          <w:lang w:eastAsia="en-US"/>
        </w:rPr>
      </w:pPr>
      <w:r w:rsidRPr="00EC5F26">
        <w:rPr>
          <w:lang w:eastAsia="en-US"/>
        </w:rPr>
        <w:t>Funkcijo</w:t>
      </w:r>
      <w:r w:rsidR="006A65AB" w:rsidRPr="00EC5F26">
        <w:rPr>
          <w:lang w:eastAsia="en-US"/>
        </w:rPr>
        <w:t xml:space="preserve"> vodje del za vodenje gradnje</w:t>
      </w:r>
      <w:r w:rsidRPr="00EC5F26">
        <w:rPr>
          <w:lang w:eastAsia="en-US"/>
        </w:rPr>
        <w:t xml:space="preserve"> </w:t>
      </w:r>
      <w:r w:rsidR="006A65AB" w:rsidRPr="00EC5F26">
        <w:rPr>
          <w:lang w:eastAsia="en-US"/>
        </w:rPr>
        <w:t>(</w:t>
      </w:r>
      <w:r w:rsidRPr="00EC5F26">
        <w:rPr>
          <w:lang w:eastAsia="en-US"/>
        </w:rPr>
        <w:t>vodj</w:t>
      </w:r>
      <w:r w:rsidR="006A65AB" w:rsidRPr="00EC5F26">
        <w:rPr>
          <w:lang w:eastAsia="en-US"/>
        </w:rPr>
        <w:t>a</w:t>
      </w:r>
      <w:r w:rsidRPr="00EC5F26">
        <w:rPr>
          <w:lang w:eastAsia="en-US"/>
        </w:rPr>
        <w:t xml:space="preserve"> gradnje</w:t>
      </w:r>
      <w:r w:rsidR="006A65AB" w:rsidRPr="00EC5F26">
        <w:rPr>
          <w:lang w:eastAsia="en-US"/>
        </w:rPr>
        <w:t>)</w:t>
      </w:r>
      <w:r w:rsidRPr="00EC5F26">
        <w:rPr>
          <w:lang w:eastAsia="en-US"/>
        </w:rPr>
        <w:t xml:space="preserve"> pri izvedbi del po tej pogodbi bo opravljal </w:t>
      </w:r>
      <w:r w:rsidRPr="00EC5F26">
        <w:rPr>
          <w:highlight w:val="lightGray"/>
          <w:lang w:eastAsia="en-US"/>
        </w:rPr>
        <w:t>____________________.</w:t>
      </w:r>
    </w:p>
    <w:p w14:paraId="2812D525" w14:textId="77777777" w:rsidR="00C910C3" w:rsidRPr="00EC5F26" w:rsidRDefault="00B16109" w:rsidP="00C910C3">
      <w:pPr>
        <w:autoSpaceDN w:val="0"/>
        <w:ind w:right="7"/>
        <w:rPr>
          <w:i/>
          <w:lang w:eastAsia="en-US"/>
        </w:rPr>
      </w:pPr>
      <w:r w:rsidRPr="00EC5F26">
        <w:rPr>
          <w:lang w:eastAsia="en-US"/>
        </w:rPr>
        <w:t>Vodja gradnje mora biti na gradbišču prisoten najmanj 4× tedensko po najmanj 4 ure dnevno ter na vseh koordinacijskih sestankih.</w:t>
      </w:r>
      <w:r w:rsidR="00C910C3" w:rsidRPr="00EC5F26">
        <w:rPr>
          <w:lang w:eastAsia="en-US"/>
        </w:rPr>
        <w:t xml:space="preserve"> </w:t>
      </w:r>
    </w:p>
    <w:p w14:paraId="7587A53C" w14:textId="77777777" w:rsidR="00B16109" w:rsidRPr="00EC5F26" w:rsidRDefault="00B16109" w:rsidP="00B16109">
      <w:pPr>
        <w:autoSpaceDN w:val="0"/>
        <w:ind w:right="7"/>
        <w:rPr>
          <w:lang w:eastAsia="en-US"/>
        </w:rPr>
      </w:pPr>
    </w:p>
    <w:p w14:paraId="1149E081" w14:textId="77777777" w:rsidR="004476E3" w:rsidRPr="00EC5F26" w:rsidRDefault="00B16109" w:rsidP="004476E3">
      <w:pPr>
        <w:numPr>
          <w:ilvl w:val="0"/>
          <w:numId w:val="5"/>
        </w:numPr>
        <w:jc w:val="center"/>
      </w:pPr>
      <w:r w:rsidRPr="00EC5F26">
        <w:t>člen</w:t>
      </w:r>
      <w:bookmarkEnd w:id="357"/>
    </w:p>
    <w:p w14:paraId="5A365DEC" w14:textId="77777777" w:rsidR="00B16109" w:rsidRPr="00EC5F26" w:rsidRDefault="00B16109" w:rsidP="00FE5789">
      <w:pPr>
        <w:rPr>
          <w:b/>
        </w:rPr>
      </w:pPr>
      <w:r w:rsidRPr="00EC5F26">
        <w:rPr>
          <w:b/>
        </w:rPr>
        <w:t xml:space="preserve">Rok za uveljavljanje zahtevkov </w:t>
      </w:r>
    </w:p>
    <w:p w14:paraId="72BE1540" w14:textId="77777777" w:rsidR="00B16109" w:rsidRPr="00EC5F26" w:rsidRDefault="00B16109" w:rsidP="00FE5789">
      <w:bookmarkStart w:id="359" w:name="_Hlk516927969"/>
      <w:r w:rsidRPr="00EC5F26">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14:paraId="01423562" w14:textId="77777777" w:rsidR="00B16109" w:rsidRPr="00EC5F26" w:rsidRDefault="00B16109" w:rsidP="00FE5789">
      <w:pPr>
        <w:rPr>
          <w:b/>
        </w:rPr>
      </w:pPr>
    </w:p>
    <w:p w14:paraId="6406B143" w14:textId="77777777" w:rsidR="00B16109" w:rsidRPr="00EC5F26" w:rsidRDefault="00B16109" w:rsidP="00FE5789">
      <w:r w:rsidRPr="00EC5F26">
        <w:t xml:space="preserve">Namen te določbe je v tem, da s pravočasno vložitvijo zahtevka naročnik pridobi možnost, da tekoče in sproti vodi investicijo ter zahteva ustrezne prilagoditve v dinamiki in stroškovni komponenti izvedbe del. </w:t>
      </w:r>
    </w:p>
    <w:bookmarkEnd w:id="359"/>
    <w:p w14:paraId="6FCB4E2D" w14:textId="77777777" w:rsidR="005D773C" w:rsidRPr="00EC5F26" w:rsidRDefault="005D773C" w:rsidP="00B16109"/>
    <w:p w14:paraId="6582FCCC" w14:textId="77777777" w:rsidR="004476E3" w:rsidRPr="00EC5F26" w:rsidRDefault="00B16109" w:rsidP="00B16109">
      <w:pPr>
        <w:numPr>
          <w:ilvl w:val="0"/>
          <w:numId w:val="5"/>
        </w:numPr>
        <w:jc w:val="center"/>
      </w:pPr>
      <w:r w:rsidRPr="00EC5F26">
        <w:t>člen</w:t>
      </w:r>
    </w:p>
    <w:p w14:paraId="6D29000A" w14:textId="77777777" w:rsidR="00B16109" w:rsidRPr="00EC5F26" w:rsidRDefault="00B16109" w:rsidP="00B16109">
      <w:pPr>
        <w:rPr>
          <w:b/>
        </w:rPr>
      </w:pPr>
      <w:r w:rsidRPr="00EC5F26">
        <w:rPr>
          <w:b/>
        </w:rPr>
        <w:t>Notifikacijska dolžnost izvajalca</w:t>
      </w:r>
    </w:p>
    <w:p w14:paraId="58F368FB" w14:textId="77777777" w:rsidR="00B16109" w:rsidRPr="00EC5F26" w:rsidRDefault="00B16109" w:rsidP="00B16109">
      <w:r w:rsidRPr="00EC5F26">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D0F4E03" w14:textId="77777777" w:rsidR="00B16109" w:rsidRPr="00EC5F26" w:rsidRDefault="00B16109" w:rsidP="00B16109"/>
    <w:p w14:paraId="1F3080FD" w14:textId="77777777" w:rsidR="00B16109" w:rsidRPr="00EC5F26" w:rsidRDefault="00B16109" w:rsidP="00B16109">
      <w:r w:rsidRPr="00EC5F26">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22D130B8" w14:textId="77777777" w:rsidR="00B16109" w:rsidRPr="00EC5F26" w:rsidRDefault="00B16109" w:rsidP="00B16109"/>
    <w:p w14:paraId="4E46CF45" w14:textId="77777777" w:rsidR="00B16109" w:rsidRPr="00EC5F26" w:rsidRDefault="00B16109" w:rsidP="00B16109">
      <w:r w:rsidRPr="00EC5F26">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0D8A6E66" w14:textId="77777777" w:rsidR="00510DA2" w:rsidRPr="00EC5F26" w:rsidRDefault="00510DA2" w:rsidP="00B16109"/>
    <w:p w14:paraId="12B9FADA" w14:textId="77777777" w:rsidR="00B16109" w:rsidRPr="00EC5F26" w:rsidRDefault="00B16109" w:rsidP="007558B3">
      <w:pPr>
        <w:numPr>
          <w:ilvl w:val="0"/>
          <w:numId w:val="5"/>
        </w:numPr>
        <w:jc w:val="center"/>
      </w:pPr>
      <w:r w:rsidRPr="00EC5F26">
        <w:t>člen</w:t>
      </w:r>
    </w:p>
    <w:p w14:paraId="03D92EBA" w14:textId="77777777" w:rsidR="004476E3" w:rsidRPr="00EC5F26" w:rsidRDefault="004476E3" w:rsidP="00B16109">
      <w:pPr>
        <w:tabs>
          <w:tab w:val="left" w:pos="-284"/>
        </w:tabs>
        <w:rPr>
          <w:b/>
          <w:bCs/>
          <w:lang w:eastAsia="en-US"/>
        </w:rPr>
      </w:pPr>
    </w:p>
    <w:p w14:paraId="3DE24B85" w14:textId="77777777" w:rsidR="00B16109" w:rsidRPr="00EC5F26" w:rsidRDefault="00B16109" w:rsidP="00B16109">
      <w:pPr>
        <w:tabs>
          <w:tab w:val="left" w:pos="-284"/>
        </w:tabs>
        <w:rPr>
          <w:lang w:eastAsia="en-US"/>
        </w:rPr>
      </w:pPr>
      <w:r w:rsidRPr="00EC5F26">
        <w:rPr>
          <w:b/>
          <w:bCs/>
          <w:lang w:eastAsia="en-US"/>
        </w:rPr>
        <w:t>Pravice in obveznosti naročnika</w:t>
      </w:r>
    </w:p>
    <w:p w14:paraId="2D77FEC4" w14:textId="77777777" w:rsidR="00B16109" w:rsidRPr="00EC5F26" w:rsidRDefault="00B16109" w:rsidP="00B16109">
      <w:pPr>
        <w:tabs>
          <w:tab w:val="left" w:pos="360"/>
        </w:tabs>
        <w:ind w:right="-483"/>
        <w:rPr>
          <w:lang w:eastAsia="en-US"/>
        </w:rPr>
      </w:pPr>
      <w:r w:rsidRPr="00EC5F26">
        <w:rPr>
          <w:lang w:eastAsia="en-US"/>
        </w:rPr>
        <w:t>Naročnik se s to pogodbo zavezuje, da bo:</w:t>
      </w:r>
    </w:p>
    <w:p w14:paraId="06645F88" w14:textId="07F33D8A" w:rsidR="00B16109" w:rsidRPr="00EC5F26" w:rsidRDefault="00B16109" w:rsidP="00091ED1">
      <w:pPr>
        <w:pStyle w:val="Odstavekseznama"/>
        <w:numPr>
          <w:ilvl w:val="0"/>
          <w:numId w:val="41"/>
        </w:numPr>
        <w:ind w:left="709"/>
        <w:rPr>
          <w:lang w:val="sl-SI" w:eastAsia="en-US"/>
        </w:rPr>
      </w:pPr>
      <w:r w:rsidRPr="00EC5F26">
        <w:rPr>
          <w:lang w:val="sl-SI" w:eastAsia="en-US"/>
        </w:rPr>
        <w:t>plačal dogovorjeni pogodbeni znesek v rokih in na način, dogovorjen s to pogodbo;</w:t>
      </w:r>
    </w:p>
    <w:p w14:paraId="645C7A0E" w14:textId="77777777" w:rsidR="00B16109" w:rsidRPr="00EC5F26" w:rsidRDefault="00B16109" w:rsidP="002623D5">
      <w:pPr>
        <w:pStyle w:val="Odstavekseznama"/>
        <w:numPr>
          <w:ilvl w:val="0"/>
          <w:numId w:val="41"/>
        </w:numPr>
        <w:ind w:left="709"/>
        <w:rPr>
          <w:lang w:val="sl-SI" w:eastAsia="en-US"/>
        </w:rPr>
      </w:pPr>
      <w:r w:rsidRPr="00EC5F26">
        <w:rPr>
          <w:lang w:val="sl-SI" w:eastAsia="en-US"/>
        </w:rPr>
        <w:t>sodeloval z izvajalcem z namenom, da bo predmet pogodbe izveden v skladu s projektno dokumentacijo;</w:t>
      </w:r>
    </w:p>
    <w:p w14:paraId="4AC34BAB" w14:textId="77777777" w:rsidR="00E00991" w:rsidRPr="00EC5F26" w:rsidRDefault="00B16109" w:rsidP="002623D5">
      <w:pPr>
        <w:pStyle w:val="Odstavekseznama"/>
        <w:numPr>
          <w:ilvl w:val="0"/>
          <w:numId w:val="41"/>
        </w:numPr>
        <w:ind w:left="709"/>
        <w:rPr>
          <w:lang w:val="sl-SI" w:eastAsia="en-US"/>
        </w:rPr>
      </w:pPr>
      <w:r w:rsidRPr="00EC5F26">
        <w:rPr>
          <w:lang w:val="sl-SI" w:eastAsia="en-US"/>
        </w:rPr>
        <w:t>obveščal izvajalca o vseh spremembah in novo nastalih situacijah, ki bi lahko vplivale na potek in obseg predmeta pogodbe</w:t>
      </w:r>
      <w:r w:rsidR="00E00991" w:rsidRPr="00EC5F26">
        <w:rPr>
          <w:lang w:val="sl-SI" w:eastAsia="en-US"/>
        </w:rPr>
        <w:t>;</w:t>
      </w:r>
    </w:p>
    <w:p w14:paraId="04403A8B" w14:textId="78ED1224" w:rsidR="00091ED1" w:rsidRPr="00EC5F26" w:rsidRDefault="00091ED1" w:rsidP="00091ED1">
      <w:pPr>
        <w:pStyle w:val="Odstavekseznama"/>
        <w:numPr>
          <w:ilvl w:val="0"/>
          <w:numId w:val="41"/>
        </w:numPr>
        <w:ind w:left="709"/>
        <w:rPr>
          <w:lang w:val="sl-SI" w:eastAsia="en-US"/>
        </w:rPr>
      </w:pPr>
      <w:r w:rsidRPr="00EC5F26">
        <w:rPr>
          <w:lang w:val="sl-SI"/>
        </w:rPr>
        <w:t>tekoče spremljal izvajanje pogodbenih del in potrjeval predlagane in s strani nadzornika, ter projektanta usklajene spremembe,</w:t>
      </w:r>
    </w:p>
    <w:p w14:paraId="059CDE1F" w14:textId="77777777" w:rsidR="00B16109" w:rsidRPr="00EC5F26" w:rsidRDefault="009833CB" w:rsidP="002623D5">
      <w:pPr>
        <w:pStyle w:val="Odstavekseznama"/>
        <w:numPr>
          <w:ilvl w:val="0"/>
          <w:numId w:val="41"/>
        </w:numPr>
        <w:ind w:left="709"/>
        <w:rPr>
          <w:lang w:val="sl-SI" w:eastAsia="en-US"/>
        </w:rPr>
      </w:pPr>
      <w:r w:rsidRPr="00EC5F26">
        <w:rPr>
          <w:lang w:val="sl-SI" w:eastAsia="en-US"/>
        </w:rPr>
        <w:t>prijavil začetek gradbenih del ustreznim organom in organizacijam, v kolikor je prijava potrebna glede na veljavno zakonodajo.</w:t>
      </w:r>
    </w:p>
    <w:p w14:paraId="6E01EE7A" w14:textId="7C8371E8" w:rsidR="004476E3" w:rsidRDefault="004476E3" w:rsidP="00B16109">
      <w:pPr>
        <w:rPr>
          <w:lang w:eastAsia="en-US"/>
        </w:rPr>
      </w:pPr>
    </w:p>
    <w:p w14:paraId="59B5DD52" w14:textId="30F87F5D" w:rsidR="00A647D9" w:rsidRDefault="00A647D9" w:rsidP="00B16109">
      <w:pPr>
        <w:rPr>
          <w:lang w:eastAsia="en-US"/>
        </w:rPr>
      </w:pPr>
    </w:p>
    <w:p w14:paraId="483ACDD4" w14:textId="77777777" w:rsidR="00A647D9" w:rsidRPr="00EC5F26" w:rsidRDefault="00A647D9" w:rsidP="00B16109">
      <w:pPr>
        <w:rPr>
          <w:lang w:eastAsia="en-US"/>
        </w:rPr>
      </w:pPr>
    </w:p>
    <w:p w14:paraId="5B26A665" w14:textId="77777777" w:rsidR="00B16109" w:rsidRPr="00EC5F26" w:rsidRDefault="00B16109" w:rsidP="007558B3">
      <w:pPr>
        <w:numPr>
          <w:ilvl w:val="0"/>
          <w:numId w:val="5"/>
        </w:numPr>
        <w:jc w:val="center"/>
      </w:pPr>
      <w:r w:rsidRPr="00EC5F26">
        <w:lastRenderedPageBreak/>
        <w:t>člen</w:t>
      </w:r>
    </w:p>
    <w:p w14:paraId="74CA5611" w14:textId="77777777" w:rsidR="004476E3" w:rsidRPr="00EC5F26" w:rsidRDefault="004476E3" w:rsidP="00B16109">
      <w:pPr>
        <w:rPr>
          <w:b/>
          <w:lang w:eastAsia="en-US"/>
        </w:rPr>
      </w:pPr>
    </w:p>
    <w:p w14:paraId="1154C12A" w14:textId="77777777" w:rsidR="00B16109" w:rsidRPr="00EC5F26" w:rsidRDefault="00B16109" w:rsidP="00B16109">
      <w:pPr>
        <w:rPr>
          <w:b/>
          <w:lang w:eastAsia="en-US"/>
        </w:rPr>
      </w:pPr>
      <w:r w:rsidRPr="00EC5F26">
        <w:rPr>
          <w:b/>
          <w:lang w:eastAsia="en-US"/>
        </w:rPr>
        <w:t>Odobritev s strani naročnika</w:t>
      </w:r>
    </w:p>
    <w:p w14:paraId="7B832CD0" w14:textId="761D9C2F" w:rsidR="00B16109" w:rsidRPr="00EC5F26" w:rsidRDefault="00B16109" w:rsidP="00B16109">
      <w:pPr>
        <w:rPr>
          <w:lang w:eastAsia="en-US"/>
        </w:rPr>
      </w:pPr>
      <w:r w:rsidRPr="00EC5F26">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725B2F7B" w14:textId="77777777" w:rsidR="00B16109" w:rsidRPr="00EC5F26" w:rsidRDefault="00B16109" w:rsidP="00B16109">
      <w:pPr>
        <w:rPr>
          <w:lang w:eastAsia="en-US"/>
        </w:rPr>
      </w:pPr>
    </w:p>
    <w:p w14:paraId="2F396EB5" w14:textId="77777777" w:rsidR="00B16109" w:rsidRPr="00EC5F26" w:rsidRDefault="00B16109" w:rsidP="00B16109">
      <w:pPr>
        <w:rPr>
          <w:lang w:eastAsia="en-US"/>
        </w:rPr>
      </w:pPr>
      <w:r w:rsidRPr="00EC5F26">
        <w:rPr>
          <w:lang w:eastAsia="en-US"/>
        </w:rPr>
        <w:t>Kakršnokoli odstopanje od projektne dokumentacije ali te pogodbe s strani izvajalca brez predhodne odobritve</w:t>
      </w:r>
      <w:r w:rsidR="002A0F54" w:rsidRPr="00EC5F26">
        <w:rPr>
          <w:lang w:eastAsia="en-US"/>
        </w:rPr>
        <w:t xml:space="preserve"> projektanta, nadzornika, uporabnika in naročnika (po tem vrstnem redu)</w:t>
      </w:r>
      <w:r w:rsidRPr="00EC5F26">
        <w:rPr>
          <w:lang w:eastAsia="en-US"/>
        </w:rPr>
        <w:t xml:space="preserve"> je neveljavno, izvajalec pa je za nepotrjeno odstopanje od projektne dokumentacije naročniku odškodninsko odgovoren in mora na zahtevo naročnika takoj vzpostaviti pravilno stanje gradnje.</w:t>
      </w:r>
    </w:p>
    <w:p w14:paraId="4958D452" w14:textId="77777777" w:rsidR="00B16109" w:rsidRPr="00EC5F26" w:rsidRDefault="00B16109" w:rsidP="00B16109">
      <w:pPr>
        <w:rPr>
          <w:lang w:eastAsia="en-US"/>
        </w:rPr>
      </w:pPr>
    </w:p>
    <w:p w14:paraId="6FD61AF6" w14:textId="77777777" w:rsidR="00B16109" w:rsidRPr="00EC5F26" w:rsidRDefault="00B16109" w:rsidP="007558B3">
      <w:pPr>
        <w:numPr>
          <w:ilvl w:val="0"/>
          <w:numId w:val="5"/>
        </w:numPr>
        <w:jc w:val="center"/>
      </w:pPr>
      <w:r w:rsidRPr="00EC5F26">
        <w:t>člen</w:t>
      </w:r>
    </w:p>
    <w:p w14:paraId="03D55305" w14:textId="77777777" w:rsidR="004476E3" w:rsidRPr="00EC5F26" w:rsidRDefault="004476E3" w:rsidP="00B16109">
      <w:pPr>
        <w:rPr>
          <w:b/>
          <w:lang w:eastAsia="en-US"/>
        </w:rPr>
      </w:pPr>
    </w:p>
    <w:p w14:paraId="29DE9FD7" w14:textId="77777777" w:rsidR="00B16109" w:rsidRPr="00EC5F26" w:rsidRDefault="00B16109" w:rsidP="00B16109">
      <w:pPr>
        <w:rPr>
          <w:b/>
          <w:lang w:eastAsia="en-US"/>
        </w:rPr>
      </w:pPr>
      <w:r w:rsidRPr="00EC5F26">
        <w:rPr>
          <w:b/>
          <w:lang w:eastAsia="en-US"/>
        </w:rPr>
        <w:t>Pravica naročnika do zahteve za pospešitev del</w:t>
      </w:r>
    </w:p>
    <w:p w14:paraId="5CA6B759" w14:textId="77777777" w:rsidR="00B16109" w:rsidRPr="00EC5F26" w:rsidRDefault="00B16109" w:rsidP="00B16109">
      <w:pPr>
        <w:rPr>
          <w:lang w:eastAsia="en-US"/>
        </w:rPr>
      </w:pPr>
      <w:r w:rsidRPr="00EC5F26">
        <w:rPr>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02D4ACAC" w14:textId="77777777" w:rsidR="00B16109" w:rsidRPr="00EC5F26" w:rsidRDefault="00B16109" w:rsidP="00B16109">
      <w:pPr>
        <w:rPr>
          <w:lang w:eastAsia="en-US"/>
        </w:rPr>
      </w:pPr>
      <w:r w:rsidRPr="00EC5F26">
        <w:rPr>
          <w:lang w:eastAsia="en-US"/>
        </w:rPr>
        <w:t>a) izvajalcu naloži kakršnekoli ukrepe za pospešitev del;</w:t>
      </w:r>
    </w:p>
    <w:p w14:paraId="33F10612" w14:textId="77777777" w:rsidR="00B16109" w:rsidRPr="00EC5F26" w:rsidRDefault="00B16109" w:rsidP="00B16109">
      <w:pPr>
        <w:rPr>
          <w:lang w:eastAsia="en-US"/>
        </w:rPr>
      </w:pPr>
      <w:r w:rsidRPr="00EC5F26">
        <w:rPr>
          <w:lang w:eastAsia="en-US"/>
        </w:rPr>
        <w:t>b) izvajalcu naloži angažiranje dodatnih podizvajalcev ali sam angažira dodatne podizvajalce na račun izvajalca;</w:t>
      </w:r>
    </w:p>
    <w:p w14:paraId="4082B43D" w14:textId="77777777" w:rsidR="00B16109" w:rsidRPr="00EC5F26" w:rsidRDefault="00B16109" w:rsidP="00B16109">
      <w:pPr>
        <w:rPr>
          <w:lang w:eastAsia="en-US"/>
        </w:rPr>
      </w:pPr>
      <w:r w:rsidRPr="00EC5F26">
        <w:rPr>
          <w:lang w:eastAsia="en-US"/>
        </w:rPr>
        <w:t xml:space="preserve">c) izvajalcu naloži angažiranje dodatnih delovnih sredstev ali jih najame sam na stroške izvajalca. </w:t>
      </w:r>
    </w:p>
    <w:p w14:paraId="71494E84" w14:textId="77777777" w:rsidR="00B16109" w:rsidRPr="00EC5F26" w:rsidRDefault="00B16109" w:rsidP="00B16109">
      <w:pPr>
        <w:rPr>
          <w:lang w:eastAsia="en-US"/>
        </w:rPr>
      </w:pPr>
    </w:p>
    <w:p w14:paraId="24560D4C" w14:textId="77777777" w:rsidR="00B16109" w:rsidRPr="00EC5F26" w:rsidRDefault="00B16109" w:rsidP="00B16109">
      <w:pPr>
        <w:rPr>
          <w:lang w:eastAsia="en-US"/>
        </w:rPr>
      </w:pPr>
      <w:r w:rsidRPr="00EC5F26">
        <w:rPr>
          <w:lang w:eastAsia="en-US"/>
        </w:rPr>
        <w:t>Pred angažiranjem dodatnih podizvajalcev ali delovnih sredstev, mora naročnik dati izvajalcu rok enega tedna, da dodatne podizvajalce ali delovna sredstva angažira izvajalec sam.</w:t>
      </w:r>
    </w:p>
    <w:p w14:paraId="1448F374" w14:textId="77777777" w:rsidR="00B16109" w:rsidRPr="00EC5F26" w:rsidRDefault="00B16109" w:rsidP="00B16109">
      <w:pPr>
        <w:rPr>
          <w:lang w:eastAsia="en-US"/>
        </w:rPr>
      </w:pPr>
    </w:p>
    <w:p w14:paraId="4DB0709F" w14:textId="77777777" w:rsidR="00B16109" w:rsidRPr="00EC5F26" w:rsidRDefault="00B16109" w:rsidP="00B16109">
      <w:pPr>
        <w:rPr>
          <w:lang w:eastAsia="en-US"/>
        </w:rPr>
      </w:pPr>
      <w:r w:rsidRPr="00EC5F26">
        <w:rPr>
          <w:lang w:eastAsia="en-US"/>
        </w:rPr>
        <w:t>Naročnik si sme pri tem obračunati tudi manipulativne stroške v višini največ 2 % od skupne vrednosti izvedenih del, ki jih je izvedel drugi izvajalec.</w:t>
      </w:r>
    </w:p>
    <w:p w14:paraId="04DD688B" w14:textId="77777777" w:rsidR="00B16109" w:rsidRPr="00EC5F26" w:rsidRDefault="00B16109" w:rsidP="00B16109">
      <w:pPr>
        <w:rPr>
          <w:lang w:eastAsia="en-US"/>
        </w:rPr>
      </w:pPr>
      <w:r w:rsidRPr="00EC5F26">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3D005BBC" w14:textId="77777777" w:rsidR="00B16109" w:rsidRPr="00EC5F26" w:rsidRDefault="00B16109" w:rsidP="00B16109">
      <w:pPr>
        <w:rPr>
          <w:lang w:eastAsia="en-US"/>
        </w:rPr>
      </w:pPr>
      <w:r w:rsidRPr="00EC5F26">
        <w:rPr>
          <w:lang w:eastAsia="en-US"/>
        </w:rPr>
        <w:t>a) od izvajalca pisno zahteva ponudbo za dodatne stroške pospešitve del;</w:t>
      </w:r>
    </w:p>
    <w:p w14:paraId="51CC20D3" w14:textId="77777777" w:rsidR="00B16109" w:rsidRPr="00EC5F26" w:rsidRDefault="00B16109" w:rsidP="00B16109">
      <w:pPr>
        <w:rPr>
          <w:b/>
          <w:lang w:eastAsia="en-US"/>
        </w:rPr>
      </w:pPr>
      <w:r w:rsidRPr="00EC5F26">
        <w:rPr>
          <w:lang w:eastAsia="en-US"/>
        </w:rPr>
        <w:t>b) izvajalcu po potrditvi ponudbe naloži angažiranje dodatnih kapacitet za pospešitev del.</w:t>
      </w:r>
    </w:p>
    <w:p w14:paraId="1F141D37" w14:textId="77777777" w:rsidR="004476E3" w:rsidRPr="00EC5F26" w:rsidRDefault="004476E3" w:rsidP="00B16109">
      <w:pPr>
        <w:rPr>
          <w:lang w:eastAsia="en-US"/>
        </w:rPr>
      </w:pPr>
    </w:p>
    <w:p w14:paraId="61B1834C" w14:textId="77777777" w:rsidR="00B16109" w:rsidRPr="00EC5F26" w:rsidRDefault="00B16109" w:rsidP="00B16109">
      <w:pPr>
        <w:rPr>
          <w:lang w:eastAsia="en-US"/>
        </w:rPr>
      </w:pPr>
      <w:r w:rsidRPr="00EC5F26">
        <w:rPr>
          <w:lang w:eastAsia="en-US"/>
        </w:rPr>
        <w:t>V kolikor je do pospešitve del vseeno prišlo, ne da bi naročnik potrdil</w:t>
      </w:r>
      <w:r w:rsidR="00351ACE" w:rsidRPr="00EC5F26">
        <w:rPr>
          <w:lang w:eastAsia="en-US"/>
        </w:rPr>
        <w:t xml:space="preserve"> ali zavrnil</w:t>
      </w:r>
      <w:r w:rsidRPr="00EC5F26">
        <w:rPr>
          <w:lang w:eastAsia="en-US"/>
        </w:rPr>
        <w:t xml:space="preserve"> ponudbo izvajalca za dodatne stroške, mora naročnik izvajalcu plačati dejansko nastale stroške pospešitve.  </w:t>
      </w:r>
    </w:p>
    <w:p w14:paraId="7206DCEA" w14:textId="77777777" w:rsidR="00B16109" w:rsidRPr="00EC5F26" w:rsidRDefault="00B16109" w:rsidP="00B16109">
      <w:pPr>
        <w:rPr>
          <w:lang w:eastAsia="en-US"/>
        </w:rPr>
      </w:pPr>
    </w:p>
    <w:p w14:paraId="0C55E2D7" w14:textId="77777777" w:rsidR="004476E3" w:rsidRPr="00EC5F26" w:rsidRDefault="004476E3" w:rsidP="004476E3">
      <w:pPr>
        <w:numPr>
          <w:ilvl w:val="0"/>
          <w:numId w:val="5"/>
        </w:numPr>
        <w:jc w:val="center"/>
      </w:pPr>
      <w:r w:rsidRPr="00EC5F26">
        <w:t>člen</w:t>
      </w:r>
    </w:p>
    <w:p w14:paraId="55EBFFE3" w14:textId="77777777" w:rsidR="004476E3" w:rsidRPr="00EC5F26" w:rsidRDefault="004476E3" w:rsidP="00B16109">
      <w:pPr>
        <w:rPr>
          <w:lang w:eastAsia="en-US"/>
        </w:rPr>
      </w:pPr>
    </w:p>
    <w:p w14:paraId="59C480A1" w14:textId="77777777" w:rsidR="004476E3" w:rsidRPr="00EC5F26" w:rsidRDefault="004476E3" w:rsidP="004476E3">
      <w:pPr>
        <w:tabs>
          <w:tab w:val="left" w:pos="-284"/>
        </w:tabs>
        <w:rPr>
          <w:lang w:eastAsia="en-US"/>
        </w:rPr>
      </w:pPr>
      <w:r w:rsidRPr="00EC5F26">
        <w:rPr>
          <w:b/>
          <w:bCs/>
          <w:lang w:eastAsia="en-US"/>
        </w:rPr>
        <w:t>Pravice in obveznosti uporabnika</w:t>
      </w:r>
    </w:p>
    <w:p w14:paraId="6287802C" w14:textId="77777777" w:rsidR="004476E3" w:rsidRPr="00EC5F26" w:rsidRDefault="004476E3" w:rsidP="004476E3">
      <w:pPr>
        <w:tabs>
          <w:tab w:val="left" w:pos="360"/>
        </w:tabs>
        <w:ind w:right="-483"/>
        <w:rPr>
          <w:lang w:eastAsia="en-US"/>
        </w:rPr>
      </w:pPr>
      <w:r w:rsidRPr="00EC5F26">
        <w:rPr>
          <w:lang w:eastAsia="en-US"/>
        </w:rPr>
        <w:t>Uporabnik se s to pogodbo zavezuje, da bo:</w:t>
      </w:r>
    </w:p>
    <w:p w14:paraId="034CF01B" w14:textId="106A1393" w:rsidR="004476E3" w:rsidRPr="00EC5F26" w:rsidRDefault="004476E3" w:rsidP="002623D5">
      <w:pPr>
        <w:widowControl w:val="0"/>
        <w:numPr>
          <w:ilvl w:val="0"/>
          <w:numId w:val="42"/>
        </w:numPr>
        <w:ind w:left="709"/>
      </w:pPr>
      <w:r w:rsidRPr="00EC5F26">
        <w:t>omogočil izvajalcu nemoteno delo (predaja delovišča v trenutno posest, zagotovitev primernih dostopov itd.),</w:t>
      </w:r>
    </w:p>
    <w:p w14:paraId="507DB9DB" w14:textId="4FC028AA" w:rsidR="00091ED1" w:rsidRPr="00EC5F26" w:rsidRDefault="00091ED1" w:rsidP="002623D5">
      <w:pPr>
        <w:widowControl w:val="0"/>
        <w:numPr>
          <w:ilvl w:val="0"/>
          <w:numId w:val="42"/>
        </w:numPr>
        <w:ind w:left="709"/>
      </w:pPr>
      <w:r w:rsidRPr="00EC5F26">
        <w:rPr>
          <w:lang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7AD2195F" w14:textId="77777777" w:rsidR="00091ED1" w:rsidRPr="00EC5F26" w:rsidRDefault="00091ED1" w:rsidP="00091ED1">
      <w:pPr>
        <w:pStyle w:val="Odstavekseznama"/>
        <w:numPr>
          <w:ilvl w:val="0"/>
          <w:numId w:val="42"/>
        </w:numPr>
        <w:rPr>
          <w:lang w:val="sl-SI" w:eastAsia="en-US"/>
        </w:rPr>
      </w:pPr>
      <w:r w:rsidRPr="00EC5F26">
        <w:rPr>
          <w:lang w:val="sl-SI"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32AD1C3A" w14:textId="77777777" w:rsidR="00091ED1" w:rsidRPr="00EC5F26" w:rsidRDefault="00091ED1" w:rsidP="00091ED1">
      <w:pPr>
        <w:pStyle w:val="Odstavekseznama"/>
        <w:numPr>
          <w:ilvl w:val="0"/>
          <w:numId w:val="42"/>
        </w:numPr>
        <w:rPr>
          <w:lang w:val="sl-SI" w:eastAsia="en-US"/>
        </w:rPr>
      </w:pPr>
      <w:r w:rsidRPr="00EC5F26">
        <w:rPr>
          <w:lang w:val="sl-SI" w:eastAsia="en-US"/>
        </w:rPr>
        <w:t xml:space="preserve">v skladu z veljavno zakonodajo imenoval gradbeni nadzor in izvajalcu sporočil ime vodje nadzora, ki bo izvajalcu v imenu naročnika dajal strokovna navodila v zvezi z izvedbo, nadzoroval potek </w:t>
      </w:r>
      <w:r w:rsidRPr="00EC5F26">
        <w:rPr>
          <w:lang w:val="sl-SI" w:eastAsia="en-US"/>
        </w:rPr>
        <w:lastRenderedPageBreak/>
        <w:t>gradnje, nadzoroval gradbeni dnevnik, ugotavljal količine in cene uporabljenega materiala, opreme in del. Ni pa vodja nadzora upravičen potrditi ali odobriti nobene spremembe v zvezi s to pogodbo, ki bi lahko imela za posledico spremembo projektne dokumentacije, kakovosti gradnje, terminskega plana ali skupne pogodbene cene. Za tako spremembo, mora izvajalec pridobiti pisno potrditev naročnika, ki jo ta poda na podlagi predhodne potrditve s strani vodje projekta (odgovorni vodja projekta in odgovorni projektant arhitekture), vodje nadzora in uporabnika;</w:t>
      </w:r>
    </w:p>
    <w:p w14:paraId="19E4D528" w14:textId="1E6C9DBE" w:rsidR="00091ED1" w:rsidRPr="00EC5F26" w:rsidRDefault="00091ED1" w:rsidP="00091ED1">
      <w:pPr>
        <w:pStyle w:val="Odstavekseznama"/>
        <w:numPr>
          <w:ilvl w:val="0"/>
          <w:numId w:val="42"/>
        </w:numPr>
        <w:rPr>
          <w:lang w:val="sl-SI" w:eastAsia="en-US"/>
        </w:rPr>
      </w:pPr>
      <w:r w:rsidRPr="00EC5F26">
        <w:rPr>
          <w:lang w:val="sl-SI" w:eastAsia="en-US"/>
        </w:rPr>
        <w:t>zagotovil nemoten dostop do lokacije, na kateri se izvajajo dela;</w:t>
      </w:r>
    </w:p>
    <w:p w14:paraId="39A3E04D" w14:textId="77777777" w:rsidR="004476E3" w:rsidRPr="00EC5F26" w:rsidRDefault="004476E3" w:rsidP="002623D5">
      <w:pPr>
        <w:widowControl w:val="0"/>
        <w:numPr>
          <w:ilvl w:val="0"/>
          <w:numId w:val="42"/>
        </w:numPr>
        <w:ind w:left="709"/>
      </w:pPr>
      <w:r w:rsidRPr="00EC5F26">
        <w:t>omogočil izvajalcu priklop na komunalne vode,</w:t>
      </w:r>
    </w:p>
    <w:p w14:paraId="5EE0AF0F" w14:textId="77777777" w:rsidR="004476E3" w:rsidRPr="00EC5F26" w:rsidRDefault="004476E3" w:rsidP="002623D5">
      <w:pPr>
        <w:widowControl w:val="0"/>
        <w:numPr>
          <w:ilvl w:val="0"/>
          <w:numId w:val="42"/>
        </w:numPr>
        <w:ind w:left="709"/>
      </w:pPr>
      <w:r w:rsidRPr="00EC5F26">
        <w:t>tekoče spremljal izvajanje pogodbenih del in potrjeval predlagane in s strani nadzornika, ter projektanta usklajene spremembe,</w:t>
      </w:r>
    </w:p>
    <w:p w14:paraId="6CA8AF0F" w14:textId="77777777" w:rsidR="004476E3" w:rsidRPr="00EC5F26" w:rsidRDefault="004476E3" w:rsidP="002623D5">
      <w:pPr>
        <w:widowControl w:val="0"/>
        <w:numPr>
          <w:ilvl w:val="0"/>
          <w:numId w:val="42"/>
        </w:numPr>
        <w:ind w:left="709"/>
      </w:pPr>
      <w:r w:rsidRPr="00EC5F26">
        <w:t>zagotovil sodelovanje svojih tehnično vzdrževalnih službe,</w:t>
      </w:r>
    </w:p>
    <w:p w14:paraId="1E50BFC6" w14:textId="3D2B95E0" w:rsidR="004476E3" w:rsidRPr="00EC5F26" w:rsidRDefault="004476E3" w:rsidP="002623D5">
      <w:pPr>
        <w:widowControl w:val="0"/>
        <w:numPr>
          <w:ilvl w:val="0"/>
          <w:numId w:val="42"/>
        </w:numPr>
        <w:ind w:left="709"/>
      </w:pPr>
      <w:r w:rsidRPr="00EC5F26">
        <w:t>zagotovil varnostni načrt.</w:t>
      </w:r>
    </w:p>
    <w:p w14:paraId="4C217510" w14:textId="28E7F810" w:rsidR="008B65E1" w:rsidRPr="00EC5F26" w:rsidRDefault="008B65E1" w:rsidP="002623D5">
      <w:pPr>
        <w:widowControl w:val="0"/>
        <w:numPr>
          <w:ilvl w:val="0"/>
          <w:numId w:val="42"/>
        </w:numPr>
        <w:ind w:left="709"/>
      </w:pPr>
      <w:r w:rsidRPr="00EC5F26">
        <w:t>zagotovil koordinatorja za varnost in zdravje pri delu,</w:t>
      </w:r>
    </w:p>
    <w:p w14:paraId="1AD9C302" w14:textId="77777777" w:rsidR="003D229B" w:rsidRPr="00EC5F26" w:rsidRDefault="003D229B" w:rsidP="00B16109">
      <w:pPr>
        <w:rPr>
          <w:lang w:eastAsia="en-US"/>
        </w:rPr>
      </w:pPr>
    </w:p>
    <w:p w14:paraId="2F1AE06B" w14:textId="77777777" w:rsidR="00B16109" w:rsidRPr="00EC5F26" w:rsidRDefault="00B16109" w:rsidP="00FE5789">
      <w:pPr>
        <w:pStyle w:val="Odstavekseznama"/>
        <w:numPr>
          <w:ilvl w:val="2"/>
          <w:numId w:val="8"/>
        </w:numPr>
        <w:ind w:left="567" w:hanging="283"/>
        <w:rPr>
          <w:b/>
          <w:lang w:val="sl-SI"/>
        </w:rPr>
      </w:pPr>
      <w:r w:rsidRPr="00EC5F26">
        <w:rPr>
          <w:b/>
          <w:lang w:val="sl-SI"/>
        </w:rPr>
        <w:t>UPORABLJENI MATERIAL</w:t>
      </w:r>
    </w:p>
    <w:p w14:paraId="352047A8" w14:textId="77777777" w:rsidR="00B16109" w:rsidRPr="00EC5F26" w:rsidRDefault="00B16109" w:rsidP="007558B3">
      <w:pPr>
        <w:numPr>
          <w:ilvl w:val="0"/>
          <w:numId w:val="5"/>
        </w:numPr>
        <w:jc w:val="center"/>
      </w:pPr>
      <w:r w:rsidRPr="00EC5F26">
        <w:t>člen</w:t>
      </w:r>
    </w:p>
    <w:p w14:paraId="3269C941" w14:textId="77777777" w:rsidR="004476E3" w:rsidRPr="00EC5F26" w:rsidRDefault="004476E3" w:rsidP="00B16109">
      <w:pPr>
        <w:ind w:right="7"/>
        <w:rPr>
          <w:lang w:eastAsia="en-US"/>
        </w:rPr>
      </w:pPr>
    </w:p>
    <w:p w14:paraId="1F5A988F" w14:textId="77777777" w:rsidR="00B16109" w:rsidRPr="00EC5F26" w:rsidRDefault="00B16109" w:rsidP="00B16109">
      <w:pPr>
        <w:ind w:right="7"/>
        <w:rPr>
          <w:lang w:eastAsia="en-US"/>
        </w:rPr>
      </w:pPr>
      <w:r w:rsidRPr="00EC5F26">
        <w:rPr>
          <w:lang w:eastAsia="en-US"/>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719B6689" w14:textId="77777777" w:rsidR="00B16109" w:rsidRPr="00EC5F26" w:rsidRDefault="00B16109" w:rsidP="00B16109">
      <w:pPr>
        <w:ind w:right="7"/>
        <w:rPr>
          <w:lang w:eastAsia="en-US"/>
        </w:rPr>
      </w:pPr>
    </w:p>
    <w:p w14:paraId="71B985A3" w14:textId="77777777" w:rsidR="00B16109" w:rsidRPr="00EC5F26" w:rsidRDefault="00B16109" w:rsidP="00B16109">
      <w:pPr>
        <w:ind w:right="7"/>
        <w:rPr>
          <w:lang w:eastAsia="en-US"/>
        </w:rPr>
      </w:pPr>
      <w:r w:rsidRPr="00EC5F26">
        <w:rPr>
          <w:lang w:eastAsia="en-US"/>
        </w:rPr>
        <w:t>Naročnik si pridržuje pravico, da kadarkoli v teku izvajanja pogodbe in času trajanja garancijske dobe pri neodvisni instituciji preveri usklajenost vgrajenega materiala in opreme</w:t>
      </w:r>
      <w:r w:rsidR="00681B5D" w:rsidRPr="00EC5F26">
        <w:rPr>
          <w:lang w:eastAsia="en-US"/>
        </w:rPr>
        <w:t xml:space="preserve"> (instalacijske)</w:t>
      </w:r>
      <w:r w:rsidRPr="00EC5F26">
        <w:rPr>
          <w:lang w:eastAsia="en-US"/>
        </w:rPr>
        <w:t xml:space="preserv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75489F65" w14:textId="77777777" w:rsidR="00B16109" w:rsidRPr="00EC5F26" w:rsidRDefault="00B16109" w:rsidP="00B16109">
      <w:pPr>
        <w:rPr>
          <w:b/>
          <w:lang w:eastAsia="en-US"/>
        </w:rPr>
      </w:pPr>
    </w:p>
    <w:p w14:paraId="7E17D628" w14:textId="77777777" w:rsidR="00B16109" w:rsidRPr="00EC5F26" w:rsidRDefault="00B16109" w:rsidP="00FE5789">
      <w:pPr>
        <w:pStyle w:val="Odstavekseznama"/>
        <w:numPr>
          <w:ilvl w:val="2"/>
          <w:numId w:val="8"/>
        </w:numPr>
        <w:ind w:left="567" w:hanging="283"/>
        <w:rPr>
          <w:b/>
          <w:lang w:val="sl-SI"/>
        </w:rPr>
      </w:pPr>
      <w:r w:rsidRPr="00EC5F26">
        <w:rPr>
          <w:b/>
          <w:lang w:val="sl-SI"/>
        </w:rPr>
        <w:t>POGODBENA CENA IN PLAČILNI POGOJI</w:t>
      </w:r>
    </w:p>
    <w:p w14:paraId="737FAF18" w14:textId="77777777" w:rsidR="006B2606" w:rsidRPr="00EC5F26" w:rsidRDefault="006B2606" w:rsidP="006B2606">
      <w:pPr>
        <w:rPr>
          <w:b/>
        </w:rPr>
      </w:pPr>
    </w:p>
    <w:p w14:paraId="046D2196" w14:textId="77777777" w:rsidR="00B16109" w:rsidRPr="00EC5F26" w:rsidRDefault="00B16109" w:rsidP="007558B3">
      <w:pPr>
        <w:numPr>
          <w:ilvl w:val="0"/>
          <w:numId w:val="5"/>
        </w:numPr>
        <w:jc w:val="center"/>
      </w:pPr>
      <w:r w:rsidRPr="00EC5F26">
        <w:t>člen</w:t>
      </w:r>
    </w:p>
    <w:p w14:paraId="69AE2053" w14:textId="77777777" w:rsidR="00DF4DE5" w:rsidRPr="00EC5F26" w:rsidRDefault="00DF4DE5" w:rsidP="00B16109">
      <w:pPr>
        <w:suppressAutoHyphens/>
        <w:autoSpaceDN w:val="0"/>
        <w:ind w:right="6"/>
        <w:textAlignment w:val="baseline"/>
        <w:rPr>
          <w:iCs/>
          <w:kern w:val="3"/>
          <w:lang w:eastAsia="zh-CN"/>
        </w:rPr>
      </w:pPr>
    </w:p>
    <w:p w14:paraId="581B1021" w14:textId="43F7FC6E" w:rsidR="00DF4DE5" w:rsidRPr="00EC5F26" w:rsidRDefault="00B16109" w:rsidP="00B16109">
      <w:pPr>
        <w:suppressAutoHyphens/>
        <w:autoSpaceDN w:val="0"/>
        <w:ind w:right="6"/>
        <w:textAlignment w:val="baseline"/>
        <w:rPr>
          <w:iCs/>
          <w:kern w:val="3"/>
          <w:lang w:eastAsia="zh-CN"/>
        </w:rPr>
      </w:pPr>
      <w:r w:rsidRPr="00EC5F26">
        <w:rPr>
          <w:iCs/>
          <w:kern w:val="3"/>
          <w:lang w:eastAsia="zh-CN"/>
        </w:rPr>
        <w:t>Cena je dogovorjena s klavzulo »dejansk</w:t>
      </w:r>
      <w:r w:rsidR="006316B1" w:rsidRPr="00EC5F26">
        <w:rPr>
          <w:iCs/>
          <w:kern w:val="3"/>
          <w:lang w:eastAsia="zh-CN"/>
        </w:rPr>
        <w:t>o izvršene</w:t>
      </w:r>
      <w:r w:rsidRPr="00EC5F26">
        <w:rPr>
          <w:iCs/>
          <w:kern w:val="3"/>
          <w:lang w:eastAsia="zh-CN"/>
        </w:rPr>
        <w:t xml:space="preserve"> količine in fiksne enotne cene«</w:t>
      </w:r>
      <w:r w:rsidR="00DF4DE5" w:rsidRPr="00EC5F26">
        <w:rPr>
          <w:iCs/>
          <w:kern w:val="3"/>
          <w:lang w:eastAsia="zh-CN"/>
        </w:rPr>
        <w:t xml:space="preserve">. </w:t>
      </w:r>
    </w:p>
    <w:p w14:paraId="2146A51F" w14:textId="77777777" w:rsidR="00DF4DE5" w:rsidRPr="00EC5F26" w:rsidRDefault="00DF4DE5" w:rsidP="00B16109">
      <w:pPr>
        <w:suppressAutoHyphens/>
        <w:autoSpaceDN w:val="0"/>
        <w:ind w:right="6"/>
        <w:textAlignment w:val="baseline"/>
        <w:rPr>
          <w:iCs/>
          <w:kern w:val="3"/>
          <w:lang w:eastAsia="zh-CN"/>
        </w:rPr>
      </w:pPr>
    </w:p>
    <w:p w14:paraId="2E3955A7" w14:textId="77777777" w:rsidR="00DF4DE5" w:rsidRPr="00EC5F26" w:rsidRDefault="00DF4DE5" w:rsidP="00DF4DE5">
      <w:pPr>
        <w:rPr>
          <w:b/>
        </w:rPr>
      </w:pPr>
      <w:r w:rsidRPr="00EC5F26">
        <w:t>Skupna pogodbena vrednost je enaka skupni vrednosti po ponudbenem predračunu in znaša:</w:t>
      </w:r>
    </w:p>
    <w:p w14:paraId="6897B4C4" w14:textId="77777777" w:rsidR="00DF4DE5" w:rsidRPr="00EC5F26"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EC5F26">
        <w:rPr>
          <w:lang w:eastAsia="x-none"/>
        </w:rPr>
        <w:tab/>
      </w:r>
    </w:p>
    <w:p w14:paraId="1EFEBFE3" w14:textId="77777777" w:rsidR="00DF4DE5" w:rsidRPr="00EC5F26"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EC5F26">
        <w:rPr>
          <w:highlight w:val="lightGray"/>
          <w:lang w:eastAsia="x-none"/>
        </w:rPr>
        <w:t>_________________</w:t>
      </w:r>
      <w:r w:rsidRPr="00EC5F26">
        <w:rPr>
          <w:lang w:eastAsia="x-none"/>
        </w:rPr>
        <w:t xml:space="preserve"> EUR brez DDV oz. </w:t>
      </w:r>
      <w:r w:rsidRPr="00EC5F26">
        <w:rPr>
          <w:highlight w:val="lightGray"/>
          <w:lang w:eastAsia="x-none"/>
        </w:rPr>
        <w:t>_______________</w:t>
      </w:r>
      <w:r w:rsidRPr="00EC5F26">
        <w:rPr>
          <w:lang w:eastAsia="x-none"/>
        </w:rPr>
        <w:t xml:space="preserve"> EUR z DDV</w:t>
      </w:r>
    </w:p>
    <w:p w14:paraId="2E142488" w14:textId="77777777" w:rsidR="00DF4DE5" w:rsidRPr="00EC5F26" w:rsidRDefault="00DF4DE5" w:rsidP="00DF4DE5">
      <w:pPr>
        <w:rPr>
          <w:bCs/>
        </w:rPr>
      </w:pPr>
      <w:r w:rsidRPr="00EC5F26">
        <w:rPr>
          <w:bCs/>
        </w:rPr>
        <w:t>(z besedo: _____________________ EUR in __/100 z DDV).</w:t>
      </w:r>
    </w:p>
    <w:p w14:paraId="55CA50AB" w14:textId="77777777" w:rsidR="005E56D4" w:rsidRPr="00EC5F26" w:rsidRDefault="005E56D4" w:rsidP="00DF4DE5">
      <w:pPr>
        <w:rPr>
          <w:bCs/>
        </w:rPr>
      </w:pPr>
    </w:p>
    <w:p w14:paraId="4D85931A" w14:textId="77777777" w:rsidR="00B16109" w:rsidRPr="00EC5F26" w:rsidRDefault="00B16109" w:rsidP="007558B3">
      <w:pPr>
        <w:numPr>
          <w:ilvl w:val="0"/>
          <w:numId w:val="5"/>
        </w:numPr>
        <w:jc w:val="center"/>
      </w:pPr>
      <w:r w:rsidRPr="00EC5F26">
        <w:t>člen</w:t>
      </w:r>
    </w:p>
    <w:p w14:paraId="18692444" w14:textId="77777777" w:rsidR="00DF4DE5" w:rsidRPr="00EC5F26" w:rsidRDefault="00DF4DE5" w:rsidP="00B16109">
      <w:pPr>
        <w:rPr>
          <w:b/>
          <w:lang w:eastAsia="en-US"/>
        </w:rPr>
      </w:pPr>
    </w:p>
    <w:p w14:paraId="14A0F3B0" w14:textId="77777777" w:rsidR="00B16109" w:rsidRPr="00EC5F26" w:rsidRDefault="00B16109" w:rsidP="00B16109">
      <w:pPr>
        <w:rPr>
          <w:lang w:eastAsia="en-US"/>
        </w:rPr>
      </w:pPr>
      <w:r w:rsidRPr="00EC5F26">
        <w:rPr>
          <w:b/>
          <w:lang w:eastAsia="en-US"/>
        </w:rPr>
        <w:t>Obračun del – izdajanje začasnih situacij</w:t>
      </w:r>
    </w:p>
    <w:p w14:paraId="7DB15624" w14:textId="77777777" w:rsidR="00B16109" w:rsidRPr="00EC5F26" w:rsidRDefault="00B16109" w:rsidP="00B16109">
      <w:pPr>
        <w:rPr>
          <w:lang w:eastAsia="en-US"/>
        </w:rPr>
      </w:pPr>
      <w:r w:rsidRPr="00EC5F26">
        <w:rPr>
          <w:lang w:eastAsia="en-US"/>
        </w:rPr>
        <w:t>Izvajalec bo izvedena dela obračunaval z mesečnimi situacijami do petega (5.) dne v</w:t>
      </w:r>
      <w:r w:rsidRPr="00EC5F26">
        <w:rPr>
          <w:i/>
          <w:lang w:eastAsia="en-US"/>
        </w:rPr>
        <w:t xml:space="preserve"> </w:t>
      </w:r>
      <w:r w:rsidRPr="00EC5F26">
        <w:rPr>
          <w:lang w:eastAsia="en-US"/>
        </w:rPr>
        <w:t xml:space="preserve">mesecu, in sicer na podlagi popisa dejansko izvedenih del na objektu v prejšnjem mesecu. </w:t>
      </w:r>
    </w:p>
    <w:p w14:paraId="17428D8E" w14:textId="77777777" w:rsidR="00B16109" w:rsidRPr="00EC5F26" w:rsidRDefault="00B16109" w:rsidP="00B16109">
      <w:pPr>
        <w:rPr>
          <w:lang w:eastAsia="en-US"/>
        </w:rPr>
      </w:pPr>
      <w:r w:rsidRPr="00EC5F26">
        <w:rPr>
          <w:lang w:eastAsia="en-US"/>
        </w:rPr>
        <w:t>Izvajalec mora obračunsko situacijo poslati nadzorniku in naročniku po elektronski pošti ali na drug način, ki je dogovorjen med strankami.</w:t>
      </w:r>
    </w:p>
    <w:p w14:paraId="6F3D3868" w14:textId="77777777" w:rsidR="00B16109" w:rsidRPr="00EC5F26" w:rsidRDefault="00B16109" w:rsidP="00B16109">
      <w:pPr>
        <w:rPr>
          <w:lang w:eastAsia="en-US"/>
        </w:rPr>
      </w:pPr>
    </w:p>
    <w:p w14:paraId="1AA9D3FC" w14:textId="77777777" w:rsidR="00B16109" w:rsidRPr="00EC5F26" w:rsidRDefault="00B16109" w:rsidP="00B16109">
      <w:pPr>
        <w:rPr>
          <w:lang w:eastAsia="en-US"/>
        </w:rPr>
      </w:pPr>
      <w:r w:rsidRPr="00EC5F26">
        <w:rPr>
          <w:lang w:eastAsia="en-US"/>
        </w:rPr>
        <w:t xml:space="preserve">Izvedena dela morajo biti potrjena s strani nadzornika, ki ga določi naročnik, z vpisom v gradbeno knjigo. Nadzornik je dolžan potrditi situacijo oziroma podati pripombe na situacijo v roku </w:t>
      </w:r>
      <w:r w:rsidR="00DF4DE5" w:rsidRPr="00EC5F26">
        <w:rPr>
          <w:lang w:eastAsia="en-US"/>
        </w:rPr>
        <w:t>desetih (10)</w:t>
      </w:r>
      <w:r w:rsidRPr="00EC5F26">
        <w:rPr>
          <w:lang w:eastAsia="en-US"/>
        </w:rPr>
        <w:t xml:space="preserve"> dni od njenega prejema. V kolikor v tem roku ni pripomb s strani nadzornika, se situacija šteje za potrjeno, naročnik </w:t>
      </w:r>
      <w:r w:rsidRPr="00EC5F26">
        <w:rPr>
          <w:lang w:eastAsia="en-US"/>
        </w:rPr>
        <w:lastRenderedPageBreak/>
        <w:t>pa jo je dolžan plačati v skladu z določbo naslednjega člena te pogodbe. Nadzornik ne sme podati pripomb na situacijo, če so dela opravljena in jih je potrdil z vpisom v gradbeno knjigo.</w:t>
      </w:r>
    </w:p>
    <w:p w14:paraId="00363B19" w14:textId="77777777" w:rsidR="00B16109" w:rsidRPr="00EC5F26" w:rsidRDefault="00B16109" w:rsidP="00B16109">
      <w:pPr>
        <w:rPr>
          <w:lang w:eastAsia="en-US"/>
        </w:rPr>
      </w:pPr>
    </w:p>
    <w:p w14:paraId="3B85EBAC" w14:textId="77777777" w:rsidR="00B16109" w:rsidRPr="00EC5F26" w:rsidRDefault="00B16109" w:rsidP="00B16109">
      <w:pPr>
        <w:rPr>
          <w:lang w:eastAsia="en-US"/>
        </w:rPr>
      </w:pPr>
      <w:r w:rsidRPr="00EC5F26">
        <w:rPr>
          <w:lang w:eastAsia="en-US"/>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1BAF0B2B" w14:textId="77777777" w:rsidR="00B16109" w:rsidRPr="00EC5F26" w:rsidRDefault="00B16109" w:rsidP="00B16109">
      <w:pPr>
        <w:rPr>
          <w:lang w:eastAsia="en-US"/>
        </w:rPr>
      </w:pPr>
    </w:p>
    <w:p w14:paraId="254C1EC7" w14:textId="77777777" w:rsidR="00B16109" w:rsidRPr="00EC5F26" w:rsidRDefault="00B16109" w:rsidP="00B16109">
      <w:pPr>
        <w:rPr>
          <w:lang w:eastAsia="en-US"/>
        </w:rPr>
      </w:pPr>
      <w:r w:rsidRPr="00EC5F26">
        <w:rPr>
          <w:lang w:eastAsia="en-US"/>
        </w:rPr>
        <w:t>Situacija se v delu, v katerem ni obrazloženo zavrnjena, šteje za potrjeno.</w:t>
      </w:r>
    </w:p>
    <w:p w14:paraId="74458DEF" w14:textId="77777777" w:rsidR="00B16109" w:rsidRPr="00EC5F26" w:rsidRDefault="00B16109" w:rsidP="00B16109">
      <w:pPr>
        <w:rPr>
          <w:lang w:eastAsia="en-US"/>
        </w:rPr>
      </w:pPr>
    </w:p>
    <w:p w14:paraId="2B62FB44" w14:textId="77777777" w:rsidR="00B16109" w:rsidRPr="00EC5F26" w:rsidRDefault="00B16109" w:rsidP="00B16109">
      <w:pPr>
        <w:rPr>
          <w:lang w:eastAsia="en-US"/>
        </w:rPr>
      </w:pPr>
      <w:r w:rsidRPr="00EC5F26">
        <w:rPr>
          <w:lang w:eastAsia="en-US"/>
        </w:rPr>
        <w:t>Naročnik mora plačati nesporni znesek situacije, sicer z dnem zapadlosti situacije preide v dolžniško zamudo in ima izvajalec pravico zaračunati naročniku zamudne obresti v skladu z veljavnimi predpisi.</w:t>
      </w:r>
    </w:p>
    <w:p w14:paraId="0F4E39D8" w14:textId="77777777" w:rsidR="00B16109" w:rsidRPr="00EC5F26" w:rsidRDefault="00B16109" w:rsidP="00B16109">
      <w:pPr>
        <w:rPr>
          <w:lang w:eastAsia="en-US"/>
        </w:rPr>
      </w:pPr>
    </w:p>
    <w:p w14:paraId="470DDAA7" w14:textId="6790FAF7" w:rsidR="00B16109" w:rsidRPr="00EC5F26" w:rsidRDefault="00B16109" w:rsidP="00B16109">
      <w:pPr>
        <w:rPr>
          <w:lang w:eastAsia="en-US"/>
        </w:rPr>
      </w:pPr>
      <w:r w:rsidRPr="00EC5F26">
        <w:rPr>
          <w:lang w:eastAsia="en-US"/>
        </w:rPr>
        <w:t>Vsi računi (situacije) morajo biti izstavljeni v elektronski obliki (e–račun) skladno s 2</w:t>
      </w:r>
      <w:r w:rsidR="00190159" w:rsidRPr="00EC5F26">
        <w:rPr>
          <w:lang w:eastAsia="en-US"/>
        </w:rPr>
        <w:t>6</w:t>
      </w:r>
      <w:r w:rsidRPr="00EC5F26">
        <w:rPr>
          <w:lang w:eastAsia="en-US"/>
        </w:rPr>
        <w:t>. členom Zakona o opravljanju plačilnih storitev za proračunske uporabnike (Uradni list RS</w:t>
      </w:r>
      <w:r w:rsidR="00DF4DE5" w:rsidRPr="00EC5F26">
        <w:rPr>
          <w:lang w:eastAsia="en-US"/>
        </w:rPr>
        <w:t>,</w:t>
      </w:r>
      <w:r w:rsidRPr="00EC5F26">
        <w:rPr>
          <w:lang w:eastAsia="en-US"/>
        </w:rPr>
        <w:t xml:space="preserve"> št</w:t>
      </w:r>
      <w:r w:rsidR="00DF4DE5" w:rsidRPr="00EC5F26">
        <w:rPr>
          <w:lang w:eastAsia="en-US"/>
        </w:rPr>
        <w:t>.</w:t>
      </w:r>
      <w:r w:rsidRPr="00EC5F26">
        <w:rPr>
          <w:lang w:eastAsia="en-US"/>
        </w:rPr>
        <w:t xml:space="preserve"> 59/10 s spremembami in dopolnitvami) in morajo vsebovati vse podatke, ki so predpisani v ZDDV-1. </w:t>
      </w:r>
    </w:p>
    <w:p w14:paraId="798A0192" w14:textId="77777777" w:rsidR="003325F2" w:rsidRPr="00EC5F26" w:rsidRDefault="003325F2" w:rsidP="00B16109">
      <w:pPr>
        <w:rPr>
          <w:lang w:eastAsia="en-US"/>
        </w:rPr>
      </w:pPr>
    </w:p>
    <w:p w14:paraId="3F0E9E1A" w14:textId="77777777" w:rsidR="00190159" w:rsidRPr="00EC5F26" w:rsidRDefault="00190159" w:rsidP="00190159">
      <w:r w:rsidRPr="00EC5F26">
        <w:t xml:space="preserve">Naročnik bo plačilo izvedenih del izvedel s proračunskih postavk 3564 in 875 trideseti (30.) dan od prejema mesečne situacije oz. računa. </w:t>
      </w:r>
    </w:p>
    <w:p w14:paraId="2ED43073" w14:textId="77777777" w:rsidR="00190159" w:rsidRPr="00EC5F26" w:rsidRDefault="00190159" w:rsidP="00190159">
      <w:pPr>
        <w:rPr>
          <w:lang w:eastAsia="en-US"/>
        </w:rPr>
      </w:pPr>
    </w:p>
    <w:p w14:paraId="58F15716" w14:textId="77777777" w:rsidR="00B16109" w:rsidRPr="00EC5F26" w:rsidRDefault="005811ED" w:rsidP="00B16109">
      <w:pPr>
        <w:rPr>
          <w:lang w:eastAsia="en-US"/>
        </w:rPr>
      </w:pPr>
      <w:r w:rsidRPr="00EC5F26">
        <w:rPr>
          <w:lang w:eastAsia="en-US"/>
        </w:rPr>
        <w:t>N</w:t>
      </w:r>
      <w:r w:rsidR="00B16109" w:rsidRPr="00EC5F26">
        <w:rPr>
          <w:lang w:eastAsia="en-US"/>
        </w:rPr>
        <w:t>a računu se mora izvajalec sklicevati na številko pogodbe in navesti da je gradbena situacija sestavni del računa. Prikazan mora biti zadržani znesek in znesek za plačilo.</w:t>
      </w:r>
    </w:p>
    <w:p w14:paraId="3DA6BA76" w14:textId="77777777" w:rsidR="00B16109" w:rsidRPr="00EC5F26" w:rsidRDefault="00B16109" w:rsidP="00B16109">
      <w:pPr>
        <w:rPr>
          <w:lang w:eastAsia="en-US"/>
        </w:rPr>
      </w:pPr>
    </w:p>
    <w:p w14:paraId="404C280B" w14:textId="77777777" w:rsidR="00B16109" w:rsidRPr="00EC5F26" w:rsidRDefault="00B16109" w:rsidP="00B16109">
      <w:pPr>
        <w:rPr>
          <w:lang w:eastAsia="en-US"/>
        </w:rPr>
      </w:pPr>
      <w:r w:rsidRPr="00EC5F26">
        <w:rPr>
          <w:lang w:eastAsia="en-US"/>
        </w:rPr>
        <w:t>Obvezne priloge e-računov po tej pogodbi so:</w:t>
      </w:r>
    </w:p>
    <w:p w14:paraId="44A90C68" w14:textId="77777777" w:rsidR="00B16109" w:rsidRPr="00EC5F26" w:rsidRDefault="00B16109" w:rsidP="002623D5">
      <w:pPr>
        <w:pStyle w:val="Odstavekseznama"/>
        <w:numPr>
          <w:ilvl w:val="0"/>
          <w:numId w:val="43"/>
        </w:numPr>
        <w:rPr>
          <w:lang w:val="sl-SI" w:eastAsia="en-US"/>
        </w:rPr>
      </w:pPr>
      <w:r w:rsidRPr="00EC5F26">
        <w:rPr>
          <w:lang w:val="sl-SI" w:eastAsia="en-US"/>
        </w:rPr>
        <w:t>gradbena situacija, potrjena s strani odgovornega nadzornika,</w:t>
      </w:r>
    </w:p>
    <w:p w14:paraId="244DC687" w14:textId="3FF97619" w:rsidR="00DF4DE5" w:rsidRPr="00EC5F26" w:rsidRDefault="00D00A4B" w:rsidP="002623D5">
      <w:pPr>
        <w:pStyle w:val="Odstavekseznama"/>
        <w:numPr>
          <w:ilvl w:val="0"/>
          <w:numId w:val="43"/>
        </w:numPr>
        <w:rPr>
          <w:lang w:val="sl-SI" w:eastAsia="en-US"/>
        </w:rPr>
      </w:pPr>
      <w:r w:rsidRPr="00EC5F26">
        <w:rPr>
          <w:lang w:val="sl-SI" w:eastAsia="en-US"/>
        </w:rPr>
        <w:t xml:space="preserve">mesečno </w:t>
      </w:r>
      <w:r w:rsidR="00DF4DE5" w:rsidRPr="00EC5F26">
        <w:rPr>
          <w:lang w:val="sl-SI" w:eastAsia="en-US"/>
        </w:rPr>
        <w:t>poročilo o poteku del,</w:t>
      </w:r>
    </w:p>
    <w:p w14:paraId="56C5ED3A" w14:textId="77777777" w:rsidR="00B16109" w:rsidRPr="00EC5F26" w:rsidRDefault="00B16109" w:rsidP="002623D5">
      <w:pPr>
        <w:pStyle w:val="Odstavekseznama"/>
        <w:numPr>
          <w:ilvl w:val="0"/>
          <w:numId w:val="43"/>
        </w:numPr>
        <w:rPr>
          <w:lang w:val="sl-SI" w:eastAsia="en-US"/>
        </w:rPr>
      </w:pPr>
      <w:r w:rsidRPr="00EC5F26">
        <w:rPr>
          <w:lang w:val="sl-SI" w:eastAsia="en-US"/>
        </w:rPr>
        <w:t>računi oziroma gradbene situacije podizvajalcev, potrjene s strani izvajalca, v kolikor gre za neposredna plačila podizvajalcem,</w:t>
      </w:r>
    </w:p>
    <w:p w14:paraId="022AAF27" w14:textId="77777777" w:rsidR="00B16109" w:rsidRPr="00EC5F26" w:rsidRDefault="00B16109" w:rsidP="002623D5">
      <w:pPr>
        <w:pStyle w:val="Odstavekseznama"/>
        <w:numPr>
          <w:ilvl w:val="0"/>
          <w:numId w:val="43"/>
        </w:numPr>
        <w:rPr>
          <w:lang w:val="sl-SI" w:eastAsia="en-US"/>
        </w:rPr>
      </w:pPr>
      <w:r w:rsidRPr="00EC5F26">
        <w:rPr>
          <w:lang w:val="sl-SI" w:eastAsia="en-US"/>
        </w:rPr>
        <w:t>specifikacija prejemnikov plačil po izstavljenem računu izvajalca, oblikovana po zahtevah naročnika,</w:t>
      </w:r>
    </w:p>
    <w:p w14:paraId="3A8E1FEB" w14:textId="77777777" w:rsidR="00B16109" w:rsidRPr="00EC5F26" w:rsidRDefault="00B16109" w:rsidP="002623D5">
      <w:pPr>
        <w:pStyle w:val="Odstavekseznama"/>
        <w:numPr>
          <w:ilvl w:val="0"/>
          <w:numId w:val="43"/>
        </w:numPr>
        <w:rPr>
          <w:lang w:val="sl-SI" w:eastAsia="en-US"/>
        </w:rPr>
      </w:pPr>
      <w:r w:rsidRPr="00EC5F26">
        <w:rPr>
          <w:lang w:val="sl-SI" w:eastAsia="en-US"/>
        </w:rPr>
        <w:t>ostala dokumentacija, ki potrjuje, da je zaračunana storitev dejansko opravljena v skladu s to pogodbo, gradbenim dnevnikom in s potrjeno knjigo obračunskih izmer.</w:t>
      </w:r>
    </w:p>
    <w:p w14:paraId="796B4F6A" w14:textId="77777777" w:rsidR="00B16109" w:rsidRPr="00EC5F26" w:rsidRDefault="00B16109" w:rsidP="00B16109">
      <w:pPr>
        <w:rPr>
          <w:lang w:eastAsia="en-US"/>
        </w:rPr>
      </w:pPr>
    </w:p>
    <w:p w14:paraId="24D28C92" w14:textId="77777777" w:rsidR="00B16109" w:rsidRPr="00EC5F26" w:rsidRDefault="00B16109" w:rsidP="00B16109">
      <w:pPr>
        <w:rPr>
          <w:lang w:eastAsia="en-US"/>
        </w:rPr>
      </w:pPr>
      <w:r w:rsidRPr="00EC5F26">
        <w:rPr>
          <w:lang w:eastAsia="en-US"/>
        </w:rPr>
        <w:t>V kolikor je na izstavljenem računu izvajalca/podizvajalca naveden transakcijski račun, ki ni vsebovan v tej pogodbi, se uporablja transakcijski račun, ki je naveden na izstavljenem računu.</w:t>
      </w:r>
    </w:p>
    <w:p w14:paraId="3C6788A4" w14:textId="77777777" w:rsidR="00223713" w:rsidRPr="00EC5F26" w:rsidRDefault="00223713" w:rsidP="00A51FCC">
      <w:pPr>
        <w:rPr>
          <w:lang w:eastAsia="en-US"/>
        </w:rPr>
      </w:pPr>
    </w:p>
    <w:p w14:paraId="6AF1DFFB" w14:textId="77777777" w:rsidR="00223713" w:rsidRPr="00EC5F26" w:rsidRDefault="00223713" w:rsidP="00A51FCC">
      <w:pPr>
        <w:widowControl w:val="0"/>
      </w:pPr>
      <w:r w:rsidRPr="00EC5F26">
        <w:t xml:space="preserve">Naročnik in uporabnik bosta do končanja vseh del potrdila in izplačala izvajalcu oziroma podizvajalcem izvedena dela največ v višini 95 % pogodbene vrednosti del. Naročnik in uporabnik namreč ob vsaki situaciji zadržita 5 %. Izplačilo zadržanih 5 % pogodbene vrednosti se bo izvršilo v roku 30 dni po primopredaji del oziroma v skladu z veljavnimi predpisi o izvrševanju proračuna.  </w:t>
      </w:r>
    </w:p>
    <w:p w14:paraId="5C2A894E" w14:textId="77777777" w:rsidR="00223713" w:rsidRPr="00EC5F26" w:rsidRDefault="00223713" w:rsidP="00A51FCC">
      <w:pPr>
        <w:widowControl w:val="0"/>
      </w:pPr>
    </w:p>
    <w:p w14:paraId="66E26F8B" w14:textId="23A363AB" w:rsidR="00A51FCC" w:rsidRPr="00EC5F26" w:rsidRDefault="00A51FCC" w:rsidP="00A51FCC">
      <w:pPr>
        <w:widowControl w:val="0"/>
      </w:pPr>
      <w:r w:rsidRPr="00EC5F26">
        <w:t>Pog</w:t>
      </w:r>
      <w:r w:rsidRPr="00EC5F26">
        <w:rPr>
          <w:color w:val="000000"/>
        </w:rPr>
        <w:t>odbene stranke so soglasne, da je izpolnitev te pogodbe vezana na proračunske zmogljivosti naročnika v letih 20</w:t>
      </w:r>
      <w:r w:rsidR="00190159" w:rsidRPr="00EC5F26">
        <w:rPr>
          <w:color w:val="000000"/>
        </w:rPr>
        <w:t>2</w:t>
      </w:r>
      <w:r w:rsidR="006030BE" w:rsidRPr="00EC5F26">
        <w:rPr>
          <w:color w:val="000000"/>
        </w:rPr>
        <w:t>2</w:t>
      </w:r>
      <w:r w:rsidR="00386ACD" w:rsidRPr="00EC5F26">
        <w:rPr>
          <w:color w:val="000000"/>
        </w:rPr>
        <w:t xml:space="preserve"> in 202</w:t>
      </w:r>
      <w:r w:rsidR="006030BE" w:rsidRPr="00EC5F26">
        <w:rPr>
          <w:color w:val="000000"/>
        </w:rPr>
        <w:t>3</w:t>
      </w:r>
      <w:r w:rsidRPr="00EC5F26">
        <w:rPr>
          <w:color w:val="000000"/>
        </w:rPr>
        <w:t>. Če pride do spremembe v proračunu ali programu dela naročnika oziroma do proračunskih ukrepov, ki neposredno vplivajo na to pogodbo, so stranke soglasne, da s sklenitvijo dodatka to pogodbo ustrezno spremenijo.</w:t>
      </w:r>
    </w:p>
    <w:p w14:paraId="17DE0B27" w14:textId="77777777" w:rsidR="00A51FCC" w:rsidRPr="00EC5F26" w:rsidRDefault="00A51FCC" w:rsidP="00B16109">
      <w:pPr>
        <w:rPr>
          <w:lang w:eastAsia="en-US"/>
        </w:rPr>
      </w:pPr>
    </w:p>
    <w:p w14:paraId="3C5EA0F9" w14:textId="77777777" w:rsidR="00DF4DE5" w:rsidRPr="00EC5F26" w:rsidRDefault="00B16109" w:rsidP="00B16109">
      <w:pPr>
        <w:numPr>
          <w:ilvl w:val="0"/>
          <w:numId w:val="5"/>
        </w:numPr>
        <w:jc w:val="center"/>
      </w:pPr>
      <w:r w:rsidRPr="00EC5F26">
        <w:t>člen</w:t>
      </w:r>
    </w:p>
    <w:p w14:paraId="15524714" w14:textId="77777777" w:rsidR="00B16109" w:rsidRPr="00EC5F26" w:rsidRDefault="00B16109" w:rsidP="00B16109">
      <w:pPr>
        <w:rPr>
          <w:b/>
          <w:lang w:eastAsia="en-US"/>
        </w:rPr>
      </w:pPr>
      <w:r w:rsidRPr="00EC5F26">
        <w:rPr>
          <w:b/>
          <w:lang w:eastAsia="en-US"/>
        </w:rPr>
        <w:t>Končna situacija</w:t>
      </w:r>
    </w:p>
    <w:p w14:paraId="107D7CD8" w14:textId="77777777" w:rsidR="00B16109" w:rsidRPr="00EC5F26" w:rsidRDefault="00B16109" w:rsidP="00B16109">
      <w:pPr>
        <w:rPr>
          <w:lang w:eastAsia="en-US"/>
        </w:rPr>
      </w:pPr>
      <w:r w:rsidRPr="00EC5F26">
        <w:rPr>
          <w:lang w:eastAsia="en-US"/>
        </w:rPr>
        <w:t>Končno situacijo izvajalec izstavi po izdelavi končnega obračuna.</w:t>
      </w:r>
    </w:p>
    <w:p w14:paraId="392B353F" w14:textId="77777777" w:rsidR="00B16109" w:rsidRPr="00EC5F26" w:rsidRDefault="00B16109" w:rsidP="00B16109">
      <w:pPr>
        <w:rPr>
          <w:lang w:eastAsia="en-US"/>
        </w:rPr>
      </w:pPr>
    </w:p>
    <w:p w14:paraId="49A6965E" w14:textId="77777777" w:rsidR="00B16109" w:rsidRPr="00EC5F26" w:rsidRDefault="00B16109" w:rsidP="00B16109">
      <w:pPr>
        <w:rPr>
          <w:lang w:eastAsia="en-US"/>
        </w:rPr>
      </w:pPr>
      <w:r w:rsidRPr="00EC5F26">
        <w:rPr>
          <w:lang w:eastAsia="en-US"/>
        </w:rPr>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w:t>
      </w:r>
      <w:r w:rsidRPr="00EC5F26">
        <w:rPr>
          <w:lang w:eastAsia="en-US"/>
        </w:rPr>
        <w:lastRenderedPageBreak/>
        <w:t xml:space="preserve">izvedbo pogodbenih obveznosti, ki v takšnem primeru postane pogodbena kazen zaradi nepredaje finančnega zavarovanja za odpravo napak. </w:t>
      </w:r>
    </w:p>
    <w:p w14:paraId="16E35DE1" w14:textId="77777777" w:rsidR="00B16109" w:rsidRPr="00EC5F26" w:rsidRDefault="00B16109" w:rsidP="00B16109">
      <w:pPr>
        <w:rPr>
          <w:lang w:eastAsia="en-US"/>
        </w:rPr>
      </w:pPr>
    </w:p>
    <w:p w14:paraId="2B955063" w14:textId="77777777" w:rsidR="00B16109" w:rsidRPr="00EC5F26" w:rsidRDefault="00B16109" w:rsidP="007558B3">
      <w:pPr>
        <w:numPr>
          <w:ilvl w:val="0"/>
          <w:numId w:val="5"/>
        </w:numPr>
        <w:jc w:val="center"/>
      </w:pPr>
      <w:r w:rsidRPr="00EC5F26">
        <w:t>člen</w:t>
      </w:r>
    </w:p>
    <w:p w14:paraId="1A39C307" w14:textId="77777777" w:rsidR="00DF4DE5" w:rsidRPr="00EC5F26" w:rsidRDefault="00DF4DE5" w:rsidP="00B16109">
      <w:pPr>
        <w:rPr>
          <w:b/>
          <w:lang w:eastAsia="en-US"/>
        </w:rPr>
      </w:pPr>
    </w:p>
    <w:p w14:paraId="34FBADF3" w14:textId="77777777" w:rsidR="00B16109" w:rsidRPr="00EC5F26" w:rsidRDefault="00B16109" w:rsidP="00B16109">
      <w:pPr>
        <w:rPr>
          <w:b/>
          <w:lang w:eastAsia="en-US"/>
        </w:rPr>
      </w:pPr>
      <w:r w:rsidRPr="00EC5F26">
        <w:rPr>
          <w:b/>
          <w:lang w:eastAsia="en-US"/>
        </w:rPr>
        <w:t>Rok plačila in način plačila</w:t>
      </w:r>
    </w:p>
    <w:p w14:paraId="364D04EA" w14:textId="77777777" w:rsidR="00B16109" w:rsidRPr="00EC5F26" w:rsidRDefault="00B16109" w:rsidP="00B16109">
      <w:pPr>
        <w:rPr>
          <w:lang w:eastAsia="en-US"/>
        </w:rPr>
      </w:pPr>
      <w:r w:rsidRPr="00EC5F26">
        <w:rPr>
          <w:lang w:eastAsia="en-US"/>
        </w:rPr>
        <w:t xml:space="preserve">Naročnik mora situacijo, ki ni bila zavrnjena v roku, plačati trideseti (30.) dan od njenega prejema, v primeru zamude plačila ima izvajalec pravico zaračunati naročniku zamudne obresti v skladu z veljavnimi predpisi. </w:t>
      </w:r>
    </w:p>
    <w:p w14:paraId="43C26358" w14:textId="77777777" w:rsidR="00B16109" w:rsidRPr="00EC5F26" w:rsidRDefault="00B16109" w:rsidP="00B16109">
      <w:pPr>
        <w:rPr>
          <w:lang w:eastAsia="en-US"/>
        </w:rPr>
      </w:pPr>
    </w:p>
    <w:p w14:paraId="1369F4BF" w14:textId="77777777" w:rsidR="00B16109" w:rsidRPr="00EC5F26" w:rsidRDefault="00DF4DE5" w:rsidP="00B16109">
      <w:pPr>
        <w:rPr>
          <w:lang w:eastAsia="en-US"/>
        </w:rPr>
      </w:pPr>
      <w:r w:rsidRPr="00EC5F26">
        <w:rPr>
          <w:lang w:eastAsia="en-US"/>
        </w:rPr>
        <w:t>Pogodbene</w:t>
      </w:r>
      <w:r w:rsidR="00B16109" w:rsidRPr="00EC5F26">
        <w:rPr>
          <w:lang w:eastAsia="en-US"/>
        </w:rPr>
        <w:t xml:space="preserve"> strank</w:t>
      </w:r>
      <w:r w:rsidRPr="00EC5F26">
        <w:rPr>
          <w:lang w:eastAsia="en-US"/>
        </w:rPr>
        <w:t>e</w:t>
      </w:r>
      <w:r w:rsidR="00B16109" w:rsidRPr="00EC5F26">
        <w:rPr>
          <w:lang w:eastAsia="en-US"/>
        </w:rPr>
        <w:t xml:space="preserve"> soglaša</w:t>
      </w:r>
      <w:r w:rsidRPr="00EC5F26">
        <w:rPr>
          <w:lang w:eastAsia="en-US"/>
        </w:rPr>
        <w:t>jo, da je med njimi</w:t>
      </w:r>
      <w:r w:rsidR="00B16109" w:rsidRPr="00EC5F26">
        <w:rPr>
          <w:lang w:eastAsia="en-US"/>
        </w:rPr>
        <w:t xml:space="preserve"> običajen način plačevanja v obliki asignacije, cesije ali kompenzacije in da se plačila lahko izvajajo tudi na tak način.</w:t>
      </w:r>
    </w:p>
    <w:p w14:paraId="62DF0BB1" w14:textId="77777777" w:rsidR="00912FE4" w:rsidRPr="00EC5F26" w:rsidRDefault="00912FE4" w:rsidP="00B16109">
      <w:pPr>
        <w:rPr>
          <w:lang w:eastAsia="en-US"/>
        </w:rPr>
      </w:pPr>
    </w:p>
    <w:p w14:paraId="21D06A02" w14:textId="77777777" w:rsidR="00DF4DE5" w:rsidRPr="00EC5F26" w:rsidRDefault="00B16109" w:rsidP="00B16109">
      <w:pPr>
        <w:numPr>
          <w:ilvl w:val="0"/>
          <w:numId w:val="5"/>
        </w:numPr>
        <w:jc w:val="center"/>
      </w:pPr>
      <w:r w:rsidRPr="00EC5F26">
        <w:t>člen</w:t>
      </w:r>
    </w:p>
    <w:p w14:paraId="537F86FF" w14:textId="77777777" w:rsidR="00B16109" w:rsidRPr="00EC5F26" w:rsidRDefault="00B16109" w:rsidP="00B16109">
      <w:pPr>
        <w:rPr>
          <w:b/>
          <w:lang w:eastAsia="en-US"/>
        </w:rPr>
      </w:pPr>
      <w:r w:rsidRPr="00EC5F26">
        <w:rPr>
          <w:b/>
          <w:lang w:eastAsia="en-US"/>
        </w:rPr>
        <w:t>Finančna zavarovanja</w:t>
      </w:r>
    </w:p>
    <w:p w14:paraId="5E6ACE49" w14:textId="77777777" w:rsidR="00321AF1" w:rsidRPr="00EC5F26" w:rsidRDefault="00321AF1" w:rsidP="00321AF1">
      <w:pPr>
        <w:rPr>
          <w:lang w:eastAsia="en-US"/>
        </w:rPr>
      </w:pPr>
      <w:r w:rsidRPr="00EC5F26">
        <w:rPr>
          <w:lang w:eastAsia="en-US"/>
        </w:rPr>
        <w:t xml:space="preserve">Izvajalec je dolžan naročniku predložiti finančna zavarovanja, določena v dokumentaciji, v obsegu in kvaliteti, določeni v dokumentaciji v zvezi z javnim naročilom. </w:t>
      </w:r>
    </w:p>
    <w:p w14:paraId="4278A4B4" w14:textId="77777777" w:rsidR="007E168C" w:rsidRPr="00EC5F26" w:rsidRDefault="007E168C" w:rsidP="00321AF1">
      <w:pPr>
        <w:rPr>
          <w:lang w:eastAsia="en-US"/>
        </w:rPr>
      </w:pPr>
    </w:p>
    <w:p w14:paraId="29537398" w14:textId="77777777" w:rsidR="00321AF1" w:rsidRPr="00EC5F26" w:rsidRDefault="00321AF1" w:rsidP="00321AF1">
      <w:pPr>
        <w:rPr>
          <w:lang w:eastAsia="en-US"/>
        </w:rPr>
      </w:pPr>
      <w:r w:rsidRPr="00EC5F26">
        <w:rPr>
          <w:lang w:eastAsia="en-US"/>
        </w:rPr>
        <w:t xml:space="preserve">V primeru, da izvajalec ne predloži ustreznega finančnega zavarovanje za odpravo napak v garancijskem roku, lahko naročnik unovči finančno zavarovanje za dobro izvedbo pogodbenih obveznosti. </w:t>
      </w:r>
    </w:p>
    <w:p w14:paraId="01865EC5" w14:textId="77777777" w:rsidR="00321AF1" w:rsidRPr="00EC5F26" w:rsidRDefault="00321AF1" w:rsidP="00321AF1">
      <w:pPr>
        <w:rPr>
          <w:lang w:eastAsia="en-US"/>
        </w:rPr>
      </w:pPr>
    </w:p>
    <w:p w14:paraId="1AEE6929" w14:textId="77777777" w:rsidR="00321AF1" w:rsidRPr="00EC5F26" w:rsidRDefault="00321AF1" w:rsidP="00321AF1">
      <w:pPr>
        <w:rPr>
          <w:lang w:eastAsia="en-US"/>
        </w:rPr>
      </w:pPr>
      <w:r w:rsidRPr="00EC5F26">
        <w:rPr>
          <w:lang w:eastAsia="en-US"/>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14:paraId="47450936" w14:textId="77777777" w:rsidR="00B16109" w:rsidRPr="00EC5F26" w:rsidRDefault="00B16109" w:rsidP="00B16109">
      <w:pPr>
        <w:rPr>
          <w:lang w:eastAsia="en-US"/>
        </w:rPr>
      </w:pPr>
    </w:p>
    <w:p w14:paraId="3E7F2E41" w14:textId="77777777" w:rsidR="00B16109" w:rsidRPr="00EC5F26" w:rsidRDefault="00B16109" w:rsidP="007558B3">
      <w:pPr>
        <w:numPr>
          <w:ilvl w:val="0"/>
          <w:numId w:val="5"/>
        </w:numPr>
        <w:jc w:val="center"/>
      </w:pPr>
      <w:r w:rsidRPr="00EC5F26">
        <w:t>člen</w:t>
      </w:r>
    </w:p>
    <w:p w14:paraId="301E364D" w14:textId="77777777" w:rsidR="00480742" w:rsidRPr="00EC5F26" w:rsidRDefault="00480742" w:rsidP="00B16109">
      <w:pPr>
        <w:rPr>
          <w:lang w:eastAsia="en-US"/>
        </w:rPr>
      </w:pPr>
    </w:p>
    <w:p w14:paraId="1215F4C7" w14:textId="77777777" w:rsidR="00B16109" w:rsidRPr="00EC5F26" w:rsidRDefault="00B16109" w:rsidP="00B16109">
      <w:pPr>
        <w:rPr>
          <w:lang w:eastAsia="en-US"/>
        </w:rPr>
      </w:pPr>
      <w:r w:rsidRPr="00EC5F26">
        <w:rPr>
          <w:lang w:eastAsia="en-US"/>
        </w:rPr>
        <w:t>Finančno zavarovanje za dobro izvedbo pogodbenih obveznosti lahko naročnik poleg primerov, navedenih drugje v tej pogodbi, unovči tudi:</w:t>
      </w:r>
    </w:p>
    <w:p w14:paraId="6F5C30BC" w14:textId="77777777" w:rsidR="00B16109" w:rsidRPr="00EC5F26" w:rsidRDefault="00B16109" w:rsidP="00B16109">
      <w:pPr>
        <w:rPr>
          <w:b/>
          <w:lang w:eastAsia="en-US"/>
        </w:rPr>
      </w:pPr>
      <w:r w:rsidRPr="00EC5F26">
        <w:rPr>
          <w:b/>
          <w:lang w:eastAsia="en-US"/>
        </w:rPr>
        <w:t>v znesku terjatve, ki jo ima naročnik do izvajalca:</w:t>
      </w:r>
    </w:p>
    <w:p w14:paraId="3EC69036" w14:textId="77777777" w:rsidR="00B16109" w:rsidRPr="00EC5F26" w:rsidRDefault="00B16109" w:rsidP="002623D5">
      <w:pPr>
        <w:pStyle w:val="Bodytext171"/>
        <w:numPr>
          <w:ilvl w:val="0"/>
          <w:numId w:val="31"/>
        </w:numPr>
        <w:spacing w:line="260" w:lineRule="exact"/>
        <w:ind w:right="40"/>
        <w:rPr>
          <w:rFonts w:ascii="Arial" w:hAnsi="Arial" w:cs="Arial"/>
        </w:rPr>
      </w:pPr>
      <w:r w:rsidRPr="00EC5F26">
        <w:rPr>
          <w:rStyle w:val="Bodytext179pt4"/>
          <w:rFonts w:ascii="Arial" w:eastAsiaTheme="minorEastAsia" w:hAnsi="Arial" w:cs="Arial"/>
          <w:sz w:val="20"/>
        </w:rPr>
        <w:t>č</w:t>
      </w:r>
      <w:r w:rsidRPr="00EC5F26">
        <w:rPr>
          <w:rFonts w:ascii="Arial" w:hAnsi="Arial" w:cs="Arial"/>
        </w:rPr>
        <w:t>e se bo izkazalo, da izvajalec del v celoti ali delno ne opravlja v skladu s pogodbo, zahtevami dokumentacije v zvezi z oddajo javnega naročila, specifikacijami ali ponudbeno dokumentacijo;</w:t>
      </w:r>
    </w:p>
    <w:p w14:paraId="62974174" w14:textId="77777777" w:rsidR="00B16109" w:rsidRPr="00EC5F26" w:rsidRDefault="00B16109" w:rsidP="002623D5">
      <w:pPr>
        <w:pStyle w:val="Bodytext101"/>
        <w:numPr>
          <w:ilvl w:val="0"/>
          <w:numId w:val="31"/>
        </w:numPr>
        <w:tabs>
          <w:tab w:val="left" w:pos="735"/>
        </w:tabs>
        <w:spacing w:before="0" w:line="260" w:lineRule="exact"/>
        <w:jc w:val="both"/>
        <w:rPr>
          <w:rFonts w:ascii="Arial" w:hAnsi="Arial" w:cs="Arial"/>
        </w:rPr>
      </w:pPr>
      <w:r w:rsidRPr="00EC5F26">
        <w:rPr>
          <w:rFonts w:ascii="Arial" w:hAnsi="Arial" w:cs="Arial"/>
        </w:rPr>
        <w:t>če izvajalec ne predloži ustreznega finančnega zavarovanja za odpravo napak v garancijskem roku;</w:t>
      </w:r>
    </w:p>
    <w:p w14:paraId="5FB6F72D" w14:textId="77777777" w:rsidR="00B16109" w:rsidRPr="00EC5F26" w:rsidRDefault="00B16109" w:rsidP="002623D5">
      <w:pPr>
        <w:pStyle w:val="Bodytext101"/>
        <w:numPr>
          <w:ilvl w:val="0"/>
          <w:numId w:val="31"/>
        </w:numPr>
        <w:tabs>
          <w:tab w:val="left" w:pos="735"/>
        </w:tabs>
        <w:spacing w:before="0" w:line="260" w:lineRule="exact"/>
        <w:jc w:val="both"/>
        <w:rPr>
          <w:rFonts w:ascii="Arial" w:hAnsi="Arial" w:cs="Arial"/>
        </w:rPr>
      </w:pPr>
      <w:r w:rsidRPr="00EC5F26">
        <w:rPr>
          <w:rFonts w:ascii="Arial" w:hAnsi="Arial" w:cs="Arial"/>
        </w:rPr>
        <w:t>v primeru ste</w:t>
      </w:r>
      <w:r w:rsidRPr="00EC5F26">
        <w:rPr>
          <w:rStyle w:val="Bodytext179pt4"/>
          <w:rFonts w:ascii="Arial" w:eastAsiaTheme="minorEastAsia" w:hAnsi="Arial" w:cs="Arial"/>
          <w:sz w:val="20"/>
        </w:rPr>
        <w:t>č</w:t>
      </w:r>
      <w:r w:rsidRPr="00EC5F26">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093552BE" w14:textId="77777777" w:rsidR="00B16109" w:rsidRPr="00EC5F26" w:rsidRDefault="00B16109" w:rsidP="002623D5">
      <w:pPr>
        <w:pStyle w:val="Bodytext101"/>
        <w:numPr>
          <w:ilvl w:val="0"/>
          <w:numId w:val="31"/>
        </w:numPr>
        <w:tabs>
          <w:tab w:val="left" w:pos="735"/>
        </w:tabs>
        <w:spacing w:before="0" w:line="260" w:lineRule="exact"/>
        <w:jc w:val="both"/>
        <w:rPr>
          <w:rFonts w:ascii="Arial" w:hAnsi="Arial" w:cs="Arial"/>
        </w:rPr>
      </w:pPr>
      <w:r w:rsidRPr="00EC5F26">
        <w:rPr>
          <w:rFonts w:ascii="Arial" w:hAnsi="Arial" w:cs="Arial"/>
        </w:rPr>
        <w:t>če svojih obveznosti do podizvajalcev, ki sodelujejo pri izvedbi javnega naročila, v celoti ne poravna, podizvajalci pa terjajo plačilo obveznosti neposredno od naročnika;</w:t>
      </w:r>
    </w:p>
    <w:p w14:paraId="5DB3EAE2" w14:textId="77777777" w:rsidR="00B16109" w:rsidRPr="00EC5F26" w:rsidRDefault="00B16109" w:rsidP="00B16109">
      <w:pPr>
        <w:rPr>
          <w:lang w:eastAsia="en-US"/>
        </w:rPr>
      </w:pPr>
    </w:p>
    <w:p w14:paraId="5A46D237" w14:textId="77777777" w:rsidR="00B16109" w:rsidRPr="00EC5F26" w:rsidRDefault="00B16109" w:rsidP="00B16109">
      <w:pPr>
        <w:rPr>
          <w:b/>
          <w:lang w:eastAsia="en-US"/>
        </w:rPr>
      </w:pPr>
      <w:r w:rsidRPr="00EC5F26">
        <w:rPr>
          <w:b/>
          <w:lang w:eastAsia="en-US"/>
        </w:rPr>
        <w:t>v polnem znesku finančnega zavarovanja, ki ima v takšnem primeru namen zavarovanja pogodbene kazni:</w:t>
      </w:r>
    </w:p>
    <w:p w14:paraId="69FB7A52" w14:textId="77777777" w:rsidR="00B16109" w:rsidRPr="00EC5F26" w:rsidRDefault="00B16109" w:rsidP="002623D5">
      <w:pPr>
        <w:numPr>
          <w:ilvl w:val="0"/>
          <w:numId w:val="30"/>
        </w:numPr>
        <w:ind w:left="714" w:hanging="357"/>
        <w:rPr>
          <w:lang w:eastAsia="zh-CN"/>
        </w:rPr>
      </w:pPr>
      <w:r w:rsidRPr="00EC5F26">
        <w:t>če izvajalec naročniku ne preda podaljšanja finančnega zavarovanja, čeprav so podani pogoji, da naročnik to lahko zahteva;</w:t>
      </w:r>
    </w:p>
    <w:p w14:paraId="6F907CAB" w14:textId="77777777" w:rsidR="00B16109" w:rsidRPr="00EC5F26" w:rsidRDefault="00B16109" w:rsidP="002623D5">
      <w:pPr>
        <w:numPr>
          <w:ilvl w:val="0"/>
          <w:numId w:val="30"/>
        </w:numPr>
        <w:ind w:left="714" w:hanging="357"/>
        <w:rPr>
          <w:lang w:eastAsia="zh-CN"/>
        </w:rPr>
      </w:pPr>
      <w:r w:rsidRPr="00EC5F26">
        <w:rPr>
          <w:lang w:eastAsia="zh-CN"/>
        </w:rPr>
        <w:t>če bo naročnik pogodbo razdrl zaradi kršitev na strani izvajalca;</w:t>
      </w:r>
    </w:p>
    <w:p w14:paraId="150BA702" w14:textId="77777777" w:rsidR="00B16109" w:rsidRPr="00EC5F26" w:rsidRDefault="00B16109" w:rsidP="002623D5">
      <w:pPr>
        <w:numPr>
          <w:ilvl w:val="0"/>
          <w:numId w:val="30"/>
        </w:numPr>
        <w:ind w:left="714" w:hanging="357"/>
        <w:rPr>
          <w:lang w:eastAsia="zh-CN"/>
        </w:rPr>
      </w:pPr>
      <w:r w:rsidRPr="00EC5F26">
        <w:rPr>
          <w:lang w:eastAsia="zh-CN"/>
        </w:rPr>
        <w:t>če bo naročnik razdrl pogodbo zaradi zamude na strani izvajalca;</w:t>
      </w:r>
    </w:p>
    <w:p w14:paraId="7B12A701" w14:textId="77777777" w:rsidR="00B16109" w:rsidRPr="00EC5F26" w:rsidRDefault="00B16109" w:rsidP="002623D5">
      <w:pPr>
        <w:numPr>
          <w:ilvl w:val="0"/>
          <w:numId w:val="30"/>
        </w:numPr>
        <w:ind w:left="714" w:hanging="357"/>
        <w:jc w:val="left"/>
        <w:rPr>
          <w:lang w:eastAsia="zh-CN"/>
        </w:rPr>
      </w:pPr>
      <w:r w:rsidRPr="00EC5F26">
        <w:rPr>
          <w:lang w:eastAsia="zh-CN"/>
        </w:rPr>
        <w:t>če se bo tekom izvedbe projekta več kot dvakrat zgodilo, da bi izvajalec javno naročilo izvajal s podizvajalci, ki niso priglašeni ali s podizvajalci, katerih nominacijo je naročnik zavrnil;</w:t>
      </w:r>
    </w:p>
    <w:p w14:paraId="159DC2CF" w14:textId="77777777" w:rsidR="00B16109" w:rsidRPr="00EC5F26" w:rsidRDefault="00B16109" w:rsidP="002623D5">
      <w:pPr>
        <w:numPr>
          <w:ilvl w:val="0"/>
          <w:numId w:val="30"/>
        </w:numPr>
        <w:ind w:left="714" w:hanging="357"/>
        <w:rPr>
          <w:lang w:eastAsia="zh-CN"/>
        </w:rPr>
      </w:pPr>
      <w:r w:rsidRPr="00EC5F26">
        <w:rPr>
          <w:lang w:eastAsia="zh-CN"/>
        </w:rPr>
        <w:t>če izvajalec ne predloži ustreznega finančnega zavarovanja za odpravo napak v garancijskem roku;</w:t>
      </w:r>
    </w:p>
    <w:p w14:paraId="604732F9" w14:textId="77777777" w:rsidR="00B16109" w:rsidRPr="00EC5F26" w:rsidRDefault="00B16109" w:rsidP="002623D5">
      <w:pPr>
        <w:numPr>
          <w:ilvl w:val="0"/>
          <w:numId w:val="30"/>
        </w:numPr>
        <w:rPr>
          <w:lang w:eastAsia="zh-CN"/>
        </w:rPr>
      </w:pPr>
      <w:r w:rsidRPr="00EC5F26">
        <w:rPr>
          <w:lang w:eastAsia="zh-CN"/>
        </w:rPr>
        <w:t>če naročniku povzroči škodo, ki je ne povrne v roku 8 (osem) dni po pozivu naročnika;</w:t>
      </w:r>
    </w:p>
    <w:p w14:paraId="267B6801" w14:textId="77777777" w:rsidR="00B16109" w:rsidRPr="00EC5F26" w:rsidRDefault="00B16109" w:rsidP="002623D5">
      <w:pPr>
        <w:numPr>
          <w:ilvl w:val="0"/>
          <w:numId w:val="30"/>
        </w:numPr>
        <w:rPr>
          <w:lang w:eastAsia="zh-CN"/>
        </w:rPr>
      </w:pPr>
      <w:r w:rsidRPr="00EC5F26">
        <w:rPr>
          <w:lang w:eastAsia="zh-CN"/>
        </w:rPr>
        <w:lastRenderedPageBreak/>
        <w:t>če naročniku poda zavajajoče ali lažne informacije, podatke ali dokumente, zaradi  česar bi moral naročnik javno naročilo razveljaviti ali modificirati ali če naročnik utrpi kakšne druge posledice.</w:t>
      </w:r>
    </w:p>
    <w:p w14:paraId="6751B744" w14:textId="77777777" w:rsidR="00B16109" w:rsidRPr="00EC5F26" w:rsidRDefault="00B16109" w:rsidP="00B16109">
      <w:pPr>
        <w:rPr>
          <w:lang w:eastAsia="en-US"/>
        </w:rPr>
      </w:pPr>
    </w:p>
    <w:p w14:paraId="44F0A1CA" w14:textId="77777777" w:rsidR="00B16109" w:rsidRPr="00EC5F26" w:rsidRDefault="00B16109" w:rsidP="00FE5789">
      <w:pPr>
        <w:pStyle w:val="Odstavekseznama"/>
        <w:numPr>
          <w:ilvl w:val="2"/>
          <w:numId w:val="8"/>
        </w:numPr>
        <w:ind w:left="567" w:hanging="283"/>
        <w:rPr>
          <w:b/>
          <w:lang w:val="sl-SI"/>
        </w:rPr>
      </w:pPr>
      <w:bookmarkStart w:id="360" w:name="_Hlk516822991"/>
      <w:r w:rsidRPr="00EC5F26">
        <w:rPr>
          <w:b/>
          <w:lang w:val="sl-SI"/>
        </w:rPr>
        <w:t>KONČANJE DEL, PREGLED IN KONČNI PREVZEM</w:t>
      </w:r>
    </w:p>
    <w:p w14:paraId="5E7BA669" w14:textId="77777777" w:rsidR="00480742" w:rsidRPr="00EC5F26" w:rsidRDefault="00480742" w:rsidP="00480742">
      <w:pPr>
        <w:pStyle w:val="Odstavekseznama"/>
        <w:ind w:left="567"/>
        <w:rPr>
          <w:b/>
          <w:lang w:val="sl-SI"/>
        </w:rPr>
      </w:pPr>
    </w:p>
    <w:p w14:paraId="48ABF6CA" w14:textId="77777777" w:rsidR="00B16109" w:rsidRPr="00EC5F26" w:rsidRDefault="00B16109" w:rsidP="007558B3">
      <w:pPr>
        <w:numPr>
          <w:ilvl w:val="0"/>
          <w:numId w:val="5"/>
        </w:numPr>
        <w:jc w:val="center"/>
      </w:pPr>
      <w:r w:rsidRPr="00EC5F26">
        <w:t>člen</w:t>
      </w:r>
    </w:p>
    <w:bookmarkEnd w:id="360"/>
    <w:p w14:paraId="08278BC3" w14:textId="77777777" w:rsidR="00480742" w:rsidRPr="00EC5F26" w:rsidRDefault="00480742" w:rsidP="00B16109">
      <w:pPr>
        <w:tabs>
          <w:tab w:val="left" w:pos="567"/>
          <w:tab w:val="left" w:pos="4253"/>
          <w:tab w:val="left" w:pos="5529"/>
          <w:tab w:val="right" w:pos="8505"/>
        </w:tabs>
        <w:rPr>
          <w:bCs/>
          <w:lang w:eastAsia="en-US"/>
        </w:rPr>
      </w:pPr>
    </w:p>
    <w:p w14:paraId="70296C49" w14:textId="3208BA63" w:rsidR="00B16109" w:rsidRPr="00EC5F26" w:rsidRDefault="00B16109" w:rsidP="00B16109">
      <w:pPr>
        <w:tabs>
          <w:tab w:val="left" w:pos="567"/>
          <w:tab w:val="left" w:pos="4253"/>
          <w:tab w:val="left" w:pos="5529"/>
          <w:tab w:val="right" w:pos="8505"/>
        </w:tabs>
        <w:rPr>
          <w:bCs/>
          <w:lang w:eastAsia="en-US"/>
        </w:rPr>
      </w:pPr>
      <w:r w:rsidRPr="00EC5F26">
        <w:rPr>
          <w:bCs/>
          <w:lang w:eastAsia="en-US"/>
        </w:rPr>
        <w:t>Izvajalec je dolžan datum zaključka del</w:t>
      </w:r>
      <w:r w:rsidR="00480742" w:rsidRPr="00EC5F26">
        <w:rPr>
          <w:bCs/>
          <w:lang w:eastAsia="en-US"/>
        </w:rPr>
        <w:t xml:space="preserve"> vpisati v gradbeni dnevnik in </w:t>
      </w:r>
      <w:r w:rsidRPr="00EC5F26">
        <w:rPr>
          <w:bCs/>
          <w:lang w:eastAsia="en-US"/>
        </w:rPr>
        <w:t xml:space="preserve">izvesti vse, kar je potrebno za </w:t>
      </w:r>
      <w:r w:rsidR="000B7098" w:rsidRPr="00EC5F26">
        <w:rPr>
          <w:bCs/>
          <w:lang w:eastAsia="en-US"/>
        </w:rPr>
        <w:t>prevzem in obratovanje prostorov in opreme</w:t>
      </w:r>
      <w:r w:rsidR="00113ADD" w:rsidRPr="00EC5F26">
        <w:rPr>
          <w:bCs/>
          <w:lang w:eastAsia="en-US"/>
        </w:rPr>
        <w:t>.</w:t>
      </w:r>
      <w:r w:rsidR="00480742" w:rsidRPr="00EC5F26">
        <w:rPr>
          <w:bCs/>
          <w:lang w:eastAsia="en-US"/>
        </w:rPr>
        <w:t xml:space="preserve"> </w:t>
      </w:r>
      <w:r w:rsidRPr="00EC5F26">
        <w:rPr>
          <w:bCs/>
          <w:lang w:eastAsia="en-US"/>
        </w:rPr>
        <w:t xml:space="preserve">Dela se štejejo za zaključena (dokončana), ko je med </w:t>
      </w:r>
      <w:r w:rsidR="00480742" w:rsidRPr="00EC5F26">
        <w:rPr>
          <w:bCs/>
          <w:lang w:eastAsia="en-US"/>
        </w:rPr>
        <w:t>pogodbenimi strankami</w:t>
      </w:r>
      <w:r w:rsidRPr="00EC5F26">
        <w:rPr>
          <w:bCs/>
          <w:lang w:eastAsia="en-US"/>
        </w:rPr>
        <w:t xml:space="preserve"> opravljena zapisniška primopredaja. </w:t>
      </w:r>
    </w:p>
    <w:p w14:paraId="4D798EB1" w14:textId="77777777" w:rsidR="00B16109" w:rsidRPr="00EC5F26" w:rsidRDefault="00B16109" w:rsidP="00B16109">
      <w:pPr>
        <w:tabs>
          <w:tab w:val="left" w:pos="567"/>
          <w:tab w:val="left" w:pos="4253"/>
          <w:tab w:val="left" w:pos="5529"/>
          <w:tab w:val="right" w:pos="8505"/>
        </w:tabs>
        <w:rPr>
          <w:bCs/>
          <w:lang w:eastAsia="en-US"/>
        </w:rPr>
      </w:pPr>
    </w:p>
    <w:p w14:paraId="4B63EAE6" w14:textId="4E334BF2"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Pogoj za uspešno izvedeno primopredajo je tudi predaja finančnega zavarovanja za odpravo napak v garancijskem roku. </w:t>
      </w:r>
    </w:p>
    <w:p w14:paraId="20F55EEE" w14:textId="77777777" w:rsidR="006030BE" w:rsidRPr="00EC5F26" w:rsidRDefault="006030BE" w:rsidP="00B16109">
      <w:pPr>
        <w:tabs>
          <w:tab w:val="left" w:pos="567"/>
          <w:tab w:val="left" w:pos="4253"/>
          <w:tab w:val="left" w:pos="5529"/>
          <w:tab w:val="right" w:pos="8505"/>
        </w:tabs>
        <w:rPr>
          <w:bCs/>
          <w:lang w:eastAsia="en-US"/>
        </w:rPr>
      </w:pPr>
    </w:p>
    <w:p w14:paraId="53376826" w14:textId="0047860A"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V primeru, da izvajalec neupravičeno zavlačuje s pozivom naročniku </w:t>
      </w:r>
      <w:r w:rsidR="00480742" w:rsidRPr="00EC5F26">
        <w:rPr>
          <w:bCs/>
          <w:lang w:eastAsia="en-US"/>
        </w:rPr>
        <w:t xml:space="preserve">in uporabniku </w:t>
      </w:r>
      <w:r w:rsidRPr="00EC5F26">
        <w:rPr>
          <w:bCs/>
          <w:lang w:eastAsia="en-US"/>
        </w:rPr>
        <w:t>na prevzem del, lahko naročnik sam razpiše datum primopredaje, na katero povabi tudi izvajalca.</w:t>
      </w:r>
    </w:p>
    <w:p w14:paraId="52EDDC3D" w14:textId="77777777" w:rsidR="006030BE" w:rsidRPr="00EC5F26" w:rsidRDefault="006030BE" w:rsidP="00B16109">
      <w:pPr>
        <w:tabs>
          <w:tab w:val="left" w:pos="567"/>
          <w:tab w:val="left" w:pos="4253"/>
          <w:tab w:val="left" w:pos="5529"/>
          <w:tab w:val="right" w:pos="8505"/>
        </w:tabs>
        <w:rPr>
          <w:bCs/>
          <w:lang w:eastAsia="en-US"/>
        </w:rPr>
      </w:pPr>
    </w:p>
    <w:p w14:paraId="0FA3578B"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O primopredaji izvedenih del sestavijo pooblaščeni predstavniki pogodbenih strank primopredajni zapisnik, v katerem natančno ugotovijo predvsem:</w:t>
      </w:r>
    </w:p>
    <w:p w14:paraId="08622BE4"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ali izvedena dela ustrezajo določilom te pogodbe, veljavnim zakonskim predpisom in pravilom stroke;</w:t>
      </w:r>
    </w:p>
    <w:p w14:paraId="393A8CBD"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datume začetka in zaključka del in datum prevzema del;</w:t>
      </w:r>
    </w:p>
    <w:p w14:paraId="1636105F"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kakovost izvedenih del in morebitne pripombe naročnika v zvezi z njo;</w:t>
      </w:r>
    </w:p>
    <w:p w14:paraId="331EBA98"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opredelitev del, ki jih je izvajalec dolžan ponovno izvesti, dokončati ali popraviti ter rok za to;</w:t>
      </w:r>
    </w:p>
    <w:p w14:paraId="3CE927E5"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opredelitev vseh morebitnih očitnih napak, ki se jih ugotovi pri vidnem pregledu del ter rok za njihovo odpravo;</w:t>
      </w:r>
    </w:p>
    <w:p w14:paraId="57AC4B64"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morebitna odprta, med predstavniki pogodbenih strank, sporna vprašanja tehnične narave;</w:t>
      </w:r>
    </w:p>
    <w:p w14:paraId="07D514F2"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ali se šteje, da so bila izvedena dela prevzeta ali ne</w:t>
      </w:r>
    </w:p>
    <w:p w14:paraId="149144AF" w14:textId="77777777" w:rsidR="00B16109" w:rsidRPr="00EC5F26" w:rsidRDefault="00B16109" w:rsidP="002623D5">
      <w:pPr>
        <w:numPr>
          <w:ilvl w:val="0"/>
          <w:numId w:val="35"/>
        </w:numPr>
        <w:tabs>
          <w:tab w:val="left" w:pos="567"/>
          <w:tab w:val="left" w:pos="4253"/>
          <w:tab w:val="left" w:pos="5529"/>
          <w:tab w:val="right" w:pos="8505"/>
        </w:tabs>
        <w:ind w:left="567" w:hanging="207"/>
        <w:rPr>
          <w:bCs/>
          <w:lang w:eastAsia="en-US"/>
        </w:rPr>
      </w:pPr>
      <w:r w:rsidRPr="00EC5F26">
        <w:rPr>
          <w:bCs/>
          <w:lang w:eastAsia="en-US"/>
        </w:rPr>
        <w:t>ali naročnik uveljavlja pogodbeno kazen.</w:t>
      </w:r>
    </w:p>
    <w:p w14:paraId="2404ACF7" w14:textId="77777777" w:rsidR="00B16109" w:rsidRPr="00EC5F26" w:rsidRDefault="00B16109" w:rsidP="00B16109">
      <w:pPr>
        <w:tabs>
          <w:tab w:val="left" w:pos="567"/>
          <w:tab w:val="left" w:pos="4253"/>
          <w:tab w:val="left" w:pos="5529"/>
          <w:tab w:val="right" w:pos="8505"/>
        </w:tabs>
        <w:rPr>
          <w:bCs/>
          <w:lang w:eastAsia="en-US"/>
        </w:rPr>
      </w:pPr>
    </w:p>
    <w:p w14:paraId="626C4CD4" w14:textId="4D934AD6" w:rsidR="00B16109" w:rsidRPr="00EC5F26" w:rsidRDefault="00B16109" w:rsidP="00386ACD">
      <w:pPr>
        <w:tabs>
          <w:tab w:val="left" w:pos="567"/>
          <w:tab w:val="left" w:pos="4253"/>
          <w:tab w:val="left" w:pos="5529"/>
          <w:tab w:val="right" w:pos="8505"/>
        </w:tabs>
        <w:rPr>
          <w:bCs/>
          <w:lang w:eastAsia="en-US"/>
        </w:rPr>
      </w:pPr>
      <w:r w:rsidRPr="00EC5F26">
        <w:rPr>
          <w:bCs/>
          <w:lang w:eastAsia="en-US"/>
        </w:rPr>
        <w:t>Ob primopredaji je dolžan izvajalec predati naročniku tudi vso potrebno dokumentacijo, ki se nanaša na izvedena dela in vso opremo</w:t>
      </w:r>
      <w:r w:rsidR="00903282" w:rsidRPr="00EC5F26">
        <w:rPr>
          <w:bCs/>
          <w:lang w:eastAsia="en-US"/>
        </w:rPr>
        <w:t xml:space="preserve"> (instalacijsko</w:t>
      </w:r>
      <w:r w:rsidR="0074629E" w:rsidRPr="00EC5F26">
        <w:rPr>
          <w:bCs/>
          <w:lang w:eastAsia="en-US"/>
        </w:rPr>
        <w:t>, splošno in medicinsko opremo</w:t>
      </w:r>
      <w:r w:rsidR="00903282" w:rsidRPr="00EC5F26">
        <w:rPr>
          <w:bCs/>
          <w:lang w:eastAsia="en-US"/>
        </w:rPr>
        <w:t>)</w:t>
      </w:r>
      <w:r w:rsidRPr="00EC5F26">
        <w:rPr>
          <w:bCs/>
          <w:lang w:eastAsia="en-US"/>
        </w:rPr>
        <w:t xml:space="preserve"> kot na primer:</w:t>
      </w:r>
    </w:p>
    <w:p w14:paraId="6FCC5DB2" w14:textId="77777777" w:rsidR="00480742" w:rsidRPr="00EC5F26" w:rsidRDefault="00480742" w:rsidP="002623D5">
      <w:pPr>
        <w:widowControl w:val="0"/>
        <w:numPr>
          <w:ilvl w:val="0"/>
          <w:numId w:val="45"/>
        </w:numPr>
        <w:tabs>
          <w:tab w:val="num" w:pos="567"/>
        </w:tabs>
        <w:ind w:left="567"/>
        <w:rPr>
          <w:lang w:eastAsia="en-US"/>
        </w:rPr>
      </w:pPr>
      <w:r w:rsidRPr="00EC5F26">
        <w:rPr>
          <w:lang w:eastAsia="en-US"/>
        </w:rPr>
        <w:t>originalna navodila za uporabo, preizkušanje in vzdrževanje v slovenskem jeziku;</w:t>
      </w:r>
    </w:p>
    <w:p w14:paraId="0E335919" w14:textId="77777777" w:rsidR="00480742" w:rsidRPr="00EC5F26" w:rsidRDefault="00480742" w:rsidP="002623D5">
      <w:pPr>
        <w:widowControl w:val="0"/>
        <w:numPr>
          <w:ilvl w:val="0"/>
          <w:numId w:val="44"/>
        </w:numPr>
        <w:tabs>
          <w:tab w:val="clear" w:pos="454"/>
          <w:tab w:val="num" w:pos="567"/>
        </w:tabs>
        <w:ind w:left="567" w:hanging="371"/>
        <w:rPr>
          <w:lang w:eastAsia="en-US"/>
        </w:rPr>
      </w:pPr>
      <w:r w:rsidRPr="00EC5F26">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62EDC90E" w14:textId="77777777" w:rsidR="00480742" w:rsidRPr="00EC5F26" w:rsidRDefault="00480742" w:rsidP="002623D5">
      <w:pPr>
        <w:widowControl w:val="0"/>
        <w:numPr>
          <w:ilvl w:val="0"/>
          <w:numId w:val="44"/>
        </w:numPr>
        <w:tabs>
          <w:tab w:val="clear" w:pos="454"/>
          <w:tab w:val="num" w:pos="567"/>
        </w:tabs>
        <w:ind w:left="567"/>
        <w:rPr>
          <w:lang w:eastAsia="en-US"/>
        </w:rPr>
      </w:pPr>
      <w:r w:rsidRPr="00EC5F26">
        <w:rPr>
          <w:lang w:eastAsia="en-US"/>
        </w:rPr>
        <w:t xml:space="preserve">izjavo dobavitelja, da je oprema </w:t>
      </w:r>
      <w:r w:rsidR="00903282" w:rsidRPr="00EC5F26">
        <w:rPr>
          <w:lang w:eastAsia="en-US"/>
        </w:rPr>
        <w:t xml:space="preserve">(instalacijska) </w:t>
      </w:r>
      <w:r w:rsidRPr="00EC5F26">
        <w:rPr>
          <w:lang w:eastAsia="en-US"/>
        </w:rPr>
        <w:t>izdelana v skladu s predpisanimi varstvenimi ukrepi, normativi, standardi in tehničnimi predpisi;</w:t>
      </w:r>
    </w:p>
    <w:p w14:paraId="57470809" w14:textId="77777777" w:rsidR="00480742" w:rsidRPr="00EC5F26" w:rsidRDefault="00480742" w:rsidP="002623D5">
      <w:pPr>
        <w:widowControl w:val="0"/>
        <w:numPr>
          <w:ilvl w:val="0"/>
          <w:numId w:val="44"/>
        </w:numPr>
        <w:tabs>
          <w:tab w:val="clear" w:pos="454"/>
          <w:tab w:val="num" w:pos="567"/>
        </w:tabs>
        <w:ind w:left="567"/>
        <w:rPr>
          <w:bCs/>
          <w:lang w:eastAsia="en-US"/>
        </w:rPr>
      </w:pPr>
      <w:r w:rsidRPr="00EC5F26">
        <w:rPr>
          <w:bCs/>
          <w:lang w:eastAsia="en-US"/>
        </w:rPr>
        <w:t>izjavo o skladnosti s predpisanimi tehničnimi zahtevami za aparat, napravo oz. stroj. Nalepka CE naj bo po možnosti pritrjena tudi na opremo</w:t>
      </w:r>
      <w:r w:rsidR="00903282" w:rsidRPr="00EC5F26">
        <w:rPr>
          <w:bCs/>
          <w:lang w:eastAsia="en-US"/>
        </w:rPr>
        <w:t xml:space="preserve"> (instalacijsko)</w:t>
      </w:r>
      <w:r w:rsidRPr="00EC5F26">
        <w:rPr>
          <w:bCs/>
          <w:lang w:eastAsia="en-US"/>
        </w:rPr>
        <w:t>;</w:t>
      </w:r>
    </w:p>
    <w:p w14:paraId="5B0C14F7" w14:textId="77777777" w:rsidR="00480742" w:rsidRPr="00EC5F26" w:rsidRDefault="00480742" w:rsidP="002623D5">
      <w:pPr>
        <w:widowControl w:val="0"/>
        <w:numPr>
          <w:ilvl w:val="0"/>
          <w:numId w:val="44"/>
        </w:numPr>
        <w:tabs>
          <w:tab w:val="clear" w:pos="454"/>
          <w:tab w:val="num" w:pos="567"/>
        </w:tabs>
        <w:ind w:left="567"/>
        <w:rPr>
          <w:lang w:eastAsia="en-US"/>
        </w:rPr>
      </w:pPr>
      <w:r w:rsidRPr="00EC5F26">
        <w:rPr>
          <w:lang w:eastAsia="en-US"/>
        </w:rPr>
        <w:t>garancijsko izjavo z dnevom začetka garancije od dneva primopredaje opreme</w:t>
      </w:r>
      <w:r w:rsidR="00903282" w:rsidRPr="00EC5F26">
        <w:rPr>
          <w:lang w:eastAsia="en-US"/>
        </w:rPr>
        <w:t xml:space="preserve"> (instalacijske)</w:t>
      </w:r>
      <w:r w:rsidRPr="00EC5F26">
        <w:rPr>
          <w:lang w:eastAsia="en-US"/>
        </w:rPr>
        <w:t xml:space="preserve">; </w:t>
      </w:r>
    </w:p>
    <w:p w14:paraId="798D1D72" w14:textId="77777777" w:rsidR="00480742" w:rsidRPr="00EC5F26" w:rsidRDefault="00480742" w:rsidP="002623D5">
      <w:pPr>
        <w:widowControl w:val="0"/>
        <w:numPr>
          <w:ilvl w:val="0"/>
          <w:numId w:val="44"/>
        </w:numPr>
        <w:tabs>
          <w:tab w:val="clear" w:pos="454"/>
          <w:tab w:val="num" w:pos="567"/>
        </w:tabs>
        <w:ind w:left="567"/>
        <w:rPr>
          <w:lang w:eastAsia="en-US"/>
        </w:rPr>
      </w:pPr>
      <w:r w:rsidRPr="00EC5F26">
        <w:rPr>
          <w:lang w:eastAsia="en-US"/>
        </w:rPr>
        <w:t>zapisnik o funkcionalnem preizkusu in instalacijsko poročilo, vključno s priloženimi konfiguracijami sistemov (naziv naprave in posameznih sklopov z njihovo pripadajočo serijsko številko);</w:t>
      </w:r>
    </w:p>
    <w:p w14:paraId="35AF96D3" w14:textId="26AAC8F0" w:rsidR="00480742" w:rsidRPr="00EC5F26" w:rsidRDefault="00480742" w:rsidP="002623D5">
      <w:pPr>
        <w:widowControl w:val="0"/>
        <w:numPr>
          <w:ilvl w:val="0"/>
          <w:numId w:val="44"/>
        </w:numPr>
        <w:tabs>
          <w:tab w:val="clear" w:pos="454"/>
          <w:tab w:val="num" w:pos="567"/>
        </w:tabs>
        <w:ind w:left="567"/>
        <w:rPr>
          <w:lang w:eastAsia="en-US"/>
        </w:rPr>
      </w:pPr>
      <w:r w:rsidRPr="00EC5F26">
        <w:rPr>
          <w:lang w:eastAsia="en-US"/>
        </w:rPr>
        <w:t>potrdila o brezhibnem delovanju opreme</w:t>
      </w:r>
      <w:r w:rsidR="00903282" w:rsidRPr="00EC5F26">
        <w:rPr>
          <w:lang w:eastAsia="en-US"/>
        </w:rPr>
        <w:t xml:space="preserve"> (instalacijske)</w:t>
      </w:r>
      <w:r w:rsidRPr="00EC5F26">
        <w:rPr>
          <w:lang w:eastAsia="en-US"/>
        </w:rPr>
        <w:t xml:space="preserve"> in vgrajenih sistemov.</w:t>
      </w:r>
    </w:p>
    <w:p w14:paraId="00EB66D3" w14:textId="07039DDB" w:rsidR="0074629E" w:rsidRPr="00EC5F26" w:rsidRDefault="0074629E" w:rsidP="0074629E">
      <w:pPr>
        <w:widowControl w:val="0"/>
        <w:rPr>
          <w:lang w:eastAsia="en-US"/>
        </w:rPr>
      </w:pPr>
    </w:p>
    <w:p w14:paraId="30CB9F8F" w14:textId="662726B8" w:rsidR="0074629E" w:rsidRPr="00EC5F26" w:rsidRDefault="0074629E" w:rsidP="0074629E">
      <w:pPr>
        <w:widowControl w:val="0"/>
        <w:rPr>
          <w:lang w:eastAsia="en-US"/>
        </w:rPr>
      </w:pPr>
      <w:r w:rsidRPr="00EC5F26">
        <w:rPr>
          <w:lang w:eastAsia="en-US"/>
        </w:rPr>
        <w:t xml:space="preserve">Izvajalec je v okviru primopredaje objekta dolžan opraviti </w:t>
      </w:r>
      <w:r w:rsidR="0099038A" w:rsidRPr="00EC5F26">
        <w:rPr>
          <w:lang w:eastAsia="en-US"/>
        </w:rPr>
        <w:t xml:space="preserve">pregled objekta na nivoju </w:t>
      </w:r>
      <w:r w:rsidR="00E227D0" w:rsidRPr="00EC5F26">
        <w:rPr>
          <w:lang w:eastAsia="en-US"/>
        </w:rPr>
        <w:t xml:space="preserve">in z vso dokumentacijo </w:t>
      </w:r>
      <w:r w:rsidR="00EA3106" w:rsidRPr="00EC5F26">
        <w:rPr>
          <w:lang w:eastAsia="en-US"/>
        </w:rPr>
        <w:t xml:space="preserve">kot je predpisano </w:t>
      </w:r>
      <w:r w:rsidR="0099038A" w:rsidRPr="00EC5F26">
        <w:rPr>
          <w:lang w:eastAsia="en-US"/>
        </w:rPr>
        <w:t>za tehnični pregled</w:t>
      </w:r>
      <w:r w:rsidR="00E227D0" w:rsidRPr="00EC5F26">
        <w:rPr>
          <w:lang w:eastAsia="en-US"/>
        </w:rPr>
        <w:t xml:space="preserve"> (razen PID, ki ga preskrbi uporabnik)</w:t>
      </w:r>
      <w:r w:rsidR="00EA3106" w:rsidRPr="00EC5F26">
        <w:rPr>
          <w:lang w:eastAsia="en-US"/>
        </w:rPr>
        <w:t>, čeprav se za predmetne posege ne predvideva pridobitev gradbenega in uporabnega dovoljenja</w:t>
      </w:r>
      <w:r w:rsidR="00250601" w:rsidRPr="00EC5F26">
        <w:rPr>
          <w:lang w:eastAsia="en-US"/>
        </w:rPr>
        <w:t>.</w:t>
      </w:r>
    </w:p>
    <w:p w14:paraId="2C39F299" w14:textId="77777777" w:rsidR="00B16109" w:rsidRPr="00EC5F26" w:rsidRDefault="00B16109" w:rsidP="00480742">
      <w:pPr>
        <w:tabs>
          <w:tab w:val="num" w:pos="567"/>
          <w:tab w:val="left" w:pos="4253"/>
          <w:tab w:val="left" w:pos="5529"/>
          <w:tab w:val="right" w:pos="8505"/>
        </w:tabs>
        <w:ind w:left="567"/>
        <w:rPr>
          <w:bCs/>
          <w:lang w:eastAsia="en-US"/>
        </w:rPr>
      </w:pPr>
    </w:p>
    <w:p w14:paraId="461C982C" w14:textId="77777777" w:rsidR="00B16109" w:rsidRPr="00EC5F26" w:rsidRDefault="00B16109" w:rsidP="00480742">
      <w:pPr>
        <w:tabs>
          <w:tab w:val="num" w:pos="567"/>
          <w:tab w:val="left" w:pos="4253"/>
          <w:tab w:val="left" w:pos="5529"/>
          <w:tab w:val="right" w:pos="8505"/>
        </w:tabs>
        <w:rPr>
          <w:bCs/>
          <w:lang w:eastAsia="en-US"/>
        </w:rPr>
      </w:pPr>
      <w:r w:rsidRPr="00EC5F26">
        <w:rPr>
          <w:bCs/>
          <w:lang w:eastAsia="en-US"/>
        </w:rPr>
        <w:t xml:space="preserve">V primeru, da katerakoli stranka neupravičeno odkloni udeležbo pri primopredaji del ali podpis primopredajnega zapisnika ali se ne odzove na poziv nasprotne stranke, lahko primopredajo izvedenih del </w:t>
      </w:r>
      <w:r w:rsidRPr="00EC5F26">
        <w:rPr>
          <w:bCs/>
          <w:lang w:eastAsia="en-US"/>
        </w:rPr>
        <w:lastRenderedPageBreak/>
        <w:t xml:space="preserve">opravi samo </w:t>
      </w:r>
      <w:r w:rsidR="00480742" w:rsidRPr="00EC5F26">
        <w:rPr>
          <w:bCs/>
          <w:lang w:eastAsia="en-US"/>
        </w:rPr>
        <w:t xml:space="preserve">katerakoli </w:t>
      </w:r>
      <w:r w:rsidRPr="00EC5F26">
        <w:rPr>
          <w:bCs/>
          <w:lang w:eastAsia="en-US"/>
        </w:rPr>
        <w:t xml:space="preserve">druga pogodbena stranka, ki tudi sama pripravi in podpiše primopredajni zapisnik. V takšnem primeru pogodbena stranka, ki je opravila enostransko primopredajo, ne sme trpeti nikakršnih negativnih posledic zaradi nesodelovanja druge pogodbene stranke. </w:t>
      </w:r>
    </w:p>
    <w:p w14:paraId="5206997D" w14:textId="77777777" w:rsidR="00B16109" w:rsidRPr="00EC5F26" w:rsidRDefault="00B16109" w:rsidP="00B16109">
      <w:pPr>
        <w:tabs>
          <w:tab w:val="left" w:pos="567"/>
          <w:tab w:val="left" w:pos="4253"/>
          <w:tab w:val="left" w:pos="5529"/>
          <w:tab w:val="right" w:pos="8505"/>
        </w:tabs>
        <w:rPr>
          <w:bCs/>
          <w:lang w:eastAsia="en-US"/>
        </w:rPr>
      </w:pPr>
    </w:p>
    <w:p w14:paraId="623B3184"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Kot uspešno izvedena primopredaja del šteje tudi morebitno dejstvo, da je naročnik </w:t>
      </w:r>
      <w:r w:rsidR="00480742" w:rsidRPr="00EC5F26">
        <w:rPr>
          <w:bCs/>
          <w:lang w:eastAsia="en-US"/>
        </w:rPr>
        <w:t xml:space="preserve">oziroma uporabnik </w:t>
      </w:r>
      <w:r w:rsidRPr="00EC5F26">
        <w:rPr>
          <w:bCs/>
          <w:lang w:eastAsia="en-US"/>
        </w:rPr>
        <w:t>pred izvedbo primopredaje začel kakorkoli uporabljati predmet te pogodbe.</w:t>
      </w:r>
      <w:r w:rsidRPr="00EC5F26">
        <w:t xml:space="preserve"> </w:t>
      </w:r>
      <w:r w:rsidRPr="00EC5F26">
        <w:rPr>
          <w:bCs/>
          <w:lang w:eastAsia="en-US"/>
        </w:rPr>
        <w:t>V kolikor izvajalec v takšnem primeru naročniku ne preda finančnega zavarovanja za odpravo napak v garancijskem roku, ima naročnik pravico unovčiti celotni znesek finančnega zavarovanja za dobro izvedbo pogodbenih obveznosti.</w:t>
      </w:r>
    </w:p>
    <w:p w14:paraId="13E77E61" w14:textId="77777777" w:rsidR="00B16109" w:rsidRPr="00EC5F26" w:rsidRDefault="00B16109" w:rsidP="00B16109">
      <w:pPr>
        <w:tabs>
          <w:tab w:val="left" w:pos="567"/>
          <w:tab w:val="left" w:pos="4253"/>
          <w:tab w:val="left" w:pos="5529"/>
          <w:tab w:val="right" w:pos="8505"/>
        </w:tabs>
        <w:rPr>
          <w:bCs/>
          <w:lang w:eastAsia="en-US"/>
        </w:rPr>
      </w:pPr>
    </w:p>
    <w:p w14:paraId="32E81885"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0D017286" w14:textId="77777777" w:rsidR="00510DA2" w:rsidRPr="00EC5F26" w:rsidRDefault="00510DA2" w:rsidP="00B16109">
      <w:pPr>
        <w:tabs>
          <w:tab w:val="left" w:pos="567"/>
          <w:tab w:val="left" w:pos="4253"/>
          <w:tab w:val="left" w:pos="5529"/>
          <w:tab w:val="right" w:pos="8505"/>
        </w:tabs>
        <w:rPr>
          <w:bCs/>
          <w:lang w:eastAsia="en-US"/>
        </w:rPr>
      </w:pPr>
    </w:p>
    <w:p w14:paraId="0B9327BE" w14:textId="77777777" w:rsidR="00480742" w:rsidRPr="00EC5F26" w:rsidRDefault="00B16109" w:rsidP="00B16109">
      <w:pPr>
        <w:numPr>
          <w:ilvl w:val="0"/>
          <w:numId w:val="5"/>
        </w:numPr>
        <w:jc w:val="center"/>
      </w:pPr>
      <w:r w:rsidRPr="00EC5F26">
        <w:t>člen</w:t>
      </w:r>
    </w:p>
    <w:p w14:paraId="27686C2E" w14:textId="77777777" w:rsidR="00B16109" w:rsidRPr="00EC5F26" w:rsidRDefault="00B16109" w:rsidP="00B16109">
      <w:pPr>
        <w:tabs>
          <w:tab w:val="left" w:pos="567"/>
          <w:tab w:val="left" w:pos="4253"/>
          <w:tab w:val="left" w:pos="5529"/>
          <w:tab w:val="right" w:pos="8505"/>
        </w:tabs>
        <w:rPr>
          <w:b/>
          <w:bCs/>
          <w:lang w:eastAsia="en-US"/>
        </w:rPr>
      </w:pPr>
      <w:r w:rsidRPr="00EC5F26">
        <w:rPr>
          <w:b/>
          <w:bCs/>
          <w:lang w:eastAsia="en-US"/>
        </w:rPr>
        <w:t>Razlog za odklonitev prevzema del</w:t>
      </w:r>
    </w:p>
    <w:p w14:paraId="11CF235B" w14:textId="77777777" w:rsidR="006030BE" w:rsidRPr="00EC5F26" w:rsidRDefault="00B16109" w:rsidP="00B16109">
      <w:pPr>
        <w:tabs>
          <w:tab w:val="left" w:pos="567"/>
          <w:tab w:val="left" w:pos="4253"/>
          <w:tab w:val="left" w:pos="5529"/>
          <w:tab w:val="right" w:pos="8505"/>
        </w:tabs>
        <w:rPr>
          <w:bCs/>
          <w:lang w:eastAsia="en-US"/>
        </w:rPr>
      </w:pPr>
      <w:r w:rsidRPr="00EC5F26">
        <w:rPr>
          <w:bCs/>
          <w:lang w:eastAsia="en-US"/>
        </w:rPr>
        <w:t xml:space="preserve">Naročnik </w:t>
      </w:r>
      <w:r w:rsidR="00480742" w:rsidRPr="00EC5F26">
        <w:rPr>
          <w:bCs/>
          <w:lang w:eastAsia="en-US"/>
        </w:rPr>
        <w:t xml:space="preserve">in uporabnik </w:t>
      </w:r>
      <w:r w:rsidRPr="00EC5F26">
        <w:rPr>
          <w:bCs/>
          <w:lang w:eastAsia="en-US"/>
        </w:rPr>
        <w:t>lahko prevzem izvedenih del odkloni</w:t>
      </w:r>
      <w:r w:rsidR="00480742" w:rsidRPr="00EC5F26">
        <w:rPr>
          <w:bCs/>
          <w:lang w:eastAsia="en-US"/>
        </w:rPr>
        <w:t>ta</w:t>
      </w:r>
      <w:r w:rsidRPr="00EC5F26">
        <w:rPr>
          <w:bCs/>
          <w:lang w:eastAsia="en-US"/>
        </w:rPr>
        <w:t xml:space="preserve"> samo v primeru, da se ob prevzemu izvedenih del ugotovi, da pogodbena dela niso zaključena (dokončana) ali da je določena dela treba izvesti ponovno ali da ni predana vsa potrebna dokumentacija, ki se nanaša na izvedena dela.</w:t>
      </w:r>
    </w:p>
    <w:p w14:paraId="6C0AF77A" w14:textId="0A26E941"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 </w:t>
      </w:r>
    </w:p>
    <w:p w14:paraId="7BC4EA32" w14:textId="528C0B23"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Morebitne pomanjkljivosti na objektu, ki je predmet te pogodbe (očitne napake izvedenih del) ne morejo predstavljati razloga, zaradi katerega bi </w:t>
      </w:r>
      <w:r w:rsidR="00480742" w:rsidRPr="00EC5F26">
        <w:rPr>
          <w:bCs/>
          <w:lang w:eastAsia="en-US"/>
        </w:rPr>
        <w:t xml:space="preserve">se </w:t>
      </w:r>
      <w:r w:rsidRPr="00EC5F26">
        <w:rPr>
          <w:bCs/>
          <w:lang w:eastAsia="en-US"/>
        </w:rPr>
        <w:t xml:space="preserve">lahko odklonil prevzem izvedenih del, razen če napake povzročajo, da je pogodbeni predmet za naročnika </w:t>
      </w:r>
      <w:r w:rsidR="00480742" w:rsidRPr="00EC5F26">
        <w:rPr>
          <w:bCs/>
          <w:lang w:eastAsia="en-US"/>
        </w:rPr>
        <w:t xml:space="preserve">in uporabnika </w:t>
      </w:r>
      <w:r w:rsidRPr="00EC5F26">
        <w:rPr>
          <w:bCs/>
          <w:lang w:eastAsia="en-US"/>
        </w:rPr>
        <w:t>neuporaben ali da je njegova uporabnost zmanjšana do te mere, da objekt ne ustreza namenu, zaradi katerega je bil zgrajen.</w:t>
      </w:r>
    </w:p>
    <w:p w14:paraId="61941694" w14:textId="77777777" w:rsidR="006030BE" w:rsidRPr="00EC5F26" w:rsidRDefault="006030BE" w:rsidP="00B16109">
      <w:pPr>
        <w:tabs>
          <w:tab w:val="left" w:pos="567"/>
          <w:tab w:val="left" w:pos="4253"/>
          <w:tab w:val="left" w:pos="5529"/>
          <w:tab w:val="right" w:pos="8505"/>
        </w:tabs>
        <w:rPr>
          <w:bCs/>
          <w:lang w:eastAsia="en-US"/>
        </w:rPr>
      </w:pPr>
    </w:p>
    <w:p w14:paraId="4C596923" w14:textId="77777777" w:rsidR="00B16109" w:rsidRPr="00EC5F26" w:rsidRDefault="00480742" w:rsidP="00B16109">
      <w:pPr>
        <w:tabs>
          <w:tab w:val="left" w:pos="567"/>
          <w:tab w:val="left" w:pos="4253"/>
          <w:tab w:val="left" w:pos="5529"/>
          <w:tab w:val="right" w:pos="8505"/>
        </w:tabs>
        <w:rPr>
          <w:bCs/>
          <w:lang w:eastAsia="en-US"/>
        </w:rPr>
      </w:pPr>
      <w:r w:rsidRPr="00EC5F26">
        <w:rPr>
          <w:bCs/>
          <w:lang w:eastAsia="en-US"/>
        </w:rPr>
        <w:t>Če pogodbene</w:t>
      </w:r>
      <w:r w:rsidR="00B16109" w:rsidRPr="00EC5F26">
        <w:rPr>
          <w:bCs/>
          <w:lang w:eastAsia="en-US"/>
        </w:rPr>
        <w:t xml:space="preserve"> strank</w:t>
      </w:r>
      <w:r w:rsidRPr="00EC5F26">
        <w:rPr>
          <w:bCs/>
          <w:lang w:eastAsia="en-US"/>
        </w:rPr>
        <w:t>e</w:t>
      </w:r>
      <w:r w:rsidR="00B16109" w:rsidRPr="00EC5F26">
        <w:rPr>
          <w:bCs/>
          <w:lang w:eastAsia="en-US"/>
        </w:rPr>
        <w:t xml:space="preserve"> s primopredajnim zapisnikom ugotovi</w:t>
      </w:r>
      <w:r w:rsidRPr="00EC5F26">
        <w:rPr>
          <w:bCs/>
          <w:lang w:eastAsia="en-US"/>
        </w:rPr>
        <w:t>jo</w:t>
      </w:r>
      <w:r w:rsidR="00B16109" w:rsidRPr="00EC5F26">
        <w:rPr>
          <w:bCs/>
          <w:lang w:eastAsia="en-US"/>
        </w:rPr>
        <w:t xml:space="preserve">, da mora izvajalec določena dela končati ali jih ponovno izvesti, </w:t>
      </w:r>
      <w:r w:rsidRPr="00EC5F26">
        <w:rPr>
          <w:bCs/>
          <w:lang w:eastAsia="en-US"/>
        </w:rPr>
        <w:t>se mu določi</w:t>
      </w:r>
      <w:r w:rsidR="00B16109" w:rsidRPr="00EC5F26">
        <w:rPr>
          <w:bCs/>
          <w:lang w:eastAsia="en-US"/>
        </w:rPr>
        <w:t xml:space="preserve"> primeren rok, v katerem naj ta dela dokonča in jih ponovno izvede.</w:t>
      </w:r>
    </w:p>
    <w:p w14:paraId="1D234FFD" w14:textId="77777777" w:rsidR="00B16109" w:rsidRPr="00EC5F26" w:rsidRDefault="00B16109" w:rsidP="00B16109">
      <w:pPr>
        <w:tabs>
          <w:tab w:val="left" w:pos="567"/>
          <w:tab w:val="left" w:pos="4253"/>
          <w:tab w:val="left" w:pos="5529"/>
          <w:tab w:val="right" w:pos="8505"/>
        </w:tabs>
        <w:rPr>
          <w:bCs/>
          <w:lang w:eastAsia="en-US"/>
        </w:rPr>
      </w:pPr>
    </w:p>
    <w:p w14:paraId="6EC06271"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658D7878" w14:textId="77777777" w:rsidR="00B16109" w:rsidRPr="00EC5F26" w:rsidRDefault="00B16109" w:rsidP="00B16109">
      <w:pPr>
        <w:tabs>
          <w:tab w:val="left" w:pos="567"/>
          <w:tab w:val="left" w:pos="4253"/>
          <w:tab w:val="left" w:pos="5529"/>
          <w:tab w:val="right" w:pos="8505"/>
        </w:tabs>
        <w:rPr>
          <w:bCs/>
          <w:lang w:eastAsia="en-US"/>
        </w:rPr>
      </w:pPr>
    </w:p>
    <w:p w14:paraId="7F537153" w14:textId="77777777" w:rsidR="00B16109" w:rsidRPr="00EC5F26" w:rsidRDefault="00B16109" w:rsidP="007558B3">
      <w:pPr>
        <w:numPr>
          <w:ilvl w:val="0"/>
          <w:numId w:val="5"/>
        </w:numPr>
        <w:jc w:val="center"/>
      </w:pPr>
      <w:r w:rsidRPr="00EC5F26">
        <w:t>člen</w:t>
      </w:r>
    </w:p>
    <w:p w14:paraId="3F2F8646" w14:textId="77777777" w:rsidR="00480742" w:rsidRPr="00EC5F26" w:rsidRDefault="00480742" w:rsidP="00B16109">
      <w:pPr>
        <w:tabs>
          <w:tab w:val="left" w:pos="567"/>
          <w:tab w:val="left" w:pos="4253"/>
          <w:tab w:val="left" w:pos="5529"/>
          <w:tab w:val="right" w:pos="8505"/>
        </w:tabs>
        <w:rPr>
          <w:b/>
          <w:bCs/>
          <w:lang w:eastAsia="en-US"/>
        </w:rPr>
      </w:pPr>
    </w:p>
    <w:p w14:paraId="1D3EEE7E" w14:textId="77777777" w:rsidR="00B16109" w:rsidRPr="00EC5F26" w:rsidRDefault="00B16109" w:rsidP="00B16109">
      <w:pPr>
        <w:tabs>
          <w:tab w:val="left" w:pos="567"/>
          <w:tab w:val="left" w:pos="4253"/>
          <w:tab w:val="left" w:pos="5529"/>
          <w:tab w:val="right" w:pos="8505"/>
        </w:tabs>
        <w:rPr>
          <w:b/>
          <w:bCs/>
          <w:lang w:eastAsia="en-US"/>
        </w:rPr>
      </w:pPr>
      <w:r w:rsidRPr="00EC5F26">
        <w:rPr>
          <w:b/>
          <w:bCs/>
          <w:lang w:eastAsia="en-US"/>
        </w:rPr>
        <w:t>Ugotovljene pomanjkljivosti – očitne napake</w:t>
      </w:r>
    </w:p>
    <w:p w14:paraId="1250210E" w14:textId="77777777" w:rsidR="00B16109" w:rsidRPr="00EC5F26" w:rsidRDefault="00480742" w:rsidP="00B16109">
      <w:pPr>
        <w:tabs>
          <w:tab w:val="left" w:pos="567"/>
          <w:tab w:val="left" w:pos="4253"/>
          <w:tab w:val="left" w:pos="5529"/>
          <w:tab w:val="right" w:pos="8505"/>
        </w:tabs>
        <w:rPr>
          <w:bCs/>
          <w:lang w:eastAsia="en-US"/>
        </w:rPr>
      </w:pPr>
      <w:r w:rsidRPr="00EC5F26">
        <w:rPr>
          <w:bCs/>
          <w:lang w:eastAsia="en-US"/>
        </w:rPr>
        <w:t>Če pogodbene</w:t>
      </w:r>
      <w:r w:rsidR="00B16109" w:rsidRPr="00EC5F26">
        <w:rPr>
          <w:bCs/>
          <w:lang w:eastAsia="en-US"/>
        </w:rPr>
        <w:t xml:space="preserve"> strank</w:t>
      </w:r>
      <w:r w:rsidRPr="00EC5F26">
        <w:rPr>
          <w:bCs/>
          <w:lang w:eastAsia="en-US"/>
        </w:rPr>
        <w:t>e</w:t>
      </w:r>
      <w:r w:rsidR="00B16109" w:rsidRPr="00EC5F26">
        <w:rPr>
          <w:bCs/>
          <w:lang w:eastAsia="en-US"/>
        </w:rPr>
        <w:t xml:space="preserve"> s primopredajnim zapisnikom ugotovi</w:t>
      </w:r>
      <w:r w:rsidRPr="00EC5F26">
        <w:rPr>
          <w:bCs/>
          <w:lang w:eastAsia="en-US"/>
        </w:rPr>
        <w:t>jo</w:t>
      </w:r>
      <w:r w:rsidR="00B16109" w:rsidRPr="00EC5F26">
        <w:rPr>
          <w:bCs/>
          <w:lang w:eastAsia="en-US"/>
        </w:rPr>
        <w:t xml:space="preserve">, da mora izvajalec odpraviti določene očitne napake ali pomanjkljivosti na objektu, </w:t>
      </w:r>
      <w:r w:rsidRPr="00EC5F26">
        <w:rPr>
          <w:bCs/>
          <w:lang w:eastAsia="en-US"/>
        </w:rPr>
        <w:t xml:space="preserve">se mu določi primeren </w:t>
      </w:r>
      <w:r w:rsidR="00B16109" w:rsidRPr="00EC5F26">
        <w:rPr>
          <w:bCs/>
          <w:lang w:eastAsia="en-US"/>
        </w:rPr>
        <w:t>rok, v katerem naj te očitne napake ali pomanjkljivosti odpravi.</w:t>
      </w:r>
    </w:p>
    <w:p w14:paraId="2710E24A" w14:textId="77777777" w:rsidR="00B16109" w:rsidRPr="00EC5F26" w:rsidRDefault="00B16109" w:rsidP="00B16109">
      <w:pPr>
        <w:tabs>
          <w:tab w:val="left" w:pos="567"/>
          <w:tab w:val="left" w:pos="4253"/>
          <w:tab w:val="left" w:pos="5529"/>
          <w:tab w:val="right" w:pos="8505"/>
        </w:tabs>
        <w:rPr>
          <w:bCs/>
          <w:lang w:eastAsia="en-US"/>
        </w:rPr>
      </w:pPr>
    </w:p>
    <w:p w14:paraId="4DC6004E"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Če je naročnik </w:t>
      </w:r>
      <w:r w:rsidR="00115783" w:rsidRPr="00EC5F26">
        <w:rPr>
          <w:bCs/>
          <w:lang w:eastAsia="en-US"/>
        </w:rPr>
        <w:t xml:space="preserve">oziroma uporabnik </w:t>
      </w:r>
      <w:r w:rsidRPr="00EC5F26">
        <w:rPr>
          <w:bCs/>
          <w:lang w:eastAsia="en-US"/>
        </w:rPr>
        <w:t>začel uporabljati predmet pogodbe</w:t>
      </w:r>
      <w:r w:rsidR="00115783" w:rsidRPr="00EC5F26">
        <w:rPr>
          <w:bCs/>
          <w:lang w:eastAsia="en-US"/>
        </w:rPr>
        <w:t>,</w:t>
      </w:r>
      <w:r w:rsidRPr="00EC5F26">
        <w:rPr>
          <w:bCs/>
          <w:lang w:eastAsia="en-US"/>
        </w:rPr>
        <w:t xml:space="preserve"> preden je bila zanj izvedena primopredaja, mora očitne napake in druge pomanjkljivosti notificirati najkasneje ob pričetku uporabe, sicer ni upravičen do jamčevalnih zahtevkov.</w:t>
      </w:r>
    </w:p>
    <w:p w14:paraId="40069EDB" w14:textId="77777777" w:rsidR="00B16109" w:rsidRPr="00EC5F26" w:rsidRDefault="00B16109" w:rsidP="00B16109">
      <w:pPr>
        <w:tabs>
          <w:tab w:val="left" w:pos="567"/>
          <w:tab w:val="left" w:pos="4253"/>
          <w:tab w:val="left" w:pos="5529"/>
          <w:tab w:val="right" w:pos="8505"/>
        </w:tabs>
        <w:rPr>
          <w:bCs/>
          <w:lang w:eastAsia="en-US"/>
        </w:rPr>
      </w:pPr>
    </w:p>
    <w:p w14:paraId="59090E53"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Izvajalec mora z odpravo napak in pomanjkljivosti pričeti nemudoma.</w:t>
      </w:r>
    </w:p>
    <w:p w14:paraId="4B776D07" w14:textId="77777777" w:rsidR="00B16109" w:rsidRPr="00EC5F26" w:rsidRDefault="00B16109" w:rsidP="00B16109">
      <w:pPr>
        <w:tabs>
          <w:tab w:val="left" w:pos="567"/>
          <w:tab w:val="left" w:pos="4253"/>
          <w:tab w:val="left" w:pos="5529"/>
          <w:tab w:val="right" w:pos="8505"/>
        </w:tabs>
        <w:rPr>
          <w:bCs/>
          <w:lang w:eastAsia="en-US"/>
        </w:rPr>
      </w:pPr>
    </w:p>
    <w:p w14:paraId="3F9E8E71"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40CB6A47" w14:textId="77777777" w:rsidR="00B16109" w:rsidRPr="00EC5F26" w:rsidRDefault="00B16109" w:rsidP="00B16109">
      <w:pPr>
        <w:tabs>
          <w:tab w:val="left" w:pos="567"/>
          <w:tab w:val="left" w:pos="4253"/>
          <w:tab w:val="left" w:pos="5529"/>
          <w:tab w:val="right" w:pos="8505"/>
        </w:tabs>
        <w:rPr>
          <w:bCs/>
          <w:lang w:eastAsia="en-US"/>
        </w:rPr>
      </w:pPr>
    </w:p>
    <w:p w14:paraId="56B90ED7"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Po odpravi vseh očitnih na</w:t>
      </w:r>
      <w:r w:rsidR="00115783" w:rsidRPr="00EC5F26">
        <w:rPr>
          <w:bCs/>
          <w:lang w:eastAsia="en-US"/>
        </w:rPr>
        <w:t>pak in pomanjkljivosti pogodbene</w:t>
      </w:r>
      <w:r w:rsidRPr="00EC5F26">
        <w:rPr>
          <w:bCs/>
          <w:lang w:eastAsia="en-US"/>
        </w:rPr>
        <w:t xml:space="preserve"> strank</w:t>
      </w:r>
      <w:r w:rsidR="00115783" w:rsidRPr="00EC5F26">
        <w:rPr>
          <w:bCs/>
          <w:lang w:eastAsia="en-US"/>
        </w:rPr>
        <w:t>e</w:t>
      </w:r>
      <w:r w:rsidRPr="00EC5F26">
        <w:rPr>
          <w:bCs/>
          <w:lang w:eastAsia="en-US"/>
        </w:rPr>
        <w:t xml:space="preserve"> podpiše</w:t>
      </w:r>
      <w:r w:rsidR="00115783" w:rsidRPr="00EC5F26">
        <w:rPr>
          <w:bCs/>
          <w:lang w:eastAsia="en-US"/>
        </w:rPr>
        <w:t>jo</w:t>
      </w:r>
      <w:r w:rsidRPr="00EC5F26">
        <w:rPr>
          <w:bCs/>
          <w:lang w:eastAsia="en-US"/>
        </w:rPr>
        <w:t xml:space="preserve"> zapisnik o odpravi napak in pomanjkljivosti.</w:t>
      </w:r>
    </w:p>
    <w:p w14:paraId="147B4146" w14:textId="77777777" w:rsidR="00321AF1" w:rsidRPr="00EC5F26" w:rsidRDefault="00321AF1" w:rsidP="00B16109">
      <w:pPr>
        <w:tabs>
          <w:tab w:val="left" w:pos="567"/>
          <w:tab w:val="left" w:pos="4253"/>
          <w:tab w:val="left" w:pos="5529"/>
          <w:tab w:val="right" w:pos="8505"/>
        </w:tabs>
        <w:rPr>
          <w:bCs/>
          <w:lang w:eastAsia="en-US"/>
        </w:rPr>
      </w:pPr>
    </w:p>
    <w:p w14:paraId="5783D4DF" w14:textId="77777777" w:rsidR="00B16109" w:rsidRPr="00EC5F26" w:rsidRDefault="00573BAF" w:rsidP="00FE5789">
      <w:pPr>
        <w:pStyle w:val="Odstavekseznama"/>
        <w:numPr>
          <w:ilvl w:val="2"/>
          <w:numId w:val="8"/>
        </w:numPr>
        <w:ind w:left="567" w:hanging="283"/>
        <w:rPr>
          <w:b/>
          <w:lang w:val="sl-SI"/>
        </w:rPr>
      </w:pPr>
      <w:r w:rsidRPr="00EC5F26">
        <w:rPr>
          <w:b/>
          <w:lang w:val="sl-SI"/>
        </w:rPr>
        <w:lastRenderedPageBreak/>
        <w:t>KONČ</w:t>
      </w:r>
      <w:r w:rsidR="00B16109" w:rsidRPr="00EC5F26">
        <w:rPr>
          <w:b/>
          <w:lang w:val="sl-SI"/>
        </w:rPr>
        <w:t>NI OBRAČUN</w:t>
      </w:r>
    </w:p>
    <w:p w14:paraId="778A62EC" w14:textId="77777777" w:rsidR="00B16109" w:rsidRPr="00EC5F26" w:rsidRDefault="00B16109" w:rsidP="007558B3">
      <w:pPr>
        <w:numPr>
          <w:ilvl w:val="0"/>
          <w:numId w:val="5"/>
        </w:numPr>
        <w:jc w:val="center"/>
      </w:pPr>
      <w:r w:rsidRPr="00EC5F26">
        <w:t>člen</w:t>
      </w:r>
    </w:p>
    <w:p w14:paraId="1301F7DD" w14:textId="77777777" w:rsidR="00115783" w:rsidRPr="00EC5F26" w:rsidRDefault="00115783" w:rsidP="00B16109">
      <w:pPr>
        <w:tabs>
          <w:tab w:val="left" w:pos="567"/>
          <w:tab w:val="left" w:pos="4253"/>
          <w:tab w:val="left" w:pos="5529"/>
          <w:tab w:val="right" w:pos="8505"/>
        </w:tabs>
        <w:rPr>
          <w:bCs/>
          <w:lang w:eastAsia="en-US"/>
        </w:rPr>
      </w:pPr>
    </w:p>
    <w:p w14:paraId="4D8EA423"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Pogodben</w:t>
      </w:r>
      <w:r w:rsidR="00115783" w:rsidRPr="00EC5F26">
        <w:rPr>
          <w:bCs/>
          <w:lang w:eastAsia="en-US"/>
        </w:rPr>
        <w:t>e</w:t>
      </w:r>
      <w:r w:rsidRPr="00EC5F26">
        <w:rPr>
          <w:bCs/>
          <w:lang w:eastAsia="en-US"/>
        </w:rPr>
        <w:t xml:space="preserve"> strank</w:t>
      </w:r>
      <w:r w:rsidR="00115783" w:rsidRPr="00EC5F26">
        <w:rPr>
          <w:bCs/>
          <w:lang w:eastAsia="en-US"/>
        </w:rPr>
        <w:t>e</w:t>
      </w:r>
      <w:r w:rsidRPr="00EC5F26">
        <w:rPr>
          <w:bCs/>
          <w:lang w:eastAsia="en-US"/>
        </w:rPr>
        <w:t xml:space="preserve"> s</w:t>
      </w:r>
      <w:r w:rsidR="00115783" w:rsidRPr="00EC5F26">
        <w:rPr>
          <w:bCs/>
          <w:lang w:eastAsia="en-US"/>
        </w:rPr>
        <w:t>o</w:t>
      </w:r>
      <w:r w:rsidRPr="00EC5F26">
        <w:rPr>
          <w:bCs/>
          <w:lang w:eastAsia="en-US"/>
        </w:rPr>
        <w:t xml:space="preserve"> sporazumn</w:t>
      </w:r>
      <w:r w:rsidR="00115783" w:rsidRPr="00EC5F26">
        <w:rPr>
          <w:bCs/>
          <w:lang w:eastAsia="en-US"/>
        </w:rPr>
        <w:t>e</w:t>
      </w:r>
      <w:r w:rsidRPr="00EC5F26">
        <w:rPr>
          <w:bCs/>
          <w:lang w:eastAsia="en-US"/>
        </w:rPr>
        <w:t>, da takoj po primopredaji del in predložitvi finančnega zavarovanja za odpravo napak v jamčevalnem roku začne</w:t>
      </w:r>
      <w:r w:rsidR="00115783" w:rsidRPr="00EC5F26">
        <w:rPr>
          <w:bCs/>
          <w:lang w:eastAsia="en-US"/>
        </w:rPr>
        <w:t>jo</w:t>
      </w:r>
      <w:r w:rsidRPr="00EC5F26">
        <w:rPr>
          <w:bCs/>
          <w:lang w:eastAsia="en-US"/>
        </w:rPr>
        <w:t xml:space="preserve"> z izdelavo končnega obračuna, ki ga izdela</w:t>
      </w:r>
      <w:r w:rsidR="00115783" w:rsidRPr="00EC5F26">
        <w:rPr>
          <w:bCs/>
          <w:lang w:eastAsia="en-US"/>
        </w:rPr>
        <w:t>jo</w:t>
      </w:r>
      <w:r w:rsidRPr="00EC5F26">
        <w:rPr>
          <w:bCs/>
          <w:lang w:eastAsia="en-US"/>
        </w:rPr>
        <w:t xml:space="preserve"> v najkrajšem možnem roku, najkasneje pa v šestdesetih (60) dneh po primopredaji del. </w:t>
      </w:r>
    </w:p>
    <w:p w14:paraId="743BBE29" w14:textId="77777777" w:rsidR="00B16109" w:rsidRPr="00EC5F26" w:rsidRDefault="00B16109" w:rsidP="00B16109">
      <w:pPr>
        <w:tabs>
          <w:tab w:val="left" w:pos="567"/>
          <w:tab w:val="left" w:pos="4253"/>
          <w:tab w:val="left" w:pos="5529"/>
          <w:tab w:val="right" w:pos="8505"/>
        </w:tabs>
        <w:rPr>
          <w:bCs/>
          <w:lang w:eastAsia="en-US"/>
        </w:rPr>
      </w:pPr>
    </w:p>
    <w:p w14:paraId="32FB16DE"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Končni obračun vsebuje zlasti:</w:t>
      </w:r>
    </w:p>
    <w:p w14:paraId="65A912BF"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vrednost pogodbenih del in morebitnih dodatnih del ter nujnih nepredvidenih del;</w:t>
      </w:r>
    </w:p>
    <w:p w14:paraId="224109E6"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znesek, izplačan po situacijah;</w:t>
      </w:r>
    </w:p>
    <w:p w14:paraId="34256E3C"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končni znesek, ki ga mora izvajalec prejeti ali vrniti po nespornem delu obračuna;</w:t>
      </w:r>
    </w:p>
    <w:p w14:paraId="1B02B7AF"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višino zamudnih obresti, ki jih mora naročnik plačati izvajalcu zaradi zamud pri plačilu katerekoli situacije;</w:t>
      </w:r>
    </w:p>
    <w:p w14:paraId="524D7DC7"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morebitni znesek iz naslova manj vrednosti izvedenih del;</w:t>
      </w:r>
    </w:p>
    <w:p w14:paraId="01DF26E5"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morebitno obračunane manipulativne stroške po tej pogodbi;</w:t>
      </w:r>
    </w:p>
    <w:p w14:paraId="68E3CC5F"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podatek, ali so pogodbena dela izvedena v pogodbenem roku in če niso, za koliko je bil rok prekoračen;</w:t>
      </w:r>
    </w:p>
    <w:p w14:paraId="062446AA" w14:textId="77777777" w:rsidR="00B16109" w:rsidRPr="00EC5F26" w:rsidRDefault="00B16109" w:rsidP="002623D5">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višina vsake posamezne pogodbene kazni in morebitno povzročene škode;</w:t>
      </w:r>
    </w:p>
    <w:p w14:paraId="38B78C53" w14:textId="093315F1" w:rsidR="00B16109" w:rsidRPr="00EC5F26" w:rsidRDefault="00B16109" w:rsidP="00B16109">
      <w:pPr>
        <w:pStyle w:val="Odstavekseznama"/>
        <w:numPr>
          <w:ilvl w:val="0"/>
          <w:numId w:val="46"/>
        </w:numPr>
        <w:tabs>
          <w:tab w:val="left" w:pos="567"/>
          <w:tab w:val="left" w:pos="4253"/>
          <w:tab w:val="left" w:pos="5529"/>
          <w:tab w:val="right" w:pos="8505"/>
        </w:tabs>
        <w:ind w:left="567" w:hanging="425"/>
        <w:rPr>
          <w:bCs/>
          <w:lang w:val="sl-SI" w:eastAsia="en-US"/>
        </w:rPr>
      </w:pPr>
      <w:r w:rsidRPr="00EC5F26">
        <w:rPr>
          <w:bCs/>
          <w:lang w:val="sl-SI" w:eastAsia="en-US"/>
        </w:rPr>
        <w:t xml:space="preserve">podatek o drugih dejstvih, o katerih ni bilo doseženo soglasje. </w:t>
      </w:r>
    </w:p>
    <w:p w14:paraId="07DD80CB" w14:textId="77777777" w:rsidR="006030BE" w:rsidRPr="00EC5F26" w:rsidRDefault="006030BE" w:rsidP="006030BE">
      <w:pPr>
        <w:pStyle w:val="Odstavekseznama"/>
        <w:tabs>
          <w:tab w:val="left" w:pos="567"/>
          <w:tab w:val="left" w:pos="4253"/>
          <w:tab w:val="left" w:pos="5529"/>
          <w:tab w:val="right" w:pos="8505"/>
        </w:tabs>
        <w:ind w:left="567"/>
        <w:rPr>
          <w:bCs/>
          <w:lang w:val="sl-SI" w:eastAsia="en-US"/>
        </w:rPr>
      </w:pPr>
    </w:p>
    <w:p w14:paraId="748F1834"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S končnim obračunom se uredijo odprta razmerja med pogodbenim</w:t>
      </w:r>
      <w:r w:rsidR="00115783" w:rsidRPr="00EC5F26">
        <w:rPr>
          <w:bCs/>
          <w:lang w:eastAsia="en-US"/>
        </w:rPr>
        <w:t>i</w:t>
      </w:r>
      <w:r w:rsidRPr="00EC5F26">
        <w:rPr>
          <w:bCs/>
          <w:lang w:eastAsia="en-US"/>
        </w:rPr>
        <w:t xml:space="preserve"> strankam</w:t>
      </w:r>
      <w:r w:rsidR="00115783" w:rsidRPr="00EC5F26">
        <w:rPr>
          <w:bCs/>
          <w:lang w:eastAsia="en-US"/>
        </w:rPr>
        <w:t>i</w:t>
      </w:r>
      <w:r w:rsidRPr="00EC5F26">
        <w:rPr>
          <w:bCs/>
          <w:lang w:eastAsia="en-US"/>
        </w:rPr>
        <w:t xml:space="preserve"> in določi izvršitev njihovih medsebojnih pravic in obveznosti iz pogodbe. Končni obračun ima naravo zu</w:t>
      </w:r>
      <w:r w:rsidR="00115783" w:rsidRPr="00EC5F26">
        <w:rPr>
          <w:bCs/>
          <w:lang w:eastAsia="en-US"/>
        </w:rPr>
        <w:t>najsodne poravnave med strankami</w:t>
      </w:r>
      <w:r w:rsidRPr="00EC5F26">
        <w:rPr>
          <w:bCs/>
          <w:lang w:eastAsia="en-US"/>
        </w:rPr>
        <w:t xml:space="preserve">. </w:t>
      </w:r>
    </w:p>
    <w:p w14:paraId="30A06ABE" w14:textId="77777777" w:rsidR="00B16109" w:rsidRPr="00EC5F26" w:rsidRDefault="00B16109" w:rsidP="00B16109">
      <w:pPr>
        <w:tabs>
          <w:tab w:val="left" w:pos="567"/>
          <w:tab w:val="left" w:pos="4253"/>
          <w:tab w:val="left" w:pos="5529"/>
          <w:tab w:val="right" w:pos="8505"/>
        </w:tabs>
        <w:rPr>
          <w:bCs/>
          <w:lang w:eastAsia="en-US"/>
        </w:rPr>
      </w:pPr>
    </w:p>
    <w:p w14:paraId="152BCB93"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4C2D83FE" w14:textId="77777777" w:rsidR="00B16109" w:rsidRPr="00EC5F26" w:rsidRDefault="00B16109" w:rsidP="00B16109">
      <w:pPr>
        <w:tabs>
          <w:tab w:val="left" w:pos="567"/>
          <w:tab w:val="left" w:pos="4253"/>
          <w:tab w:val="left" w:pos="5529"/>
          <w:tab w:val="right" w:pos="8505"/>
        </w:tabs>
        <w:rPr>
          <w:bCs/>
          <w:lang w:eastAsia="en-US"/>
        </w:rPr>
      </w:pPr>
    </w:p>
    <w:p w14:paraId="092D8CF4"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14:paraId="338532C6" w14:textId="77777777" w:rsidR="00B16109" w:rsidRPr="00EC5F26" w:rsidRDefault="00B16109" w:rsidP="00B16109">
      <w:pPr>
        <w:tabs>
          <w:tab w:val="left" w:pos="567"/>
          <w:tab w:val="left" w:pos="4253"/>
          <w:tab w:val="left" w:pos="5529"/>
          <w:tab w:val="right" w:pos="8505"/>
        </w:tabs>
        <w:rPr>
          <w:bCs/>
          <w:lang w:eastAsia="en-US"/>
        </w:rPr>
      </w:pPr>
    </w:p>
    <w:p w14:paraId="17F9B05F"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Podpisan končni obračun je pogoj za izstavitev končne situacije.</w:t>
      </w:r>
    </w:p>
    <w:p w14:paraId="60EFE934" w14:textId="77777777" w:rsidR="00B16109" w:rsidRPr="00EC5F26" w:rsidRDefault="00B16109" w:rsidP="00B16109">
      <w:pPr>
        <w:tabs>
          <w:tab w:val="left" w:pos="567"/>
          <w:tab w:val="left" w:pos="4253"/>
          <w:tab w:val="left" w:pos="5529"/>
          <w:tab w:val="right" w:pos="8505"/>
        </w:tabs>
        <w:rPr>
          <w:bCs/>
          <w:lang w:eastAsia="en-US"/>
        </w:rPr>
      </w:pPr>
    </w:p>
    <w:p w14:paraId="6ED24EAC" w14:textId="77777777" w:rsidR="00B16109" w:rsidRPr="00EC5F26" w:rsidRDefault="00B16109" w:rsidP="00FE5789">
      <w:pPr>
        <w:pStyle w:val="Odstavekseznama"/>
        <w:numPr>
          <w:ilvl w:val="2"/>
          <w:numId w:val="8"/>
        </w:numPr>
        <w:ind w:left="567" w:hanging="283"/>
        <w:rPr>
          <w:b/>
          <w:lang w:val="sl-SI"/>
        </w:rPr>
      </w:pPr>
      <w:r w:rsidRPr="00EC5F26">
        <w:rPr>
          <w:b/>
          <w:lang w:val="sl-SI"/>
        </w:rPr>
        <w:t>JAMČEVANJE ZA NAPAKE</w:t>
      </w:r>
    </w:p>
    <w:p w14:paraId="15211413" w14:textId="77777777" w:rsidR="00115783" w:rsidRPr="00EC5F26" w:rsidRDefault="00B16109" w:rsidP="00B16109">
      <w:pPr>
        <w:numPr>
          <w:ilvl w:val="0"/>
          <w:numId w:val="5"/>
        </w:numPr>
        <w:jc w:val="center"/>
      </w:pPr>
      <w:r w:rsidRPr="00EC5F26">
        <w:t>člen</w:t>
      </w:r>
    </w:p>
    <w:p w14:paraId="310BCC7C" w14:textId="77777777" w:rsidR="00001C84" w:rsidRPr="00EC5F26" w:rsidRDefault="00001C84" w:rsidP="00B16109">
      <w:pPr>
        <w:rPr>
          <w:b/>
          <w:lang w:eastAsia="en-US"/>
        </w:rPr>
      </w:pPr>
    </w:p>
    <w:p w14:paraId="2CB071A3" w14:textId="77777777" w:rsidR="00B16109" w:rsidRPr="00EC5F26" w:rsidRDefault="00B16109" w:rsidP="00B16109">
      <w:pPr>
        <w:rPr>
          <w:b/>
          <w:lang w:eastAsia="en-US"/>
        </w:rPr>
      </w:pPr>
      <w:r w:rsidRPr="00EC5F26">
        <w:rPr>
          <w:b/>
          <w:lang w:eastAsia="en-US"/>
        </w:rPr>
        <w:t>Odgovornost izvajalca za skrite napake</w:t>
      </w:r>
    </w:p>
    <w:p w14:paraId="080443B9" w14:textId="77777777" w:rsidR="00B16109" w:rsidRPr="00EC5F26" w:rsidRDefault="00B16109" w:rsidP="00B16109">
      <w:pPr>
        <w:rPr>
          <w:lang w:eastAsia="en-US"/>
        </w:rPr>
      </w:pPr>
      <w:r w:rsidRPr="00EC5F26">
        <w:rPr>
          <w:lang w:eastAsia="en-US"/>
        </w:rPr>
        <w:t xml:space="preserve">Izvajalec naročniku daje </w:t>
      </w:r>
      <w:r w:rsidR="00115783" w:rsidRPr="00EC5F26">
        <w:rPr>
          <w:lang w:eastAsia="en-US"/>
        </w:rPr>
        <w:t>2</w:t>
      </w:r>
      <w:r w:rsidRPr="00EC5F26">
        <w:rPr>
          <w:lang w:eastAsia="en-US"/>
        </w:rPr>
        <w:t xml:space="preserve">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26A6CAF4" w14:textId="77777777" w:rsidR="00B16109" w:rsidRPr="00EC5F26" w:rsidRDefault="00B16109" w:rsidP="00B16109">
      <w:pPr>
        <w:rPr>
          <w:lang w:eastAsia="en-US"/>
        </w:rPr>
      </w:pPr>
    </w:p>
    <w:p w14:paraId="67C4B5B3" w14:textId="57A28EBD" w:rsidR="00B16109" w:rsidRPr="00EC5F26" w:rsidRDefault="00B16109" w:rsidP="00B16109">
      <w:pPr>
        <w:rPr>
          <w:lang w:eastAsia="en-US"/>
        </w:rPr>
      </w:pPr>
      <w:r w:rsidRPr="00EC5F26">
        <w:rPr>
          <w:lang w:eastAsia="en-US"/>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007B83AD" w14:textId="77777777" w:rsidR="00B16109" w:rsidRPr="00EC5F26" w:rsidRDefault="00B16109" w:rsidP="00B16109">
      <w:pPr>
        <w:rPr>
          <w:lang w:eastAsia="en-US"/>
        </w:rPr>
      </w:pPr>
    </w:p>
    <w:p w14:paraId="1D7729B0" w14:textId="77777777" w:rsidR="00B16109" w:rsidRPr="00EC5F26" w:rsidRDefault="00B16109" w:rsidP="00B16109">
      <w:pPr>
        <w:rPr>
          <w:lang w:eastAsia="en-US"/>
        </w:rPr>
      </w:pPr>
      <w:r w:rsidRPr="00EC5F26">
        <w:rPr>
          <w:lang w:eastAsia="en-US"/>
        </w:rPr>
        <w:lastRenderedPageBreak/>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7F87145C" w14:textId="77777777" w:rsidR="00B16109" w:rsidRPr="00EC5F26" w:rsidRDefault="00B16109" w:rsidP="00B16109">
      <w:pPr>
        <w:rPr>
          <w:lang w:eastAsia="en-US"/>
        </w:rPr>
      </w:pPr>
    </w:p>
    <w:p w14:paraId="7C250770" w14:textId="77777777" w:rsidR="00B16109" w:rsidRPr="00EC5F26" w:rsidRDefault="00B16109" w:rsidP="00B16109">
      <w:pPr>
        <w:rPr>
          <w:lang w:eastAsia="en-US"/>
        </w:rPr>
      </w:pPr>
      <w:r w:rsidRPr="00EC5F26">
        <w:rPr>
          <w:lang w:eastAsia="en-US"/>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339B5F94" w14:textId="77777777" w:rsidR="00912FE4" w:rsidRPr="00EC5F26" w:rsidRDefault="00912FE4" w:rsidP="00B16109">
      <w:pPr>
        <w:rPr>
          <w:lang w:eastAsia="en-US"/>
        </w:rPr>
      </w:pPr>
    </w:p>
    <w:p w14:paraId="6AAE8F66" w14:textId="77777777" w:rsidR="00B16109" w:rsidRPr="00EC5F26" w:rsidRDefault="00B16109" w:rsidP="007558B3">
      <w:pPr>
        <w:numPr>
          <w:ilvl w:val="0"/>
          <w:numId w:val="5"/>
        </w:numPr>
        <w:jc w:val="center"/>
      </w:pPr>
      <w:bookmarkStart w:id="361" w:name="_Hlk516931529"/>
      <w:r w:rsidRPr="00EC5F26">
        <w:t>člen</w:t>
      </w:r>
    </w:p>
    <w:p w14:paraId="45C025B4" w14:textId="77777777" w:rsidR="00115783" w:rsidRPr="00EC5F26" w:rsidRDefault="00115783" w:rsidP="00B16109">
      <w:pPr>
        <w:rPr>
          <w:b/>
          <w:lang w:eastAsia="en-US"/>
        </w:rPr>
      </w:pPr>
    </w:p>
    <w:p w14:paraId="77734893" w14:textId="77777777" w:rsidR="00B16109" w:rsidRPr="00EC5F26" w:rsidRDefault="00B16109" w:rsidP="00B16109">
      <w:pPr>
        <w:rPr>
          <w:b/>
          <w:lang w:eastAsia="en-US"/>
        </w:rPr>
      </w:pPr>
      <w:r w:rsidRPr="00EC5F26">
        <w:rPr>
          <w:b/>
          <w:lang w:eastAsia="en-US"/>
        </w:rPr>
        <w:t>Odgovornost izvajalca za solidnost izvedenih del</w:t>
      </w:r>
    </w:p>
    <w:p w14:paraId="1CB4159B" w14:textId="77777777" w:rsidR="00B16109" w:rsidRPr="00EC5F26" w:rsidRDefault="00B16109" w:rsidP="00B16109">
      <w:pPr>
        <w:rPr>
          <w:lang w:eastAsia="en-US"/>
        </w:rPr>
      </w:pPr>
      <w:r w:rsidRPr="00EC5F26">
        <w:rPr>
          <w:lang w:eastAsia="en-US"/>
        </w:rPr>
        <w:t>Izvajalec odgovarja naročniku oziroma poznejšemu pridobitelju objekta</w:t>
      </w:r>
      <w:r w:rsidR="00A34F39" w:rsidRPr="00EC5F26">
        <w:rPr>
          <w:lang w:eastAsia="en-US"/>
        </w:rPr>
        <w:t xml:space="preserve"> (uporabniku)</w:t>
      </w:r>
      <w:r w:rsidRPr="00EC5F26">
        <w:rPr>
          <w:lang w:eastAsia="en-US"/>
        </w:rPr>
        <w:t xml:space="preserve">, ki je predmet te pogodbe, če se v roku desetih (10) let od primopredaje (prevzema) pogodbenih del pojavijo stvarne napake, ki zadevajo solidnost pogodbenih del in naročnik oziroma </w:t>
      </w:r>
      <w:r w:rsidR="00A34F39" w:rsidRPr="00EC5F26">
        <w:rPr>
          <w:lang w:eastAsia="en-US"/>
        </w:rPr>
        <w:t>uporabnik</w:t>
      </w:r>
      <w:r w:rsidRPr="00EC5F26">
        <w:rPr>
          <w:lang w:eastAsia="en-US"/>
        </w:rPr>
        <w:t>, izvajalca o napaki obvesti v roku šestih (6) mesecev od dneva, ko je bila napaka odkrita.</w:t>
      </w:r>
    </w:p>
    <w:bookmarkEnd w:id="361"/>
    <w:p w14:paraId="43ADABDB" w14:textId="77777777" w:rsidR="00B16109" w:rsidRPr="00EC5F26" w:rsidRDefault="00B16109" w:rsidP="00B16109">
      <w:pPr>
        <w:rPr>
          <w:b/>
          <w:lang w:eastAsia="en-US"/>
        </w:rPr>
      </w:pPr>
    </w:p>
    <w:p w14:paraId="78A6D483" w14:textId="77777777" w:rsidR="00B16109" w:rsidRPr="00EC5F26" w:rsidRDefault="00A34F39" w:rsidP="00FE5789">
      <w:pPr>
        <w:pStyle w:val="Odstavekseznama"/>
        <w:numPr>
          <w:ilvl w:val="2"/>
          <w:numId w:val="8"/>
        </w:numPr>
        <w:ind w:left="567" w:hanging="283"/>
        <w:rPr>
          <w:b/>
          <w:lang w:val="sl-SI"/>
        </w:rPr>
      </w:pPr>
      <w:r w:rsidRPr="00EC5F26">
        <w:rPr>
          <w:b/>
          <w:lang w:val="sl-SI"/>
        </w:rPr>
        <w:t>GARANCIJA</w:t>
      </w:r>
      <w:r w:rsidR="00B16109" w:rsidRPr="00EC5F26">
        <w:rPr>
          <w:b/>
          <w:lang w:val="sl-SI"/>
        </w:rPr>
        <w:t xml:space="preserve"> IN GARANCIJSKI ROK</w:t>
      </w:r>
    </w:p>
    <w:p w14:paraId="33338B45" w14:textId="77777777" w:rsidR="00B16109" w:rsidRPr="00EC5F26" w:rsidRDefault="00B16109" w:rsidP="007558B3">
      <w:pPr>
        <w:numPr>
          <w:ilvl w:val="0"/>
          <w:numId w:val="5"/>
        </w:numPr>
        <w:jc w:val="center"/>
      </w:pPr>
      <w:r w:rsidRPr="00EC5F26">
        <w:t>člen</w:t>
      </w:r>
    </w:p>
    <w:p w14:paraId="5B729C46" w14:textId="77777777" w:rsidR="0092026A" w:rsidRPr="00EC5F26" w:rsidRDefault="0092026A" w:rsidP="0092026A"/>
    <w:p w14:paraId="56E20AD6" w14:textId="77777777" w:rsidR="00A34F39" w:rsidRPr="00EC5F26" w:rsidRDefault="00A34F39" w:rsidP="00A34F39">
      <w:pPr>
        <w:tabs>
          <w:tab w:val="left" w:pos="3537"/>
        </w:tabs>
        <w:rPr>
          <w:b/>
          <w:lang w:eastAsia="en-US"/>
        </w:rPr>
      </w:pPr>
      <w:r w:rsidRPr="00EC5F26">
        <w:rPr>
          <w:b/>
          <w:lang w:eastAsia="en-US"/>
        </w:rPr>
        <w:t xml:space="preserve">Garancijska izjava izvajalca </w:t>
      </w:r>
      <w:r w:rsidRPr="00EC5F26">
        <w:rPr>
          <w:b/>
          <w:lang w:eastAsia="en-US"/>
        </w:rPr>
        <w:tab/>
      </w:r>
    </w:p>
    <w:p w14:paraId="38C692AD" w14:textId="77777777" w:rsidR="00A34F39" w:rsidRPr="00EC5F26" w:rsidRDefault="00A34F39" w:rsidP="00A34F39">
      <w:pPr>
        <w:rPr>
          <w:lang w:eastAsia="en-US"/>
        </w:rPr>
      </w:pPr>
      <w:r w:rsidRPr="00EC5F26">
        <w:rPr>
          <w:lang w:eastAsia="en-US"/>
        </w:rPr>
        <w:t xml:space="preserve">Za vsa izvedena dela velja garancija za brezhibno delovanje ter izvedena dela v trajanju </w:t>
      </w:r>
      <w:r w:rsidR="00E749B0" w:rsidRPr="00EC5F26">
        <w:rPr>
          <w:lang w:eastAsia="en-US"/>
        </w:rPr>
        <w:t>2</w:t>
      </w:r>
      <w:r w:rsidRPr="00EC5F26">
        <w:rPr>
          <w:lang w:eastAsia="en-US"/>
        </w:rPr>
        <w:t xml:space="preserve"> let</w:t>
      </w:r>
      <w:r w:rsidR="002278B6" w:rsidRPr="00EC5F26">
        <w:rPr>
          <w:lang w:eastAsia="en-US"/>
        </w:rPr>
        <w:t xml:space="preserve"> oziroma skladno z zahtevami iz dokumentacije</w:t>
      </w:r>
      <w:r w:rsidRPr="00EC5F26">
        <w:rPr>
          <w:lang w:eastAsia="en-US"/>
        </w:rPr>
        <w:t xml:space="preserve">. Izvajalec lahko da lastno garancijo za brezhibno delovanje ali garancijo dobavitelja/proizvajalca z enakimi pogoji. </w:t>
      </w:r>
    </w:p>
    <w:p w14:paraId="34F5D602" w14:textId="77777777" w:rsidR="00B22F6C" w:rsidRPr="00EC5F26" w:rsidRDefault="00B22F6C" w:rsidP="00B22F6C"/>
    <w:p w14:paraId="561FD86D" w14:textId="77777777" w:rsidR="00B22F6C" w:rsidRPr="00EC5F26" w:rsidRDefault="00B22F6C" w:rsidP="00B22F6C">
      <w:r w:rsidRPr="00EC5F26">
        <w:t xml:space="preserve">Garancijski roki morajo biti v skladu s </w:t>
      </w:r>
      <w:r w:rsidR="00A34F39" w:rsidRPr="00EC5F26">
        <w:t>prvim odstavkom tega člena</w:t>
      </w:r>
      <w:r w:rsidRPr="00EC5F26">
        <w:t xml:space="preserve"> ne glede na garancijske roke proizvajalcev, v kolikor so le-ti krajši.</w:t>
      </w:r>
    </w:p>
    <w:p w14:paraId="1EBEB54D" w14:textId="77777777" w:rsidR="00B22F6C" w:rsidRPr="00EC5F26" w:rsidRDefault="00B22F6C" w:rsidP="00B22F6C">
      <w:pPr>
        <w:ind w:left="709" w:hanging="709"/>
      </w:pPr>
    </w:p>
    <w:p w14:paraId="153E0D70" w14:textId="77777777" w:rsidR="00B22F6C" w:rsidRPr="00EC5F26" w:rsidRDefault="00B22F6C" w:rsidP="00B22F6C">
      <w:r w:rsidRPr="00EC5F26">
        <w:t xml:space="preserve">V primeru zamenjave posameznih delov predmeta javnega naročila, prične teči nov garancijski rok. Vse ugotovitve morajo biti zapisniško ugotovljene. </w:t>
      </w:r>
    </w:p>
    <w:p w14:paraId="08963996" w14:textId="77777777" w:rsidR="0092026A" w:rsidRPr="00EC5F26" w:rsidRDefault="0092026A" w:rsidP="0092026A">
      <w:pPr>
        <w:rPr>
          <w:lang w:eastAsia="en-US"/>
        </w:rPr>
      </w:pPr>
    </w:p>
    <w:p w14:paraId="062BF64E" w14:textId="77777777" w:rsidR="00B22F6C" w:rsidRPr="00EC5F26" w:rsidRDefault="00B22F6C" w:rsidP="00B22F6C">
      <w:pPr>
        <w:tabs>
          <w:tab w:val="left" w:pos="0"/>
        </w:tabs>
        <w:ind w:left="-11"/>
      </w:pPr>
      <w:r w:rsidRPr="00EC5F26">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5F94B466" w14:textId="77777777" w:rsidR="00B22F6C" w:rsidRPr="00EC5F26" w:rsidRDefault="00B22F6C" w:rsidP="00B22F6C">
      <w:pPr>
        <w:tabs>
          <w:tab w:val="left" w:pos="720"/>
        </w:tabs>
      </w:pPr>
    </w:p>
    <w:p w14:paraId="66D99162" w14:textId="782D24A6" w:rsidR="00B22F6C" w:rsidRPr="00EC5F26" w:rsidRDefault="00B22F6C" w:rsidP="00B22F6C">
      <w:pPr>
        <w:tabs>
          <w:tab w:val="left" w:pos="720"/>
        </w:tabs>
      </w:pPr>
      <w:r w:rsidRPr="00EC5F26">
        <w:t>Izvajalec mora v času garancijskega roka zagotavljati servis za opremo. V primeru okvare je odzivni čas servisa naslednji delovni dan po prijavi napake. Izvajalec mora odpraviti napako v največ 48 urah. U</w:t>
      </w:r>
      <w:r w:rsidR="00F7397B" w:rsidRPr="00EC5F26">
        <w:t xml:space="preserve">porabnik bo javil napako na </w:t>
      </w:r>
      <w:r w:rsidRPr="00EC5F26">
        <w:t>tel.</w:t>
      </w:r>
      <w:r w:rsidR="00F7397B" w:rsidRPr="00EC5F26">
        <w:t xml:space="preserve"> št.</w:t>
      </w:r>
      <w:r w:rsidRPr="00EC5F26">
        <w:t xml:space="preserve"> ____________________ ali preko elektronske pošte ____________________. V primeru da se enaka napaka pojavi na isti opremi dvakrat zapovrstjo, lahko uporabnik zahteva zamenjavo le-te z ekvivalentno novo opremo. V primeru neizpolnitve zahteve naročnik lahko unovči ustrezno garancijo.</w:t>
      </w:r>
    </w:p>
    <w:p w14:paraId="76E3FC12" w14:textId="77777777" w:rsidR="0099038A" w:rsidRPr="00EC5F26" w:rsidRDefault="0099038A" w:rsidP="00B22F6C">
      <w:pPr>
        <w:tabs>
          <w:tab w:val="left" w:pos="720"/>
        </w:tabs>
      </w:pPr>
    </w:p>
    <w:p w14:paraId="7AE35D17" w14:textId="09B4CD1A" w:rsidR="0099038A" w:rsidRPr="00EC5F26" w:rsidRDefault="0099038A" w:rsidP="00B22F6C">
      <w:pPr>
        <w:tabs>
          <w:tab w:val="left" w:pos="720"/>
        </w:tabs>
      </w:pPr>
      <w:r w:rsidRPr="00EC5F26">
        <w:t>Zgornja določila veljajo tudi, če je v projektni dokumentaciji določeno drugače.</w:t>
      </w:r>
    </w:p>
    <w:p w14:paraId="43AB3EC2" w14:textId="77777777" w:rsidR="0092026A" w:rsidRPr="00EC5F26" w:rsidRDefault="0092026A" w:rsidP="0092026A">
      <w:pPr>
        <w:rPr>
          <w:lang w:eastAsia="en-US"/>
        </w:rPr>
      </w:pPr>
    </w:p>
    <w:p w14:paraId="1B93705F" w14:textId="77777777" w:rsidR="00B16109" w:rsidRPr="00EC5F26" w:rsidRDefault="00B16109" w:rsidP="0092026A">
      <w:pPr>
        <w:pStyle w:val="Odstavekseznama"/>
        <w:numPr>
          <w:ilvl w:val="2"/>
          <w:numId w:val="8"/>
        </w:numPr>
        <w:spacing w:line="260" w:lineRule="exact"/>
        <w:ind w:left="567" w:hanging="283"/>
        <w:rPr>
          <w:b/>
          <w:lang w:val="sl-SI"/>
        </w:rPr>
      </w:pPr>
      <w:r w:rsidRPr="00EC5F26">
        <w:rPr>
          <w:b/>
          <w:lang w:val="sl-SI"/>
        </w:rPr>
        <w:t xml:space="preserve">POGODBENA KAZEN </w:t>
      </w:r>
    </w:p>
    <w:p w14:paraId="024AA277" w14:textId="77777777" w:rsidR="00B16109" w:rsidRPr="00EC5F26" w:rsidRDefault="00B16109" w:rsidP="007558B3">
      <w:pPr>
        <w:numPr>
          <w:ilvl w:val="0"/>
          <w:numId w:val="5"/>
        </w:numPr>
        <w:jc w:val="center"/>
      </w:pPr>
      <w:r w:rsidRPr="00EC5F26">
        <w:t>člen</w:t>
      </w:r>
    </w:p>
    <w:p w14:paraId="04475A51" w14:textId="77777777" w:rsidR="00B22F6C" w:rsidRPr="00EC5F26" w:rsidRDefault="00B22F6C" w:rsidP="00B16109">
      <w:pPr>
        <w:suppressAutoHyphens/>
        <w:autoSpaceDN w:val="0"/>
        <w:ind w:right="6"/>
        <w:textAlignment w:val="baseline"/>
        <w:rPr>
          <w:b/>
        </w:rPr>
      </w:pPr>
    </w:p>
    <w:p w14:paraId="406099EA" w14:textId="77777777" w:rsidR="00B16109" w:rsidRPr="00EC5F26" w:rsidRDefault="00B16109" w:rsidP="00B16109">
      <w:pPr>
        <w:suppressAutoHyphens/>
        <w:autoSpaceDN w:val="0"/>
        <w:ind w:right="6"/>
        <w:textAlignment w:val="baseline"/>
        <w:rPr>
          <w:b/>
        </w:rPr>
      </w:pPr>
      <w:r w:rsidRPr="00EC5F26">
        <w:rPr>
          <w:b/>
        </w:rPr>
        <w:t>Pogodbena kazen zaradi zamude ter zaradi odstopa od pogodbe</w:t>
      </w:r>
    </w:p>
    <w:p w14:paraId="54FD713A" w14:textId="124ABBD5" w:rsidR="00B16109" w:rsidRPr="00EC5F26" w:rsidRDefault="00B16109" w:rsidP="00B16109">
      <w:pPr>
        <w:suppressAutoHyphens/>
        <w:autoSpaceDN w:val="0"/>
        <w:ind w:right="6"/>
        <w:textAlignment w:val="baseline"/>
      </w:pPr>
      <w:bookmarkStart w:id="362" w:name="_Hlk516931600"/>
      <w:r w:rsidRPr="00EC5F26">
        <w:t>Če izvajalec ne izvede svojih obveznosti v roku iz 3. člena, mora plačati naročniku pogodbeno kazen v višini 0,5 % skupne pogodbene vrednosti brez DDV za vsak dan zamude, vendar največ 10 % skupne pogodbene vrednosti brez DDV. Če vrednost pogodbene kazni preseže 10</w:t>
      </w:r>
      <w:r w:rsidR="006030BE" w:rsidRPr="00EC5F26">
        <w:t xml:space="preserve"> </w:t>
      </w:r>
      <w:r w:rsidRPr="00EC5F26">
        <w:t>%, ima naročnik pravico odstopiti od pogodbe iz razlogov na strani izvajalca.</w:t>
      </w:r>
    </w:p>
    <w:p w14:paraId="19ED96B7" w14:textId="77777777" w:rsidR="00B16109" w:rsidRPr="00EC5F26" w:rsidRDefault="00B16109" w:rsidP="00B16109">
      <w:pPr>
        <w:suppressAutoHyphens/>
        <w:autoSpaceDN w:val="0"/>
        <w:ind w:right="6"/>
        <w:textAlignment w:val="baseline"/>
      </w:pPr>
    </w:p>
    <w:p w14:paraId="4ABB9963" w14:textId="2B24F31B" w:rsidR="00B16109" w:rsidRPr="00EC5F26" w:rsidRDefault="0076657A" w:rsidP="00B16109">
      <w:pPr>
        <w:suppressAutoHyphens/>
        <w:autoSpaceDN w:val="0"/>
        <w:ind w:right="6"/>
        <w:textAlignment w:val="baseline"/>
      </w:pPr>
      <w:r w:rsidRPr="00EC5F26">
        <w:t>V primeru odstopa od pogodbe iz razlogov na strani izvajalca znaša pogodbena kazen zaradi odstopa od pogodbe 20 % skupne pogodbene vrednosti brez DDV.</w:t>
      </w:r>
    </w:p>
    <w:p w14:paraId="19F83991" w14:textId="77777777" w:rsidR="0076657A" w:rsidRPr="00EC5F26" w:rsidRDefault="0076657A" w:rsidP="00B16109">
      <w:pPr>
        <w:suppressAutoHyphens/>
        <w:autoSpaceDN w:val="0"/>
        <w:ind w:right="6"/>
        <w:textAlignment w:val="baseline"/>
      </w:pPr>
    </w:p>
    <w:p w14:paraId="62C537E8" w14:textId="77777777" w:rsidR="00B16109" w:rsidRPr="00EC5F26" w:rsidRDefault="00B16109" w:rsidP="00B16109">
      <w:pPr>
        <w:rPr>
          <w:lang w:eastAsia="en-US"/>
        </w:rPr>
      </w:pPr>
      <w:r w:rsidRPr="00EC5F26">
        <w:rPr>
          <w:lang w:eastAsia="en-US"/>
        </w:rPr>
        <w:t xml:space="preserve">Naročnik ima pravico zahtevati pogodbeno kazen zaradi zamude oziroma pogodbeno kazen zaradi odstopa od pogodbe, ne glede na nastanek škode. </w:t>
      </w:r>
    </w:p>
    <w:p w14:paraId="42FE9D04" w14:textId="77777777" w:rsidR="00B16109" w:rsidRPr="00EC5F26" w:rsidRDefault="00B16109" w:rsidP="00B16109">
      <w:pPr>
        <w:rPr>
          <w:lang w:eastAsia="en-US"/>
        </w:rPr>
      </w:pPr>
    </w:p>
    <w:p w14:paraId="3CDA8536" w14:textId="77777777" w:rsidR="00B16109" w:rsidRPr="00EC5F26" w:rsidRDefault="00B16109" w:rsidP="00B16109">
      <w:pPr>
        <w:suppressAutoHyphens/>
        <w:autoSpaceDN w:val="0"/>
        <w:ind w:right="6"/>
        <w:textAlignment w:val="baseline"/>
      </w:pPr>
      <w:r w:rsidRPr="00EC5F26">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6352B88" w14:textId="77777777" w:rsidR="00B16109" w:rsidRPr="00EC5F26" w:rsidRDefault="00B16109" w:rsidP="00B16109">
      <w:pPr>
        <w:suppressAutoHyphens/>
        <w:autoSpaceDN w:val="0"/>
        <w:ind w:right="6"/>
        <w:textAlignment w:val="baseline"/>
      </w:pPr>
    </w:p>
    <w:p w14:paraId="60D3BBBF" w14:textId="438F260E" w:rsidR="00B16109" w:rsidRPr="00EC5F26" w:rsidRDefault="00B16109" w:rsidP="00B16109">
      <w:pPr>
        <w:suppressAutoHyphens/>
        <w:autoSpaceDN w:val="0"/>
        <w:ind w:right="6"/>
        <w:textAlignment w:val="baseline"/>
      </w:pPr>
      <w:r w:rsidRPr="00EC5F26">
        <w:t>Pogodbena kazen za zamudo se obračunava (teče) do dneva primopredaje objekta ali njegovega dela.</w:t>
      </w:r>
    </w:p>
    <w:bookmarkEnd w:id="362"/>
    <w:p w14:paraId="35D68932" w14:textId="77777777" w:rsidR="00510DA2" w:rsidRPr="00EC5F26" w:rsidRDefault="00510DA2" w:rsidP="00B16109">
      <w:pPr>
        <w:suppressAutoHyphens/>
        <w:autoSpaceDN w:val="0"/>
        <w:ind w:right="6"/>
        <w:textAlignment w:val="baseline"/>
        <w:rPr>
          <w:b/>
        </w:rPr>
      </w:pPr>
    </w:p>
    <w:p w14:paraId="025A11D8" w14:textId="77777777" w:rsidR="00B16109" w:rsidRPr="00EC5F26" w:rsidRDefault="00B16109" w:rsidP="007558B3">
      <w:pPr>
        <w:numPr>
          <w:ilvl w:val="0"/>
          <w:numId w:val="5"/>
        </w:numPr>
        <w:jc w:val="center"/>
      </w:pPr>
      <w:bookmarkStart w:id="363" w:name="_Hlk516667423"/>
      <w:bookmarkStart w:id="364" w:name="_Hlk516931871"/>
      <w:r w:rsidRPr="00EC5F26">
        <w:t>člen</w:t>
      </w:r>
    </w:p>
    <w:p w14:paraId="546B344E" w14:textId="77777777" w:rsidR="00B22F6C" w:rsidRPr="00EC5F26" w:rsidRDefault="00B22F6C" w:rsidP="00B16109">
      <w:pPr>
        <w:suppressAutoHyphens/>
        <w:autoSpaceDN w:val="0"/>
        <w:ind w:right="6"/>
        <w:textAlignment w:val="baseline"/>
        <w:rPr>
          <w:b/>
        </w:rPr>
      </w:pPr>
      <w:bookmarkStart w:id="365" w:name="_Hlk516931917"/>
    </w:p>
    <w:p w14:paraId="2FC26DF4" w14:textId="77777777" w:rsidR="00B16109" w:rsidRPr="00EC5F26" w:rsidRDefault="00B16109" w:rsidP="00B16109">
      <w:pPr>
        <w:suppressAutoHyphens/>
        <w:autoSpaceDN w:val="0"/>
        <w:ind w:right="6"/>
        <w:textAlignment w:val="baseline"/>
        <w:rPr>
          <w:b/>
        </w:rPr>
      </w:pPr>
      <w:r w:rsidRPr="00EC5F26">
        <w:rPr>
          <w:b/>
        </w:rPr>
        <w:t>Notifikacija pogodbene kazni zaradi zamude</w:t>
      </w:r>
    </w:p>
    <w:p w14:paraId="5100FD69" w14:textId="77777777" w:rsidR="00B16109" w:rsidRPr="00EC5F26" w:rsidRDefault="00B16109" w:rsidP="00B16109">
      <w:pPr>
        <w:suppressAutoHyphens/>
        <w:autoSpaceDN w:val="0"/>
        <w:ind w:right="6"/>
        <w:textAlignment w:val="baseline"/>
      </w:pPr>
      <w:bookmarkStart w:id="366" w:name="_Hlk516931933"/>
      <w:bookmarkEnd w:id="363"/>
      <w:bookmarkEnd w:id="365"/>
      <w:r w:rsidRPr="00EC5F26">
        <w:t>Naročnik mora dejstvo morebitne zamude izvajalca ter število dni zamude izvajalca vpisati v primopredajni zapisnik. S tem se šteje pogodbena kazen za notificirano.</w:t>
      </w:r>
    </w:p>
    <w:p w14:paraId="2E0681D5" w14:textId="77777777" w:rsidR="00B16109" w:rsidRPr="00EC5F26" w:rsidRDefault="00B16109" w:rsidP="00B16109">
      <w:pPr>
        <w:suppressAutoHyphens/>
        <w:autoSpaceDN w:val="0"/>
        <w:ind w:right="6"/>
        <w:textAlignment w:val="baseline"/>
      </w:pPr>
    </w:p>
    <w:p w14:paraId="4AAF964E" w14:textId="65B3B95B" w:rsidR="00B16109" w:rsidRPr="00EC5F26" w:rsidRDefault="00B16109" w:rsidP="00B16109">
      <w:pPr>
        <w:suppressAutoHyphens/>
        <w:autoSpaceDN w:val="0"/>
        <w:ind w:right="6"/>
        <w:textAlignment w:val="baseline"/>
      </w:pPr>
      <w:r w:rsidRPr="00EC5F26">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3ADAC2D5" w14:textId="77777777" w:rsidR="006030BE" w:rsidRPr="00EC5F26" w:rsidRDefault="006030BE" w:rsidP="00B16109">
      <w:pPr>
        <w:suppressAutoHyphens/>
        <w:autoSpaceDN w:val="0"/>
        <w:ind w:right="6"/>
        <w:textAlignment w:val="baseline"/>
      </w:pPr>
    </w:p>
    <w:p w14:paraId="4D260494" w14:textId="77777777" w:rsidR="00B16109" w:rsidRPr="00EC5F26" w:rsidRDefault="00B16109" w:rsidP="00B16109">
      <w:pPr>
        <w:suppressAutoHyphens/>
        <w:autoSpaceDN w:val="0"/>
        <w:ind w:right="6"/>
        <w:textAlignment w:val="baseline"/>
      </w:pPr>
      <w:r w:rsidRPr="00EC5F26">
        <w:t>V kolikor naročnik zamudi rok za notifikacijo pogodbene kazni, ni upravičen do obračuna pogodbene kazni.</w:t>
      </w:r>
    </w:p>
    <w:p w14:paraId="468A7E3A" w14:textId="77777777" w:rsidR="00B16109" w:rsidRPr="00EC5F26" w:rsidRDefault="00B16109" w:rsidP="00B16109">
      <w:pPr>
        <w:suppressAutoHyphens/>
        <w:autoSpaceDN w:val="0"/>
        <w:ind w:right="6"/>
        <w:textAlignment w:val="baseline"/>
      </w:pPr>
    </w:p>
    <w:p w14:paraId="4A195674" w14:textId="77777777" w:rsidR="00B16109" w:rsidRPr="00EC5F26" w:rsidRDefault="00B16109" w:rsidP="00B16109">
      <w:pPr>
        <w:suppressAutoHyphens/>
        <w:autoSpaceDN w:val="0"/>
        <w:ind w:right="6"/>
        <w:textAlignment w:val="baseline"/>
      </w:pPr>
      <w:r w:rsidRPr="00EC5F26">
        <w:t>Če je naročnik začel uporabljati objekt ali njegov del, preden je bila zanj izvedena primopredaja, mora pogodbeno kazen notificirati najkasneje ob pričetku uporabe objekta ali njenega dela, sicer ni upravičen do obračuna pogodbene kazni.</w:t>
      </w:r>
    </w:p>
    <w:bookmarkEnd w:id="366"/>
    <w:p w14:paraId="491682BF" w14:textId="77777777" w:rsidR="00B16109" w:rsidRPr="00EC5F26" w:rsidRDefault="00B16109" w:rsidP="00B16109">
      <w:pPr>
        <w:suppressAutoHyphens/>
        <w:autoSpaceDN w:val="0"/>
        <w:ind w:right="6"/>
        <w:textAlignment w:val="baseline"/>
      </w:pPr>
    </w:p>
    <w:p w14:paraId="7FA2B4B9" w14:textId="77777777" w:rsidR="00B16109" w:rsidRPr="00EC5F26" w:rsidRDefault="00B16109" w:rsidP="007558B3">
      <w:pPr>
        <w:numPr>
          <w:ilvl w:val="0"/>
          <w:numId w:val="5"/>
        </w:numPr>
        <w:jc w:val="center"/>
      </w:pPr>
      <w:r w:rsidRPr="00EC5F26">
        <w:t>člen</w:t>
      </w:r>
    </w:p>
    <w:p w14:paraId="1FFC0728" w14:textId="77777777" w:rsidR="00B22F6C" w:rsidRPr="00EC5F26" w:rsidRDefault="00B22F6C" w:rsidP="00B16109">
      <w:pPr>
        <w:suppressAutoHyphens/>
        <w:autoSpaceDN w:val="0"/>
        <w:ind w:right="6"/>
        <w:textAlignment w:val="baseline"/>
        <w:rPr>
          <w:b/>
        </w:rPr>
      </w:pPr>
      <w:bookmarkStart w:id="367" w:name="_Hlk516932010"/>
    </w:p>
    <w:p w14:paraId="22AB5D61" w14:textId="77777777" w:rsidR="00B16109" w:rsidRPr="00EC5F26" w:rsidRDefault="00B16109" w:rsidP="00B16109">
      <w:pPr>
        <w:suppressAutoHyphens/>
        <w:autoSpaceDN w:val="0"/>
        <w:ind w:right="6"/>
        <w:textAlignment w:val="baseline"/>
        <w:rPr>
          <w:b/>
        </w:rPr>
      </w:pPr>
      <w:r w:rsidRPr="00EC5F26">
        <w:rPr>
          <w:b/>
        </w:rPr>
        <w:t>Notifikacija pogodbene kazni zaradi odstopa od pogodbe</w:t>
      </w:r>
    </w:p>
    <w:p w14:paraId="232A0F88" w14:textId="77777777" w:rsidR="00B16109" w:rsidRPr="00EC5F26" w:rsidRDefault="00B16109" w:rsidP="00B16109">
      <w:pPr>
        <w:suppressAutoHyphens/>
        <w:autoSpaceDN w:val="0"/>
        <w:ind w:right="6"/>
        <w:textAlignment w:val="baseline"/>
      </w:pPr>
      <w:r w:rsidRPr="00EC5F26">
        <w:t>Naročnik mora pogodbeno kazen zaradi odstopa od pogodbe notificirati in uveljaviti najkasneje v 60 dneh po odstopu od pogodbe.</w:t>
      </w:r>
    </w:p>
    <w:bookmarkEnd w:id="367"/>
    <w:p w14:paraId="1FA29E37" w14:textId="77777777" w:rsidR="00B16109" w:rsidRPr="00EC5F26" w:rsidRDefault="00B16109" w:rsidP="00B16109">
      <w:pPr>
        <w:suppressAutoHyphens/>
        <w:autoSpaceDN w:val="0"/>
        <w:ind w:right="6"/>
        <w:textAlignment w:val="baseline"/>
      </w:pPr>
    </w:p>
    <w:bookmarkEnd w:id="364"/>
    <w:p w14:paraId="3C9C543C" w14:textId="77777777" w:rsidR="00B16109" w:rsidRPr="00EC5F26" w:rsidRDefault="00B16109" w:rsidP="007558B3">
      <w:pPr>
        <w:numPr>
          <w:ilvl w:val="0"/>
          <w:numId w:val="5"/>
        </w:numPr>
        <w:jc w:val="center"/>
      </w:pPr>
      <w:r w:rsidRPr="00EC5F26">
        <w:t>člen</w:t>
      </w:r>
    </w:p>
    <w:p w14:paraId="54585ABC" w14:textId="77777777" w:rsidR="00B22F6C" w:rsidRPr="00EC5F26" w:rsidRDefault="00B22F6C" w:rsidP="00B16109">
      <w:pPr>
        <w:suppressAutoHyphens/>
        <w:autoSpaceDN w:val="0"/>
        <w:ind w:right="6"/>
        <w:textAlignment w:val="baseline"/>
        <w:rPr>
          <w:b/>
        </w:rPr>
      </w:pPr>
    </w:p>
    <w:p w14:paraId="5C9DCF70" w14:textId="77777777" w:rsidR="00B16109" w:rsidRPr="00EC5F26" w:rsidRDefault="00B16109" w:rsidP="00B16109">
      <w:pPr>
        <w:suppressAutoHyphens/>
        <w:autoSpaceDN w:val="0"/>
        <w:ind w:right="6"/>
        <w:textAlignment w:val="baseline"/>
        <w:rPr>
          <w:b/>
        </w:rPr>
      </w:pPr>
      <w:r w:rsidRPr="00EC5F26">
        <w:rPr>
          <w:b/>
        </w:rPr>
        <w:t>Druge pogodbene kazni</w:t>
      </w:r>
    </w:p>
    <w:p w14:paraId="2D2BE02B" w14:textId="77777777" w:rsidR="00B16109" w:rsidRPr="00EC5F26" w:rsidRDefault="00B22F6C" w:rsidP="00B16109">
      <w:pPr>
        <w:suppressAutoHyphens/>
        <w:autoSpaceDN w:val="0"/>
        <w:ind w:right="6"/>
        <w:textAlignment w:val="baseline"/>
        <w:rPr>
          <w:kern w:val="3"/>
        </w:rPr>
      </w:pPr>
      <w:bookmarkStart w:id="368" w:name="_Hlk516932030"/>
      <w:r w:rsidRPr="00EC5F26">
        <w:rPr>
          <w:kern w:val="3"/>
        </w:rPr>
        <w:t>Med pogodbenimi</w:t>
      </w:r>
      <w:r w:rsidR="00B16109" w:rsidRPr="00EC5F26">
        <w:rPr>
          <w:kern w:val="3"/>
        </w:rPr>
        <w:t xml:space="preserve"> strankam</w:t>
      </w:r>
      <w:r w:rsidRPr="00EC5F26">
        <w:rPr>
          <w:kern w:val="3"/>
        </w:rPr>
        <w:t>i</w:t>
      </w:r>
      <w:r w:rsidR="00B16109" w:rsidRPr="00EC5F26">
        <w:rPr>
          <w:kern w:val="3"/>
        </w:rPr>
        <w:t xml:space="preserve"> so, neodvisno od zgoraj navedenih določb v tej pogodbi, dogovorjene tudi naslednje pogodbene kazni:</w:t>
      </w:r>
    </w:p>
    <w:bookmarkEnd w:id="368"/>
    <w:p w14:paraId="07439B5B" w14:textId="77777777" w:rsidR="00B16109" w:rsidRPr="00EC5F26" w:rsidRDefault="00B16109" w:rsidP="002623D5">
      <w:pPr>
        <w:numPr>
          <w:ilvl w:val="0"/>
          <w:numId w:val="39"/>
        </w:numPr>
        <w:suppressAutoHyphens/>
        <w:autoSpaceDN w:val="0"/>
        <w:ind w:right="6"/>
        <w:textAlignment w:val="baseline"/>
        <w:rPr>
          <w:kern w:val="3"/>
        </w:rPr>
      </w:pPr>
      <w:r w:rsidRPr="00EC5F26">
        <w:rPr>
          <w:kern w:val="3"/>
        </w:rPr>
        <w:t>pogodbena kazen za primer, da izvajalec pogodbenih del ne izvaja s strokovnim kadrom, ki je bil priglašen v ponudbi</w:t>
      </w:r>
      <w:r w:rsidR="00B22F6C" w:rsidRPr="00EC5F26">
        <w:rPr>
          <w:kern w:val="3"/>
        </w:rPr>
        <w:t>,</w:t>
      </w:r>
      <w:r w:rsidRPr="00EC5F26">
        <w:rPr>
          <w:kern w:val="3"/>
        </w:rPr>
        <w:t xml:space="preserve"> in sicer 40.000 EUR po posameznem kadru za primer, če izvajalec brez soglasja naročnika uradno ali neuradno (de facto) zamenja strokovni kader, ki je bil priglašen v ponudbi;</w:t>
      </w:r>
    </w:p>
    <w:p w14:paraId="47AB9B58" w14:textId="77777777" w:rsidR="00B16109" w:rsidRPr="00EC5F26" w:rsidRDefault="00B16109" w:rsidP="002623D5">
      <w:pPr>
        <w:numPr>
          <w:ilvl w:val="0"/>
          <w:numId w:val="39"/>
        </w:numPr>
        <w:suppressAutoHyphens/>
        <w:autoSpaceDN w:val="0"/>
        <w:ind w:right="6"/>
        <w:textAlignment w:val="baseline"/>
        <w:rPr>
          <w:kern w:val="3"/>
        </w:rPr>
      </w:pPr>
      <w:r w:rsidRPr="00EC5F26">
        <w:rPr>
          <w:kern w:val="3"/>
        </w:rPr>
        <w:t>pogodbeno kazen za primer, da vodja del in vodja gradnje nista prisotna na gradbišču v obsegu, ki je bil določen s to pogodbo</w:t>
      </w:r>
      <w:r w:rsidR="00B22F6C" w:rsidRPr="00EC5F26">
        <w:rPr>
          <w:kern w:val="3"/>
        </w:rPr>
        <w:t>,</w:t>
      </w:r>
      <w:r w:rsidRPr="00EC5F26">
        <w:rPr>
          <w:kern w:val="3"/>
        </w:rPr>
        <w:t xml:space="preserve"> in sicer 500 EUR po posameznem kadru za vsak teden, ko eden od obeh kadrov ne dosega tedenske kvote prisotnosti na gradbišču;</w:t>
      </w:r>
    </w:p>
    <w:p w14:paraId="1D735C08" w14:textId="77777777" w:rsidR="00B16109" w:rsidRPr="00EC5F26" w:rsidRDefault="00B16109" w:rsidP="002623D5">
      <w:pPr>
        <w:numPr>
          <w:ilvl w:val="0"/>
          <w:numId w:val="39"/>
        </w:numPr>
        <w:suppressAutoHyphens/>
        <w:autoSpaceDN w:val="0"/>
        <w:ind w:right="6"/>
        <w:textAlignment w:val="baseline"/>
        <w:rPr>
          <w:kern w:val="3"/>
        </w:rPr>
      </w:pPr>
      <w:r w:rsidRPr="00EC5F26">
        <w:rPr>
          <w:kern w:val="3"/>
        </w:rPr>
        <w:t>pogodbeno kazen za primer neizveden</w:t>
      </w:r>
      <w:r w:rsidR="00D71D8F" w:rsidRPr="00EC5F26">
        <w:rPr>
          <w:kern w:val="3"/>
        </w:rPr>
        <w:t>ih</w:t>
      </w:r>
      <w:r w:rsidRPr="00EC5F26">
        <w:rPr>
          <w:kern w:val="3"/>
        </w:rPr>
        <w:t xml:space="preserve">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w:t>
      </w:r>
      <w:r w:rsidR="00B22F6C" w:rsidRPr="00EC5F26">
        <w:rPr>
          <w:kern w:val="3"/>
        </w:rPr>
        <w:t>,</w:t>
      </w:r>
      <w:r w:rsidRPr="00EC5F26">
        <w:rPr>
          <w:kern w:val="3"/>
        </w:rPr>
        <w:t xml:space="preserve"> in sicer v višini 10.000 EUR za opustitev vsake takšne posamezne pogodbene zadolžitve;</w:t>
      </w:r>
    </w:p>
    <w:p w14:paraId="6D9E694F" w14:textId="77777777" w:rsidR="00B16109" w:rsidRPr="00EC5F26" w:rsidRDefault="00B16109" w:rsidP="002623D5">
      <w:pPr>
        <w:numPr>
          <w:ilvl w:val="0"/>
          <w:numId w:val="39"/>
        </w:numPr>
        <w:suppressAutoHyphens/>
        <w:autoSpaceDN w:val="0"/>
        <w:ind w:right="6"/>
        <w:textAlignment w:val="baseline"/>
        <w:rPr>
          <w:kern w:val="3"/>
        </w:rPr>
      </w:pPr>
      <w:r w:rsidRPr="00EC5F26">
        <w:rPr>
          <w:kern w:val="3"/>
        </w:rPr>
        <w:lastRenderedPageBreak/>
        <w:t>pogodbeno kazen za primer, da izvajalec ni sposoben zagotoviti izjav vodje del ali drugih dokumentov, potrebnih za pridobitev uporabnega dovoljenja, ne glede na krivdo izvajalca</w:t>
      </w:r>
      <w:r w:rsidR="00B22F6C" w:rsidRPr="00EC5F26">
        <w:rPr>
          <w:kern w:val="3"/>
        </w:rPr>
        <w:t>,</w:t>
      </w:r>
      <w:r w:rsidRPr="00EC5F26">
        <w:rPr>
          <w:kern w:val="3"/>
        </w:rPr>
        <w:t xml:space="preserve"> in sicer v višini 120.000 EUR.</w:t>
      </w:r>
    </w:p>
    <w:p w14:paraId="713AE3B2" w14:textId="77777777" w:rsidR="00B16109" w:rsidRPr="00EC5F26" w:rsidRDefault="00B16109" w:rsidP="00B16109">
      <w:pPr>
        <w:rPr>
          <w:lang w:eastAsia="en-US"/>
        </w:rPr>
      </w:pPr>
    </w:p>
    <w:p w14:paraId="7B3E285C" w14:textId="77777777" w:rsidR="00B16109" w:rsidRPr="00EC5F26" w:rsidRDefault="00B16109" w:rsidP="00B16109">
      <w:pPr>
        <w:suppressAutoHyphens/>
        <w:autoSpaceDN w:val="0"/>
        <w:ind w:right="6"/>
        <w:textAlignment w:val="baseline"/>
        <w:rPr>
          <w:kern w:val="3"/>
        </w:rPr>
      </w:pPr>
      <w:r w:rsidRPr="00EC5F26">
        <w:rPr>
          <w:kern w:val="3"/>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neobveščanje o posameznem podizvajalcu.</w:t>
      </w:r>
    </w:p>
    <w:p w14:paraId="1A9F45A3" w14:textId="77777777" w:rsidR="00914D9D" w:rsidRPr="00EC5F26" w:rsidRDefault="00B16109" w:rsidP="00B16109">
      <w:pPr>
        <w:rPr>
          <w:lang w:eastAsia="en-US"/>
        </w:rPr>
      </w:pPr>
      <w:r w:rsidRPr="00EC5F26">
        <w:rPr>
          <w:lang w:eastAsia="en-US"/>
        </w:rPr>
        <w:t>Naročnik lahko vse navedene pogodbene kazni iz tega odstavka napove ter obračuna najkasneje ob končnem obračunu oziroma v roku, v katerem bi moral biti končni obračun narejen, v kolikor ni bil narejen.</w:t>
      </w:r>
    </w:p>
    <w:p w14:paraId="6B3F4D90" w14:textId="77777777" w:rsidR="0098483B" w:rsidRPr="00EC5F26" w:rsidRDefault="0098483B" w:rsidP="00B16109">
      <w:pPr>
        <w:rPr>
          <w:lang w:eastAsia="en-US"/>
        </w:rPr>
      </w:pPr>
    </w:p>
    <w:p w14:paraId="768F74DC" w14:textId="77777777" w:rsidR="00B16109" w:rsidRPr="00EC5F26" w:rsidRDefault="00B16109" w:rsidP="00FE5789">
      <w:pPr>
        <w:pStyle w:val="Odstavekseznama"/>
        <w:numPr>
          <w:ilvl w:val="2"/>
          <w:numId w:val="8"/>
        </w:numPr>
        <w:ind w:left="567" w:hanging="283"/>
        <w:rPr>
          <w:b/>
          <w:lang w:val="sl-SI"/>
        </w:rPr>
      </w:pPr>
      <w:bookmarkStart w:id="369" w:name="_Hlk516932176"/>
      <w:r w:rsidRPr="00EC5F26">
        <w:rPr>
          <w:b/>
          <w:lang w:val="sl-SI"/>
        </w:rPr>
        <w:t>ZAVAROVANJA</w:t>
      </w:r>
    </w:p>
    <w:p w14:paraId="78831D52" w14:textId="77777777" w:rsidR="00B16109" w:rsidRPr="00EC5F26" w:rsidRDefault="00B16109" w:rsidP="007558B3">
      <w:pPr>
        <w:numPr>
          <w:ilvl w:val="0"/>
          <w:numId w:val="5"/>
        </w:numPr>
        <w:jc w:val="center"/>
      </w:pPr>
      <w:r w:rsidRPr="00EC5F26">
        <w:t>člen</w:t>
      </w:r>
    </w:p>
    <w:p w14:paraId="5908C74D" w14:textId="77777777" w:rsidR="00B22F6C" w:rsidRPr="00EC5F26" w:rsidRDefault="00B22F6C" w:rsidP="00B16109">
      <w:pPr>
        <w:rPr>
          <w:lang w:eastAsia="en-US"/>
        </w:rPr>
      </w:pPr>
      <w:bookmarkStart w:id="370" w:name="_Hlk516932205"/>
      <w:bookmarkEnd w:id="369"/>
    </w:p>
    <w:p w14:paraId="40D2C032" w14:textId="77777777" w:rsidR="00B16109" w:rsidRPr="00EC5F26" w:rsidRDefault="00B16109" w:rsidP="00B16109">
      <w:pPr>
        <w:rPr>
          <w:lang w:eastAsia="en-US"/>
        </w:rPr>
      </w:pPr>
      <w:r w:rsidRPr="00EC5F26">
        <w:rPr>
          <w:lang w:eastAsia="en-US"/>
        </w:rPr>
        <w:t>Izvajalec je dolžan imeti v času veljavnosti te pogodbe (in najmanj do predaje objekta naročniku) sklenjeno gradbeno zavarovanje pod pogoji, določenimi v tem členu pogodbe.</w:t>
      </w:r>
    </w:p>
    <w:p w14:paraId="7024153A" w14:textId="77777777" w:rsidR="00B16109" w:rsidRPr="00EC5F26" w:rsidRDefault="00B16109" w:rsidP="00B16109">
      <w:pPr>
        <w:rPr>
          <w:lang w:eastAsia="en-US"/>
        </w:rPr>
      </w:pPr>
    </w:p>
    <w:p w14:paraId="334F54D2" w14:textId="1B4A124C" w:rsidR="00B16109" w:rsidRPr="00EC5F26" w:rsidRDefault="00B16109" w:rsidP="00B16109">
      <w:pPr>
        <w:rPr>
          <w:lang w:eastAsia="en-US"/>
        </w:rPr>
      </w:pPr>
      <w:r w:rsidRPr="00EC5F26">
        <w:rPr>
          <w:lang w:eastAsia="en-US"/>
        </w:rPr>
        <w:t xml:space="preserve">Višina gradbenega zavarovanja mora obsegati najmanj </w:t>
      </w:r>
      <w:r w:rsidR="00074EA1" w:rsidRPr="00EC5F26">
        <w:rPr>
          <w:lang w:eastAsia="en-US"/>
        </w:rPr>
        <w:t>0,5</w:t>
      </w:r>
      <w:r w:rsidR="00190159" w:rsidRPr="00EC5F26">
        <w:rPr>
          <w:lang w:eastAsia="en-US"/>
        </w:rPr>
        <w:t xml:space="preserve"> mio </w:t>
      </w:r>
      <w:r w:rsidRPr="00EC5F26">
        <w:rPr>
          <w:lang w:eastAsia="en-US"/>
        </w:rPr>
        <w:t>EUR.</w:t>
      </w:r>
    </w:p>
    <w:p w14:paraId="0575D4C9" w14:textId="77777777" w:rsidR="00B16109" w:rsidRPr="00EC5F26" w:rsidRDefault="00B16109" w:rsidP="00B16109">
      <w:pPr>
        <w:rPr>
          <w:lang w:eastAsia="en-US"/>
        </w:rPr>
      </w:pPr>
    </w:p>
    <w:p w14:paraId="1470C3FE" w14:textId="77777777" w:rsidR="00B16109" w:rsidRPr="00EC5F26" w:rsidRDefault="00B16109" w:rsidP="00B16109">
      <w:pPr>
        <w:rPr>
          <w:lang w:eastAsia="en-US"/>
        </w:rPr>
      </w:pPr>
      <w:r w:rsidRPr="00EC5F26">
        <w:rPr>
          <w:lang w:eastAsia="en-US"/>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451B97C1" w14:textId="77777777" w:rsidR="00B16109" w:rsidRPr="00EC5F26" w:rsidRDefault="00B16109" w:rsidP="00B16109">
      <w:pPr>
        <w:rPr>
          <w:lang w:eastAsia="en-US"/>
        </w:rPr>
      </w:pPr>
    </w:p>
    <w:p w14:paraId="4E998E98" w14:textId="77777777" w:rsidR="00B16109" w:rsidRPr="00EC5F26" w:rsidRDefault="00B16109" w:rsidP="00B16109">
      <w:pPr>
        <w:rPr>
          <w:lang w:eastAsia="en-US"/>
        </w:rPr>
      </w:pPr>
      <w:r w:rsidRPr="00EC5F26">
        <w:rPr>
          <w:lang w:eastAsia="en-US"/>
        </w:rPr>
        <w:t>Predmet gradbenega zavarovanja morajo biti naslednje stvari:</w:t>
      </w:r>
    </w:p>
    <w:p w14:paraId="740041FF" w14:textId="6FEA23AD" w:rsidR="00B16109" w:rsidRPr="00EC5F26" w:rsidRDefault="00B16109" w:rsidP="002623D5">
      <w:pPr>
        <w:pStyle w:val="Odstavekseznama"/>
        <w:numPr>
          <w:ilvl w:val="0"/>
          <w:numId w:val="47"/>
        </w:numPr>
        <w:rPr>
          <w:lang w:val="sl-SI" w:eastAsia="en-US"/>
        </w:rPr>
      </w:pPr>
      <w:r w:rsidRPr="00EC5F26">
        <w:rPr>
          <w:lang w:val="sl-SI" w:eastAsia="en-US"/>
        </w:rPr>
        <w:t xml:space="preserve">celotni </w:t>
      </w:r>
      <w:r w:rsidRPr="00EC5F26">
        <w:rPr>
          <w:color w:val="000000" w:themeColor="text1"/>
          <w:lang w:val="sl-SI" w:eastAsia="en-US"/>
        </w:rPr>
        <w:t xml:space="preserve">objekt </w:t>
      </w:r>
      <w:r w:rsidRPr="00EC5F26">
        <w:rPr>
          <w:lang w:val="sl-SI" w:eastAsia="en-US"/>
        </w:rPr>
        <w:t>v gradnji, ves gradbeni in instalacijski material ter elektro strojna oprema, ki so namenjeni za vgraditev in so vračunani v predračunski vrednosti gradbenega objekta;</w:t>
      </w:r>
    </w:p>
    <w:p w14:paraId="48F0B93D" w14:textId="77777777" w:rsidR="00895ADF" w:rsidRPr="00EC5F26" w:rsidRDefault="00895ADF" w:rsidP="002623D5">
      <w:pPr>
        <w:pStyle w:val="Odstavekseznama"/>
        <w:numPr>
          <w:ilvl w:val="0"/>
          <w:numId w:val="47"/>
        </w:numPr>
        <w:rPr>
          <w:lang w:val="sl-SI" w:eastAsia="en-US"/>
        </w:rPr>
      </w:pPr>
      <w:r w:rsidRPr="00EC5F26">
        <w:rPr>
          <w:lang w:val="sl-SI" w:eastAsia="en-US"/>
        </w:rPr>
        <w:t>če se gradnja izvaja v delu objekta tudi vsi drugi deli tega objekta</w:t>
      </w:r>
      <w:r w:rsidR="00C74346" w:rsidRPr="00EC5F26">
        <w:rPr>
          <w:lang w:val="sl-SI" w:eastAsia="en-US"/>
        </w:rPr>
        <w:t>;</w:t>
      </w:r>
    </w:p>
    <w:p w14:paraId="55FF3EB0" w14:textId="77777777" w:rsidR="00B16109" w:rsidRPr="00EC5F26" w:rsidRDefault="00B16109" w:rsidP="002623D5">
      <w:pPr>
        <w:pStyle w:val="Odstavekseznama"/>
        <w:numPr>
          <w:ilvl w:val="0"/>
          <w:numId w:val="47"/>
        </w:numPr>
        <w:rPr>
          <w:lang w:val="sl-SI" w:eastAsia="en-US"/>
        </w:rPr>
      </w:pPr>
      <w:r w:rsidRPr="00EC5F26">
        <w:rPr>
          <w:lang w:val="sl-SI" w:eastAsia="en-US"/>
        </w:rPr>
        <w:t>sosednji obstoječi objekti.</w:t>
      </w:r>
    </w:p>
    <w:p w14:paraId="3C14C47F" w14:textId="77777777" w:rsidR="00B16109" w:rsidRPr="00EC5F26" w:rsidRDefault="00B16109" w:rsidP="00B16109">
      <w:pPr>
        <w:rPr>
          <w:lang w:eastAsia="en-US"/>
        </w:rPr>
      </w:pPr>
    </w:p>
    <w:p w14:paraId="03C31ED2" w14:textId="77777777" w:rsidR="00B16109" w:rsidRPr="00EC5F26" w:rsidRDefault="00B16109" w:rsidP="00B16109">
      <w:pPr>
        <w:rPr>
          <w:lang w:eastAsia="en-US"/>
        </w:rPr>
      </w:pPr>
      <w:r w:rsidRPr="00EC5F26">
        <w:rPr>
          <w:lang w:eastAsia="en-US"/>
        </w:rPr>
        <w:t>Gradbeno zavarovanje mora kriti uničenje ali poškodbo zavarovanih stvari zaradi naslednjih nevarnosti:</w:t>
      </w:r>
    </w:p>
    <w:p w14:paraId="6F821A3B" w14:textId="77777777" w:rsidR="00B16109" w:rsidRPr="00EC5F26" w:rsidRDefault="00B16109" w:rsidP="002623D5">
      <w:pPr>
        <w:pStyle w:val="Odstavekseznama"/>
        <w:numPr>
          <w:ilvl w:val="0"/>
          <w:numId w:val="48"/>
        </w:numPr>
        <w:rPr>
          <w:lang w:val="sl-SI" w:eastAsia="en-US"/>
        </w:rPr>
      </w:pPr>
      <w:r w:rsidRPr="00EC5F26">
        <w:rPr>
          <w:lang w:val="sl-SI" w:eastAsia="en-US"/>
        </w:rPr>
        <w:t>požar, strela, eksplozija, vihar, toča, izliv vode, mraz, led in sneg, snežni plaz, dež, odtrganje ali zrušenje zemljišča ter zemeljskega usada;</w:t>
      </w:r>
    </w:p>
    <w:p w14:paraId="6D352F42" w14:textId="77777777" w:rsidR="00B16109" w:rsidRPr="00EC5F26" w:rsidRDefault="00B16109" w:rsidP="002623D5">
      <w:pPr>
        <w:pStyle w:val="Odstavekseznama"/>
        <w:numPr>
          <w:ilvl w:val="0"/>
          <w:numId w:val="48"/>
        </w:numPr>
        <w:rPr>
          <w:lang w:val="sl-SI" w:eastAsia="en-US"/>
        </w:rPr>
      </w:pPr>
      <w:r w:rsidRPr="00EC5F26">
        <w:rPr>
          <w:lang w:val="sl-SI" w:eastAsia="en-US"/>
        </w:rPr>
        <w:t>gradbene nezgode;</w:t>
      </w:r>
    </w:p>
    <w:p w14:paraId="2C62F17C" w14:textId="77777777" w:rsidR="00B16109" w:rsidRPr="00EC5F26" w:rsidRDefault="00B16109" w:rsidP="002623D5">
      <w:pPr>
        <w:pStyle w:val="Odstavekseznama"/>
        <w:numPr>
          <w:ilvl w:val="0"/>
          <w:numId w:val="48"/>
        </w:numPr>
        <w:rPr>
          <w:lang w:val="sl-SI" w:eastAsia="en-US"/>
        </w:rPr>
      </w:pPr>
      <w:r w:rsidRPr="00EC5F26">
        <w:rPr>
          <w:lang w:val="sl-SI" w:eastAsia="en-US"/>
        </w:rPr>
        <w:t>za ostale nevarnosti pa, če jim je gradnja izpostavljena v konkretnem primeru in se za to posebej dogovori</w:t>
      </w:r>
      <w:r w:rsidR="00B22F6C" w:rsidRPr="00EC5F26">
        <w:rPr>
          <w:lang w:val="sl-SI" w:eastAsia="en-US"/>
        </w:rPr>
        <w:t>jo</w:t>
      </w:r>
      <w:r w:rsidRPr="00EC5F26">
        <w:rPr>
          <w:lang w:val="sl-SI" w:eastAsia="en-US"/>
        </w:rPr>
        <w:t xml:space="preserve"> pogodben</w:t>
      </w:r>
      <w:r w:rsidR="00B22F6C" w:rsidRPr="00EC5F26">
        <w:rPr>
          <w:lang w:val="sl-SI" w:eastAsia="en-US"/>
        </w:rPr>
        <w:t>e</w:t>
      </w:r>
      <w:r w:rsidRPr="00EC5F26">
        <w:rPr>
          <w:lang w:val="sl-SI" w:eastAsia="en-US"/>
        </w:rPr>
        <w:t xml:space="preserve"> strank</w:t>
      </w:r>
      <w:r w:rsidR="00B22F6C" w:rsidRPr="00EC5F26">
        <w:rPr>
          <w:lang w:val="sl-SI" w:eastAsia="en-US"/>
        </w:rPr>
        <w:t>e</w:t>
      </w:r>
      <w:r w:rsidRPr="00EC5F26">
        <w:rPr>
          <w:lang w:val="sl-SI" w:eastAsia="en-US"/>
        </w:rPr>
        <w:t>.</w:t>
      </w:r>
    </w:p>
    <w:p w14:paraId="6AD6FB49" w14:textId="77777777" w:rsidR="00B16109" w:rsidRPr="00EC5F26" w:rsidRDefault="00B16109" w:rsidP="00B16109">
      <w:pPr>
        <w:rPr>
          <w:lang w:eastAsia="en-US"/>
        </w:rPr>
      </w:pPr>
    </w:p>
    <w:p w14:paraId="5473062C" w14:textId="77777777" w:rsidR="00B16109" w:rsidRPr="00EC5F26" w:rsidRDefault="00B16109" w:rsidP="00B16109">
      <w:pPr>
        <w:rPr>
          <w:lang w:eastAsia="en-US"/>
        </w:rPr>
      </w:pPr>
      <w:r w:rsidRPr="00EC5F26">
        <w:rPr>
          <w:lang w:eastAsia="en-US"/>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5BC09A21" w14:textId="77777777" w:rsidR="00B16109" w:rsidRPr="00EC5F26" w:rsidRDefault="00B16109" w:rsidP="00B16109">
      <w:pPr>
        <w:rPr>
          <w:lang w:eastAsia="en-US"/>
        </w:rPr>
      </w:pPr>
    </w:p>
    <w:p w14:paraId="06E5BD28" w14:textId="77777777" w:rsidR="00B16109" w:rsidRPr="00EC5F26" w:rsidRDefault="00B16109" w:rsidP="00B16109">
      <w:pPr>
        <w:rPr>
          <w:lang w:eastAsia="en-US"/>
        </w:rPr>
      </w:pPr>
      <w:r w:rsidRPr="00EC5F26">
        <w:rPr>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370"/>
    <w:p w14:paraId="369660DA" w14:textId="77777777" w:rsidR="003D229B" w:rsidRPr="00EC5F26" w:rsidRDefault="003D229B" w:rsidP="00B16109">
      <w:pPr>
        <w:rPr>
          <w:lang w:eastAsia="en-US"/>
        </w:rPr>
      </w:pPr>
    </w:p>
    <w:p w14:paraId="420E6350" w14:textId="77777777" w:rsidR="00B16109" w:rsidRPr="00EC5F26" w:rsidRDefault="00B16109" w:rsidP="00FE5789">
      <w:pPr>
        <w:pStyle w:val="Odstavekseznama"/>
        <w:numPr>
          <w:ilvl w:val="2"/>
          <w:numId w:val="8"/>
        </w:numPr>
        <w:ind w:left="567" w:hanging="283"/>
        <w:rPr>
          <w:b/>
          <w:lang w:val="sl-SI"/>
        </w:rPr>
      </w:pPr>
      <w:r w:rsidRPr="00EC5F26">
        <w:rPr>
          <w:b/>
          <w:lang w:val="sl-SI"/>
        </w:rPr>
        <w:t>POVRNITEV MOREBITNO POVZROČENE ŠKODE</w:t>
      </w:r>
    </w:p>
    <w:p w14:paraId="3D04BEEB" w14:textId="77777777" w:rsidR="00385844" w:rsidRPr="00EC5F26" w:rsidRDefault="00385844" w:rsidP="00385844">
      <w:pPr>
        <w:pStyle w:val="Odstavekseznama"/>
        <w:ind w:left="567"/>
        <w:rPr>
          <w:b/>
          <w:lang w:val="sl-SI"/>
        </w:rPr>
      </w:pPr>
    </w:p>
    <w:p w14:paraId="7A1D0274" w14:textId="77777777" w:rsidR="00B16109" w:rsidRPr="00EC5F26" w:rsidRDefault="00B16109" w:rsidP="007558B3">
      <w:pPr>
        <w:numPr>
          <w:ilvl w:val="0"/>
          <w:numId w:val="5"/>
        </w:numPr>
        <w:jc w:val="center"/>
      </w:pPr>
      <w:r w:rsidRPr="00EC5F26">
        <w:t>člen</w:t>
      </w:r>
    </w:p>
    <w:p w14:paraId="45F4081D" w14:textId="77777777" w:rsidR="00F82C9B" w:rsidRPr="00EC5F26" w:rsidRDefault="00F82C9B" w:rsidP="00B16109">
      <w:pPr>
        <w:tabs>
          <w:tab w:val="left" w:pos="426"/>
          <w:tab w:val="left" w:pos="567"/>
        </w:tabs>
        <w:rPr>
          <w:lang w:eastAsia="en-US"/>
        </w:rPr>
      </w:pPr>
    </w:p>
    <w:p w14:paraId="3DE810A2" w14:textId="77777777" w:rsidR="00B16109" w:rsidRPr="00EC5F26" w:rsidRDefault="00B16109" w:rsidP="00B16109">
      <w:pPr>
        <w:tabs>
          <w:tab w:val="left" w:pos="426"/>
          <w:tab w:val="left" w:pos="567"/>
        </w:tabs>
        <w:rPr>
          <w:lang w:eastAsia="en-US"/>
        </w:rPr>
      </w:pPr>
      <w:r w:rsidRPr="00EC5F26">
        <w:rPr>
          <w:lang w:eastAsia="en-US"/>
        </w:rPr>
        <w:lastRenderedPageBreak/>
        <w:t>Če škoda, ki jo je utrpel naročnik zaradi zamude z izpolnitvijo pogodbenih obveznosti na strani izvajalca, presega znesek pogodbene kazni za zamudo, lahko zahteva naročnik poleg pogodbene kazni tudi razliko med nastalo škodo in pogodbeno kaznijo.</w:t>
      </w:r>
    </w:p>
    <w:p w14:paraId="0AD2F75D" w14:textId="77777777" w:rsidR="00B16109" w:rsidRPr="00EC5F26" w:rsidRDefault="00B16109" w:rsidP="00B16109">
      <w:pPr>
        <w:tabs>
          <w:tab w:val="left" w:pos="426"/>
          <w:tab w:val="left" w:pos="567"/>
        </w:tabs>
        <w:rPr>
          <w:b/>
          <w:lang w:eastAsia="en-US"/>
        </w:rPr>
      </w:pPr>
    </w:p>
    <w:p w14:paraId="5A685C76" w14:textId="77777777" w:rsidR="00B16109" w:rsidRPr="00EC5F26" w:rsidRDefault="00B16109" w:rsidP="00B16109">
      <w:pPr>
        <w:tabs>
          <w:tab w:val="left" w:pos="426"/>
          <w:tab w:val="left" w:pos="567"/>
        </w:tabs>
        <w:rPr>
          <w:lang w:eastAsia="en-US"/>
        </w:rPr>
      </w:pPr>
      <w:r w:rsidRPr="00EC5F26">
        <w:rPr>
          <w:lang w:eastAsia="en-US"/>
        </w:rPr>
        <w:t xml:space="preserve">Enako velja tudi za pogodbeno kazen zaradi odstopa od pogodbe. </w:t>
      </w:r>
    </w:p>
    <w:p w14:paraId="70B0051D" w14:textId="77777777" w:rsidR="00B16109" w:rsidRPr="00EC5F26" w:rsidRDefault="00B16109" w:rsidP="00B16109">
      <w:pPr>
        <w:tabs>
          <w:tab w:val="left" w:pos="426"/>
          <w:tab w:val="left" w:pos="567"/>
        </w:tabs>
        <w:rPr>
          <w:lang w:eastAsia="en-US"/>
        </w:rPr>
      </w:pPr>
    </w:p>
    <w:p w14:paraId="2BC1191B" w14:textId="77777777" w:rsidR="00B16109" w:rsidRPr="00EC5F26" w:rsidRDefault="00B16109" w:rsidP="00B16109">
      <w:pPr>
        <w:tabs>
          <w:tab w:val="left" w:pos="426"/>
          <w:tab w:val="left" w:pos="567"/>
        </w:tabs>
        <w:rPr>
          <w:lang w:eastAsia="en-US"/>
        </w:rPr>
      </w:pPr>
      <w:r w:rsidRPr="00EC5F26">
        <w:rPr>
          <w:lang w:eastAsia="en-US"/>
        </w:rPr>
        <w:t xml:space="preserve">Ostale pogodbene kazni iz </w:t>
      </w:r>
      <w:r w:rsidR="00A34F39" w:rsidRPr="00EC5F26">
        <w:rPr>
          <w:lang w:eastAsia="en-US"/>
        </w:rPr>
        <w:t>32</w:t>
      </w:r>
      <w:r w:rsidRPr="00EC5F26">
        <w:rPr>
          <w:lang w:eastAsia="en-US"/>
        </w:rPr>
        <w:t xml:space="preserve">. člena te pogodbe se ne vštevajo v znesek iz prejšnjih dveh odstavkov in se ne vštevajo v kvoto, ki zmanjšuje pravico naročnika do obračuna popolne odškodnine. </w:t>
      </w:r>
    </w:p>
    <w:p w14:paraId="29ECE61E" w14:textId="77777777" w:rsidR="00510DA2" w:rsidRPr="00EC5F26" w:rsidRDefault="00510DA2" w:rsidP="00B16109">
      <w:pPr>
        <w:tabs>
          <w:tab w:val="left" w:pos="426"/>
          <w:tab w:val="left" w:pos="567"/>
        </w:tabs>
        <w:rPr>
          <w:lang w:eastAsia="en-US"/>
        </w:rPr>
      </w:pPr>
    </w:p>
    <w:p w14:paraId="0044E76B" w14:textId="77777777" w:rsidR="00B16109" w:rsidRPr="00EC5F26" w:rsidRDefault="00B16109" w:rsidP="00FE5789">
      <w:pPr>
        <w:pStyle w:val="Odstavekseznama"/>
        <w:numPr>
          <w:ilvl w:val="2"/>
          <w:numId w:val="8"/>
        </w:numPr>
        <w:ind w:left="567" w:hanging="283"/>
        <w:rPr>
          <w:b/>
          <w:lang w:val="sl-SI"/>
        </w:rPr>
      </w:pPr>
      <w:r w:rsidRPr="00EC5F26">
        <w:rPr>
          <w:b/>
          <w:lang w:val="sl-SI"/>
        </w:rPr>
        <w:t>PODIZVAJALCI</w:t>
      </w:r>
      <w:r w:rsidR="00F82C9B" w:rsidRPr="00EC5F26">
        <w:rPr>
          <w:b/>
          <w:lang w:val="sl-SI"/>
        </w:rPr>
        <w:t xml:space="preserve"> </w:t>
      </w:r>
      <w:r w:rsidR="00F82C9B" w:rsidRPr="00EC5F26">
        <w:rPr>
          <w:i/>
          <w:szCs w:val="20"/>
          <w:lang w:val="sl-SI"/>
        </w:rPr>
        <w:t>/se upošteva v primeru, da izvajalec nastopa s podizvajalci/</w:t>
      </w:r>
    </w:p>
    <w:p w14:paraId="6E6E912A" w14:textId="77777777" w:rsidR="00385844" w:rsidRPr="00EC5F26" w:rsidRDefault="00385844" w:rsidP="00385844">
      <w:pPr>
        <w:rPr>
          <w:b/>
        </w:rPr>
      </w:pPr>
    </w:p>
    <w:p w14:paraId="22C3F94A" w14:textId="77777777" w:rsidR="00B16109" w:rsidRPr="00EC5F26" w:rsidRDefault="00B16109" w:rsidP="007558B3">
      <w:pPr>
        <w:numPr>
          <w:ilvl w:val="0"/>
          <w:numId w:val="5"/>
        </w:numPr>
        <w:jc w:val="center"/>
      </w:pPr>
      <w:r w:rsidRPr="00EC5F26">
        <w:t>člen</w:t>
      </w:r>
    </w:p>
    <w:p w14:paraId="533F4580" w14:textId="77777777" w:rsidR="00F82C9B" w:rsidRPr="00EC5F26" w:rsidRDefault="00F82C9B" w:rsidP="00B16109">
      <w:pPr>
        <w:tabs>
          <w:tab w:val="left" w:pos="426"/>
          <w:tab w:val="left" w:pos="567"/>
        </w:tabs>
        <w:rPr>
          <w:lang w:eastAsia="en-US"/>
        </w:rPr>
      </w:pPr>
    </w:p>
    <w:p w14:paraId="3D5A337D" w14:textId="77777777" w:rsidR="00B16109" w:rsidRPr="00EC5F26" w:rsidRDefault="00B16109" w:rsidP="00B16109">
      <w:pPr>
        <w:tabs>
          <w:tab w:val="left" w:pos="426"/>
          <w:tab w:val="left" w:pos="567"/>
        </w:tabs>
        <w:rPr>
          <w:lang w:eastAsia="en-US"/>
        </w:rPr>
      </w:pPr>
      <w:r w:rsidRPr="00EC5F26">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8762324" w14:textId="77777777" w:rsidR="00B16109" w:rsidRPr="00EC5F26" w:rsidRDefault="00B16109" w:rsidP="00B16109">
      <w:pPr>
        <w:tabs>
          <w:tab w:val="left" w:pos="426"/>
          <w:tab w:val="left" w:pos="567"/>
        </w:tabs>
        <w:rPr>
          <w:lang w:eastAsia="en-US"/>
        </w:rPr>
      </w:pPr>
    </w:p>
    <w:p w14:paraId="772F0905" w14:textId="77777777" w:rsidR="00B16109" w:rsidRPr="00EC5F26" w:rsidRDefault="00B16109" w:rsidP="007558B3">
      <w:pPr>
        <w:numPr>
          <w:ilvl w:val="0"/>
          <w:numId w:val="5"/>
        </w:numPr>
        <w:jc w:val="center"/>
      </w:pPr>
      <w:r w:rsidRPr="00EC5F26">
        <w:t>člen</w:t>
      </w:r>
    </w:p>
    <w:p w14:paraId="627A0910" w14:textId="77777777" w:rsidR="00F82C9B" w:rsidRPr="00EC5F26" w:rsidRDefault="00F82C9B" w:rsidP="00B16109">
      <w:pPr>
        <w:tabs>
          <w:tab w:val="left" w:pos="426"/>
          <w:tab w:val="left" w:pos="567"/>
        </w:tabs>
        <w:rPr>
          <w:b/>
          <w:lang w:eastAsia="en-US"/>
        </w:rPr>
      </w:pPr>
    </w:p>
    <w:p w14:paraId="7EBA9B93" w14:textId="77777777" w:rsidR="00F82C9B" w:rsidRPr="00EC5F26" w:rsidRDefault="00F82C9B" w:rsidP="00F82C9B">
      <w:r w:rsidRPr="00EC5F26">
        <w:t>Izvajalec pri izvajanju te pogodbe nastopa s podizvajalci:</w:t>
      </w:r>
    </w:p>
    <w:p w14:paraId="57EF64C4" w14:textId="77777777" w:rsidR="00F82C9B" w:rsidRPr="00EC5F26" w:rsidRDefault="00F82C9B" w:rsidP="00F82C9B">
      <w:r w:rsidRPr="00EC5F26">
        <w:t>_____________________________________________________________________________</w:t>
      </w:r>
    </w:p>
    <w:p w14:paraId="15F9918A" w14:textId="77777777" w:rsidR="00F82C9B" w:rsidRPr="00EC5F26" w:rsidRDefault="00F82C9B" w:rsidP="00F82C9B">
      <w:r w:rsidRPr="00EC5F26">
        <w:rPr>
          <w:i/>
        </w:rPr>
        <w:t>/navesti naziv, polni naslov, matično številko, identifikacijsko številko za DDV in račun/</w:t>
      </w:r>
      <w:r w:rsidRPr="00EC5F26">
        <w:t xml:space="preserve">, </w:t>
      </w:r>
    </w:p>
    <w:p w14:paraId="225128E9" w14:textId="77777777" w:rsidR="00F82C9B" w:rsidRPr="00EC5F26" w:rsidRDefault="00F82C9B" w:rsidP="00F82C9B">
      <w:r w:rsidRPr="00EC5F26">
        <w:t xml:space="preserve">in sicer bo navedeni podizvajalec izvajal _________________________________________. </w:t>
      </w:r>
    </w:p>
    <w:p w14:paraId="1E9B3AF4" w14:textId="77777777" w:rsidR="00F82C9B" w:rsidRPr="00EC5F26" w:rsidRDefault="00F82C9B" w:rsidP="00F82C9B">
      <w:pPr>
        <w:rPr>
          <w:i/>
        </w:rPr>
      </w:pPr>
      <w:r w:rsidRPr="00EC5F26">
        <w:rPr>
          <w:i/>
        </w:rPr>
        <w:t>/navesti vrsto in vrednost del/</w:t>
      </w:r>
    </w:p>
    <w:p w14:paraId="443160FB" w14:textId="77777777" w:rsidR="00F82C9B" w:rsidRPr="00EC5F26" w:rsidRDefault="00F82C9B" w:rsidP="00F82C9B"/>
    <w:p w14:paraId="35625BD2" w14:textId="77777777" w:rsidR="00F82C9B" w:rsidRPr="00EC5F26" w:rsidRDefault="00F82C9B" w:rsidP="00F82C9B">
      <w:r w:rsidRPr="00EC5F26">
        <w:t>Rok plačila podizvajalcu je enak, kot je določen za plačilo obveznosti naročnika do izvajalca v tej pogodbi.</w:t>
      </w:r>
    </w:p>
    <w:p w14:paraId="19694A94" w14:textId="77777777" w:rsidR="00F82C9B" w:rsidRPr="00EC5F26" w:rsidRDefault="00F82C9B" w:rsidP="00F82C9B">
      <w:pPr>
        <w:ind w:left="705" w:hanging="705"/>
      </w:pPr>
    </w:p>
    <w:p w14:paraId="775EC796" w14:textId="77777777" w:rsidR="00F82C9B" w:rsidRPr="00EC5F26" w:rsidRDefault="00F82C9B" w:rsidP="00F82C9B">
      <w:pPr>
        <w:rPr>
          <w:i/>
        </w:rPr>
      </w:pPr>
      <w:r w:rsidRPr="00EC5F26">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EC5F26">
        <w:rPr>
          <w:color w:val="000000"/>
        </w:rPr>
        <w:t>ali situaciji priloži račun ali situacijo podizvajalca, ki ga je predhodno potrdil.</w:t>
      </w:r>
      <w:r w:rsidRPr="00EC5F26">
        <w:rPr>
          <w:i/>
        </w:rPr>
        <w:t xml:space="preserve"> /se upošteva v primeru, da podizvajalec zahteva neposredno plačilo/</w:t>
      </w:r>
    </w:p>
    <w:p w14:paraId="0A1BABB3" w14:textId="77777777" w:rsidR="00F82C9B" w:rsidRPr="00EC5F26" w:rsidRDefault="00F82C9B" w:rsidP="00F82C9B"/>
    <w:p w14:paraId="62969C36" w14:textId="77777777" w:rsidR="00F82C9B" w:rsidRPr="00EC5F26" w:rsidRDefault="00F82C9B" w:rsidP="00F82C9B">
      <w:pPr>
        <w:rPr>
          <w:i/>
        </w:rPr>
      </w:pPr>
      <w:r w:rsidRPr="00EC5F26">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EC5F26">
        <w:rPr>
          <w:i/>
        </w:rPr>
        <w:t xml:space="preserve"> /se upošteva v primeru, da podizvajalec ne zahteva neposrednega plačila/</w:t>
      </w:r>
    </w:p>
    <w:p w14:paraId="46F3A792" w14:textId="77777777" w:rsidR="00F82C9B" w:rsidRPr="00EC5F26" w:rsidRDefault="00F82C9B" w:rsidP="00F82C9B"/>
    <w:p w14:paraId="0C7071B8" w14:textId="77777777" w:rsidR="00F82C9B" w:rsidRPr="00EC5F26" w:rsidRDefault="00F82C9B" w:rsidP="00F82C9B">
      <w:r w:rsidRPr="00EC5F26">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0C765FA" w14:textId="77777777" w:rsidR="00F82C9B" w:rsidRPr="00EC5F26" w:rsidRDefault="00F82C9B" w:rsidP="002623D5">
      <w:pPr>
        <w:numPr>
          <w:ilvl w:val="0"/>
          <w:numId w:val="40"/>
        </w:numPr>
        <w:jc w:val="left"/>
      </w:pPr>
      <w:r w:rsidRPr="00EC5F26">
        <w:t>kontaktne podatke in zakonite zastopnike predlaganih podizvajalcev,</w:t>
      </w:r>
    </w:p>
    <w:p w14:paraId="0CA00243" w14:textId="77777777" w:rsidR="00F82C9B" w:rsidRPr="00EC5F26" w:rsidRDefault="00F82C9B" w:rsidP="002623D5">
      <w:pPr>
        <w:numPr>
          <w:ilvl w:val="0"/>
          <w:numId w:val="40"/>
        </w:numPr>
        <w:jc w:val="left"/>
      </w:pPr>
      <w:r w:rsidRPr="00EC5F26">
        <w:t>izpolnjene ESPD teh podizvajalcev v skladu z 79. členom ZJN-3 ter</w:t>
      </w:r>
    </w:p>
    <w:p w14:paraId="71838107" w14:textId="77777777" w:rsidR="00F82C9B" w:rsidRPr="00EC5F26" w:rsidRDefault="00F82C9B" w:rsidP="002623D5">
      <w:pPr>
        <w:numPr>
          <w:ilvl w:val="0"/>
          <w:numId w:val="40"/>
        </w:numPr>
        <w:jc w:val="left"/>
      </w:pPr>
      <w:r w:rsidRPr="00EC5F26">
        <w:t>priložiti pisno zahtevo podizvajalca za neposredno plačilo, če novi podizvajalec to zahteva.</w:t>
      </w:r>
    </w:p>
    <w:p w14:paraId="5CF9EEB0" w14:textId="77777777" w:rsidR="00F82C9B" w:rsidRPr="00EC5F26" w:rsidRDefault="00F82C9B" w:rsidP="00F82C9B"/>
    <w:p w14:paraId="7B46CD98" w14:textId="77777777" w:rsidR="00F82C9B" w:rsidRPr="00EC5F26" w:rsidRDefault="00F82C9B" w:rsidP="00F82C9B">
      <w:r w:rsidRPr="00EC5F26">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w:t>
      </w:r>
      <w:r w:rsidRPr="00EC5F26">
        <w:lastRenderedPageBreak/>
        <w:t>naročila. Naročnik bo o morebitni zavrnitvi novega podizvajalca obvestil glavnega izvajalca najpozneje v desetih dneh od prejema predloga.</w:t>
      </w:r>
    </w:p>
    <w:p w14:paraId="664A437E" w14:textId="77777777" w:rsidR="00CE0DF9" w:rsidRPr="00EC5F26" w:rsidRDefault="00CE0DF9" w:rsidP="00F82C9B">
      <w:pPr>
        <w:tabs>
          <w:tab w:val="left" w:pos="426"/>
          <w:tab w:val="left" w:pos="567"/>
        </w:tabs>
        <w:rPr>
          <w:lang w:eastAsia="en-US"/>
        </w:rPr>
      </w:pPr>
    </w:p>
    <w:p w14:paraId="4A0C1B9B" w14:textId="77777777" w:rsidR="00B16109" w:rsidRPr="00EC5F26" w:rsidRDefault="00B16109" w:rsidP="00FE5789">
      <w:pPr>
        <w:pStyle w:val="Odstavekseznama"/>
        <w:numPr>
          <w:ilvl w:val="2"/>
          <w:numId w:val="8"/>
        </w:numPr>
        <w:ind w:left="567" w:hanging="283"/>
        <w:rPr>
          <w:b/>
          <w:lang w:val="sl-SI"/>
        </w:rPr>
      </w:pPr>
      <w:r w:rsidRPr="00EC5F26">
        <w:rPr>
          <w:b/>
          <w:lang w:val="sl-SI"/>
        </w:rPr>
        <w:t>ZAUSTAVITEV DEL</w:t>
      </w:r>
    </w:p>
    <w:p w14:paraId="4D8BD330" w14:textId="77777777" w:rsidR="00B16109" w:rsidRPr="00EC5F26" w:rsidRDefault="00B16109" w:rsidP="007558B3">
      <w:pPr>
        <w:numPr>
          <w:ilvl w:val="0"/>
          <w:numId w:val="5"/>
        </w:numPr>
        <w:jc w:val="center"/>
      </w:pPr>
      <w:r w:rsidRPr="00EC5F26">
        <w:t>člen</w:t>
      </w:r>
    </w:p>
    <w:p w14:paraId="0831B607" w14:textId="77777777" w:rsidR="00F82C9B" w:rsidRPr="00EC5F26" w:rsidRDefault="00F82C9B" w:rsidP="00B16109">
      <w:pPr>
        <w:tabs>
          <w:tab w:val="left" w:pos="426"/>
          <w:tab w:val="left" w:pos="567"/>
        </w:tabs>
        <w:rPr>
          <w:lang w:eastAsia="en-US"/>
        </w:rPr>
      </w:pPr>
    </w:p>
    <w:p w14:paraId="7620D8FF" w14:textId="77777777" w:rsidR="00B16109" w:rsidRPr="00EC5F26" w:rsidRDefault="00B16109" w:rsidP="00B16109">
      <w:pPr>
        <w:tabs>
          <w:tab w:val="left" w:pos="426"/>
          <w:tab w:val="left" w:pos="567"/>
        </w:tabs>
        <w:rPr>
          <w:lang w:eastAsia="en-US"/>
        </w:rPr>
      </w:pPr>
      <w:r w:rsidRPr="00EC5F26">
        <w:rPr>
          <w:lang w:eastAsia="en-US"/>
        </w:rPr>
        <w:t>Naročnik lahko kadarkoli naroči izvajalcu, da ustavi napredovanje nekega dela ali vseh del. V takšnem primeru mora izvajalec zaščititi, shraniti ali zavarovati pogodbena dela proti kvarjenju, izgubi ali škodi.</w:t>
      </w:r>
    </w:p>
    <w:p w14:paraId="6531A027" w14:textId="77777777" w:rsidR="00B16109" w:rsidRPr="00EC5F26" w:rsidRDefault="00B16109" w:rsidP="00B16109">
      <w:pPr>
        <w:tabs>
          <w:tab w:val="left" w:pos="426"/>
          <w:tab w:val="left" w:pos="567"/>
        </w:tabs>
        <w:rPr>
          <w:lang w:eastAsia="en-US"/>
        </w:rPr>
      </w:pPr>
    </w:p>
    <w:p w14:paraId="3BD9D933" w14:textId="77777777" w:rsidR="0056229C" w:rsidRPr="00EC5F26" w:rsidRDefault="00B16109" w:rsidP="00385844">
      <w:pPr>
        <w:tabs>
          <w:tab w:val="left" w:pos="426"/>
          <w:tab w:val="left" w:pos="567"/>
        </w:tabs>
        <w:rPr>
          <w:lang w:eastAsia="en-US"/>
        </w:rPr>
      </w:pPr>
      <w:r w:rsidRPr="00EC5F26">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2F6E5BFC" w14:textId="77777777" w:rsidR="00914D9D" w:rsidRPr="00EC5F26" w:rsidRDefault="00914D9D" w:rsidP="00385844">
      <w:pPr>
        <w:tabs>
          <w:tab w:val="left" w:pos="426"/>
          <w:tab w:val="left" w:pos="567"/>
        </w:tabs>
        <w:rPr>
          <w:lang w:eastAsia="en-US"/>
        </w:rPr>
      </w:pPr>
    </w:p>
    <w:p w14:paraId="37CB9FF3" w14:textId="77777777" w:rsidR="00B16109" w:rsidRPr="00EC5F26" w:rsidRDefault="00B16109" w:rsidP="00FE5789">
      <w:pPr>
        <w:pStyle w:val="Odstavekseznama"/>
        <w:numPr>
          <w:ilvl w:val="2"/>
          <w:numId w:val="8"/>
        </w:numPr>
        <w:ind w:left="567" w:hanging="283"/>
        <w:rPr>
          <w:b/>
          <w:lang w:val="sl-SI"/>
        </w:rPr>
      </w:pPr>
      <w:r w:rsidRPr="00EC5F26">
        <w:rPr>
          <w:b/>
          <w:lang w:val="sl-SI"/>
        </w:rPr>
        <w:t>ODSTOP OD POGODBE</w:t>
      </w:r>
    </w:p>
    <w:p w14:paraId="19C3F91C" w14:textId="77777777" w:rsidR="00B16109" w:rsidRPr="00EC5F26" w:rsidRDefault="00B16109" w:rsidP="007558B3">
      <w:pPr>
        <w:numPr>
          <w:ilvl w:val="0"/>
          <w:numId w:val="5"/>
        </w:numPr>
        <w:jc w:val="center"/>
      </w:pPr>
      <w:r w:rsidRPr="00EC5F26">
        <w:t>člen</w:t>
      </w:r>
    </w:p>
    <w:p w14:paraId="0E3853C2" w14:textId="77777777" w:rsidR="00F82C9B" w:rsidRPr="00EC5F26" w:rsidRDefault="00F82C9B" w:rsidP="00B16109">
      <w:pPr>
        <w:autoSpaceDN w:val="0"/>
        <w:rPr>
          <w:lang w:eastAsia="en-US"/>
        </w:rPr>
      </w:pPr>
    </w:p>
    <w:p w14:paraId="21F1EFE0" w14:textId="77777777" w:rsidR="00B16109" w:rsidRPr="00EC5F26" w:rsidRDefault="00B16109" w:rsidP="00B16109">
      <w:pPr>
        <w:autoSpaceDN w:val="0"/>
        <w:rPr>
          <w:lang w:eastAsia="en-US"/>
        </w:rPr>
      </w:pPr>
      <w:r w:rsidRPr="00EC5F26">
        <w:rPr>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598C3944" w14:textId="77777777" w:rsidR="00914D9D" w:rsidRPr="00EC5F26" w:rsidRDefault="00914D9D" w:rsidP="00B16109">
      <w:pPr>
        <w:autoSpaceDN w:val="0"/>
        <w:rPr>
          <w:lang w:eastAsia="en-US"/>
        </w:rPr>
      </w:pPr>
    </w:p>
    <w:p w14:paraId="737DDE2F" w14:textId="77777777" w:rsidR="00B16109" w:rsidRPr="00EC5F26" w:rsidRDefault="00B16109" w:rsidP="007558B3">
      <w:pPr>
        <w:numPr>
          <w:ilvl w:val="0"/>
          <w:numId w:val="5"/>
        </w:numPr>
        <w:jc w:val="center"/>
      </w:pPr>
      <w:r w:rsidRPr="00EC5F26">
        <w:t>člen</w:t>
      </w:r>
    </w:p>
    <w:p w14:paraId="3EC1B446" w14:textId="77777777" w:rsidR="00F82C9B" w:rsidRPr="00EC5F26" w:rsidRDefault="00F82C9B" w:rsidP="00B16109">
      <w:pPr>
        <w:tabs>
          <w:tab w:val="left" w:pos="567"/>
          <w:tab w:val="left" w:pos="4253"/>
          <w:tab w:val="left" w:pos="5529"/>
          <w:tab w:val="right" w:pos="8505"/>
        </w:tabs>
        <w:rPr>
          <w:bCs/>
          <w:lang w:eastAsia="en-US"/>
        </w:rPr>
      </w:pPr>
    </w:p>
    <w:p w14:paraId="282DBD5E"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Naročnik sme odstopiti od pogodbe:</w:t>
      </w:r>
    </w:p>
    <w:p w14:paraId="7DC6941D" w14:textId="77777777" w:rsidR="00B16109" w:rsidRPr="00EC5F26" w:rsidRDefault="00B16109" w:rsidP="002623D5">
      <w:pPr>
        <w:numPr>
          <w:ilvl w:val="0"/>
          <w:numId w:val="36"/>
        </w:numPr>
        <w:tabs>
          <w:tab w:val="left" w:pos="-4991"/>
          <w:tab w:val="left" w:pos="-4764"/>
          <w:tab w:val="left" w:pos="-1305"/>
          <w:tab w:val="left" w:pos="-29"/>
          <w:tab w:val="right" w:pos="567"/>
        </w:tabs>
        <w:suppressAutoHyphens/>
        <w:autoSpaceDN w:val="0"/>
        <w:ind w:left="567" w:hanging="170"/>
        <w:rPr>
          <w:bCs/>
          <w:lang w:eastAsia="en-US"/>
        </w:rPr>
      </w:pPr>
      <w:r w:rsidRPr="00EC5F26">
        <w:rPr>
          <w:bCs/>
          <w:lang w:eastAsia="en-US"/>
        </w:rPr>
        <w:t>če izvajalec tudi po pismenem pozivu naročnika in naknadnem 3-dnevnem roku z deli ne začne in jih ob morebitni prekinitvi ne nadaljuje,</w:t>
      </w:r>
    </w:p>
    <w:p w14:paraId="462D1BFD" w14:textId="77777777" w:rsidR="00B16109" w:rsidRPr="00EC5F26" w:rsidRDefault="00B16109" w:rsidP="002623D5">
      <w:pPr>
        <w:numPr>
          <w:ilvl w:val="0"/>
          <w:numId w:val="36"/>
        </w:numPr>
        <w:tabs>
          <w:tab w:val="left" w:pos="-4991"/>
          <w:tab w:val="left" w:pos="-4764"/>
          <w:tab w:val="left" w:pos="-1305"/>
          <w:tab w:val="left" w:pos="-29"/>
          <w:tab w:val="right" w:pos="567"/>
        </w:tabs>
        <w:suppressAutoHyphens/>
        <w:autoSpaceDN w:val="0"/>
        <w:ind w:left="567" w:hanging="170"/>
        <w:rPr>
          <w:bCs/>
          <w:lang w:eastAsia="en-US"/>
        </w:rPr>
      </w:pPr>
      <w:r w:rsidRPr="00EC5F26">
        <w:rPr>
          <w:bCs/>
          <w:lang w:eastAsia="en-US"/>
        </w:rPr>
        <w:t>če izvajalec dela nekvalitetno in v nasprotju s pravili stroke, pa izvajalec napak ne popravi,</w:t>
      </w:r>
    </w:p>
    <w:p w14:paraId="4B9791B3"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left="567" w:right="-1" w:hanging="170"/>
        <w:rPr>
          <w:bCs/>
          <w:lang w:eastAsia="en-US"/>
        </w:rPr>
      </w:pPr>
      <w:r w:rsidRPr="00EC5F26">
        <w:rPr>
          <w:bCs/>
          <w:lang w:eastAsia="en-US"/>
        </w:rPr>
        <w:t>če izvajale</w:t>
      </w:r>
      <w:r w:rsidR="003270A7" w:rsidRPr="00EC5F26">
        <w:rPr>
          <w:bCs/>
          <w:lang w:eastAsia="en-US"/>
        </w:rPr>
        <w:t>c ne ravna v skladu z določili 5</w:t>
      </w:r>
      <w:r w:rsidRPr="00EC5F26">
        <w:rPr>
          <w:bCs/>
          <w:lang w:eastAsia="en-US"/>
        </w:rPr>
        <w:t>. člena pogodbe,</w:t>
      </w:r>
    </w:p>
    <w:p w14:paraId="10BD633C"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left="567" w:right="-1" w:hanging="170"/>
        <w:rPr>
          <w:bCs/>
          <w:lang w:eastAsia="en-US"/>
        </w:rPr>
      </w:pPr>
      <w:r w:rsidRPr="00EC5F26">
        <w:rPr>
          <w:bCs/>
          <w:lang w:eastAsia="en-US"/>
        </w:rPr>
        <w:t>če izvajalec brez soglasja naročnika poveča ceno del,</w:t>
      </w:r>
    </w:p>
    <w:p w14:paraId="4C94BB27" w14:textId="77777777" w:rsidR="00B16109" w:rsidRPr="00EC5F26" w:rsidRDefault="00B16109" w:rsidP="002623D5">
      <w:pPr>
        <w:numPr>
          <w:ilvl w:val="0"/>
          <w:numId w:val="36"/>
        </w:numPr>
        <w:tabs>
          <w:tab w:val="left" w:pos="-4991"/>
          <w:tab w:val="left" w:pos="-4764"/>
          <w:tab w:val="left" w:pos="-1305"/>
          <w:tab w:val="left" w:pos="-29"/>
          <w:tab w:val="right" w:pos="567"/>
        </w:tabs>
        <w:suppressAutoHyphens/>
        <w:autoSpaceDN w:val="0"/>
        <w:ind w:left="567" w:hanging="170"/>
        <w:rPr>
          <w:bCs/>
          <w:lang w:eastAsia="en-US"/>
        </w:rPr>
      </w:pPr>
      <w:r w:rsidRPr="00EC5F26">
        <w:rPr>
          <w:bCs/>
          <w:lang w:eastAsia="en-US"/>
        </w:rPr>
        <w:t>če je zoper izvajalca začet kakšen od postopkov po ZFPPIPP,</w:t>
      </w:r>
    </w:p>
    <w:p w14:paraId="00DCB684"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left="567" w:right="-1" w:hanging="170"/>
        <w:rPr>
          <w:bCs/>
          <w:lang w:eastAsia="en-US"/>
        </w:rPr>
      </w:pPr>
      <w:r w:rsidRPr="00EC5F26">
        <w:rPr>
          <w:bCs/>
          <w:lang w:eastAsia="en-US"/>
        </w:rPr>
        <w:t>če se izkaže, da izvajalec ne spoštuje vseh tehničnih specifikacij iz razpisne dokumentacije,</w:t>
      </w:r>
    </w:p>
    <w:p w14:paraId="2E529649"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left="567" w:right="-1" w:hanging="170"/>
        <w:rPr>
          <w:lang w:eastAsia="en-US"/>
        </w:rPr>
      </w:pPr>
      <w:r w:rsidRPr="00EC5F26">
        <w:rPr>
          <w:bCs/>
          <w:lang w:eastAsia="en-US"/>
        </w:rPr>
        <w:t>če izvedbeni kader izvajalca ne zagotavlja zadostnega števila delavcev in se zato poraja sum, da pogodbena dela ne bodo pravočasno končana,</w:t>
      </w:r>
    </w:p>
    <w:p w14:paraId="315C2811"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left="567" w:right="-1" w:hanging="170"/>
        <w:rPr>
          <w:lang w:eastAsia="en-US"/>
        </w:rPr>
      </w:pPr>
      <w:r w:rsidRPr="00EC5F26">
        <w:rPr>
          <w:lang w:eastAsia="en-US"/>
        </w:rPr>
        <w:t>če funkcijo vodje del in vodje gradnje opravlja strokovni kader, ki ni bil priglašen v ponudbi in za katerega naročnik ni podal soglasja za menjavo,</w:t>
      </w:r>
    </w:p>
    <w:p w14:paraId="3779E656"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right="-1"/>
        <w:rPr>
          <w:lang w:eastAsia="en-US"/>
        </w:rPr>
      </w:pPr>
      <w:r w:rsidRPr="00EC5F26">
        <w:rPr>
          <w:lang w:eastAsia="en-US"/>
        </w:rPr>
        <w:t>če se pojavijo napake v izvedbi, ki bistveno zmanjšajo pomen, namen ali uporabnost izvedenih del;</w:t>
      </w:r>
    </w:p>
    <w:p w14:paraId="5A863E61"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right="-1"/>
        <w:rPr>
          <w:lang w:eastAsia="en-US"/>
        </w:rPr>
      </w:pPr>
      <w:r w:rsidRPr="00EC5F26">
        <w:rPr>
          <w:lang w:eastAsia="en-US"/>
        </w:rPr>
        <w:t>če naročnik unovči finančno zavarovanje za dobro izvedbo pogodbenih obveznosti;</w:t>
      </w:r>
    </w:p>
    <w:p w14:paraId="6B13FC2F" w14:textId="77777777" w:rsidR="00B16109" w:rsidRPr="00EC5F26" w:rsidRDefault="00B16109" w:rsidP="002623D5">
      <w:pPr>
        <w:widowControl w:val="0"/>
        <w:numPr>
          <w:ilvl w:val="0"/>
          <w:numId w:val="36"/>
        </w:numPr>
        <w:tabs>
          <w:tab w:val="left" w:pos="-4991"/>
          <w:tab w:val="left" w:pos="-4764"/>
          <w:tab w:val="left" w:pos="-1305"/>
          <w:tab w:val="left" w:pos="-29"/>
          <w:tab w:val="right" w:pos="567"/>
        </w:tabs>
        <w:suppressAutoHyphens/>
        <w:autoSpaceDN w:val="0"/>
        <w:ind w:left="567" w:right="-1" w:hanging="170"/>
        <w:rPr>
          <w:lang w:eastAsia="en-US"/>
        </w:rPr>
      </w:pPr>
      <w:r w:rsidRPr="00EC5F26">
        <w:rPr>
          <w:lang w:eastAsia="en-US"/>
        </w:rPr>
        <w:t>če vrednost vseh dolgovanih pogodbenih kazni iz te pogodbe preseže znesek 35 % skupne pogodbene vrednosti brez DDV.</w:t>
      </w:r>
    </w:p>
    <w:p w14:paraId="78BE74F5" w14:textId="77777777" w:rsidR="00B16109" w:rsidRPr="00EC5F26" w:rsidRDefault="00B16109" w:rsidP="00B16109">
      <w:pPr>
        <w:tabs>
          <w:tab w:val="left" w:pos="567"/>
          <w:tab w:val="left" w:pos="4253"/>
          <w:tab w:val="left" w:pos="5529"/>
          <w:tab w:val="right" w:pos="8505"/>
        </w:tabs>
        <w:rPr>
          <w:bCs/>
          <w:lang w:eastAsia="en-US"/>
        </w:rPr>
      </w:pPr>
    </w:p>
    <w:p w14:paraId="3D99CBC5"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Izvajalec sme odstopiti od pogodbe:</w:t>
      </w:r>
    </w:p>
    <w:p w14:paraId="502B2CA4" w14:textId="77777777" w:rsidR="00B16109" w:rsidRPr="00EC5F26" w:rsidRDefault="00B16109" w:rsidP="002623D5">
      <w:pPr>
        <w:numPr>
          <w:ilvl w:val="0"/>
          <w:numId w:val="37"/>
        </w:numPr>
        <w:tabs>
          <w:tab w:val="left" w:pos="-4991"/>
          <w:tab w:val="left" w:pos="-4764"/>
          <w:tab w:val="left" w:pos="-1305"/>
          <w:tab w:val="left" w:pos="-29"/>
          <w:tab w:val="right" w:pos="709"/>
        </w:tabs>
        <w:suppressAutoHyphens/>
        <w:autoSpaceDN w:val="0"/>
        <w:ind w:left="709" w:hanging="312"/>
        <w:rPr>
          <w:lang w:eastAsia="en-US"/>
        </w:rPr>
      </w:pPr>
      <w:r w:rsidRPr="00EC5F26">
        <w:rPr>
          <w:bCs/>
          <w:lang w:eastAsia="en-US"/>
        </w:rPr>
        <w:t xml:space="preserve">če naročnik tudi po naknadno postavljenem roku ne posreduje navodil v zvezi z njegovimi vprašanji, pa so ta bistvena za izvedbo </w:t>
      </w:r>
      <w:r w:rsidRPr="00EC5F26">
        <w:rPr>
          <w:lang w:eastAsia="en-US"/>
        </w:rPr>
        <w:t>pogodbenih del</w:t>
      </w:r>
      <w:r w:rsidRPr="00EC5F26">
        <w:rPr>
          <w:bCs/>
          <w:lang w:eastAsia="en-US"/>
        </w:rPr>
        <w:t>,</w:t>
      </w:r>
    </w:p>
    <w:p w14:paraId="235C74E2" w14:textId="77777777" w:rsidR="00B16109" w:rsidRPr="00EC5F26" w:rsidRDefault="00B16109" w:rsidP="002623D5">
      <w:pPr>
        <w:numPr>
          <w:ilvl w:val="0"/>
          <w:numId w:val="37"/>
        </w:numPr>
        <w:tabs>
          <w:tab w:val="left" w:pos="-4991"/>
          <w:tab w:val="left" w:pos="-4764"/>
          <w:tab w:val="left" w:pos="-1305"/>
          <w:tab w:val="left" w:pos="-29"/>
          <w:tab w:val="right" w:pos="709"/>
        </w:tabs>
        <w:suppressAutoHyphens/>
        <w:autoSpaceDN w:val="0"/>
        <w:ind w:left="709" w:hanging="312"/>
        <w:rPr>
          <w:bCs/>
          <w:lang w:eastAsia="en-US"/>
        </w:rPr>
      </w:pPr>
      <w:r w:rsidRPr="00EC5F26">
        <w:rPr>
          <w:bCs/>
          <w:lang w:eastAsia="en-US"/>
        </w:rPr>
        <w:t>če izvajalec pride v situacijo, zaradi katere iz objektivnih razlogov z deli ne more nadaljevati,</w:t>
      </w:r>
    </w:p>
    <w:p w14:paraId="2CFCCBC2" w14:textId="77777777" w:rsidR="00B16109" w:rsidRPr="00EC5F26" w:rsidRDefault="00B16109" w:rsidP="002623D5">
      <w:pPr>
        <w:numPr>
          <w:ilvl w:val="0"/>
          <w:numId w:val="37"/>
        </w:numPr>
        <w:tabs>
          <w:tab w:val="left" w:pos="-4991"/>
          <w:tab w:val="left" w:pos="-4764"/>
          <w:tab w:val="left" w:pos="-1305"/>
          <w:tab w:val="left" w:pos="-29"/>
          <w:tab w:val="right" w:pos="709"/>
        </w:tabs>
        <w:suppressAutoHyphens/>
        <w:autoSpaceDN w:val="0"/>
        <w:ind w:left="709" w:hanging="312"/>
        <w:rPr>
          <w:bCs/>
          <w:lang w:eastAsia="en-US"/>
        </w:rPr>
      </w:pPr>
      <w:r w:rsidRPr="00EC5F26">
        <w:rPr>
          <w:bCs/>
          <w:lang w:eastAsia="en-US"/>
        </w:rPr>
        <w:t>v primeru vseh ostalih razlogov, ki so določeni v OZ in PGU.</w:t>
      </w:r>
    </w:p>
    <w:p w14:paraId="79219A27" w14:textId="77777777" w:rsidR="00B16109" w:rsidRPr="00EC5F26" w:rsidRDefault="00B16109" w:rsidP="00B16109">
      <w:pPr>
        <w:tabs>
          <w:tab w:val="left" w:pos="-4991"/>
          <w:tab w:val="left" w:pos="-4764"/>
          <w:tab w:val="left" w:pos="-1305"/>
          <w:tab w:val="left" w:pos="-29"/>
          <w:tab w:val="right" w:pos="709"/>
        </w:tabs>
        <w:suppressAutoHyphens/>
        <w:autoSpaceDN w:val="0"/>
        <w:rPr>
          <w:bCs/>
          <w:lang w:eastAsia="en-US"/>
        </w:rPr>
      </w:pPr>
    </w:p>
    <w:p w14:paraId="1923D1B7" w14:textId="77777777" w:rsidR="00B16109" w:rsidRPr="00EC5F26" w:rsidRDefault="00B16109" w:rsidP="00B16109">
      <w:pPr>
        <w:tabs>
          <w:tab w:val="left" w:pos="-4991"/>
          <w:tab w:val="left" w:pos="-4764"/>
          <w:tab w:val="left" w:pos="-1305"/>
          <w:tab w:val="left" w:pos="-29"/>
          <w:tab w:val="right" w:pos="709"/>
        </w:tabs>
        <w:suppressAutoHyphens/>
        <w:autoSpaceDN w:val="0"/>
        <w:rPr>
          <w:bCs/>
          <w:lang w:eastAsia="en-US"/>
        </w:rPr>
      </w:pPr>
      <w:r w:rsidRPr="00EC5F26">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0E312397" w14:textId="77777777" w:rsidR="00B16109" w:rsidRPr="00EC5F26" w:rsidRDefault="00B16109" w:rsidP="00B16109">
      <w:pPr>
        <w:tabs>
          <w:tab w:val="left" w:pos="-4991"/>
          <w:tab w:val="left" w:pos="-4764"/>
          <w:tab w:val="left" w:pos="-1305"/>
          <w:tab w:val="left" w:pos="-29"/>
          <w:tab w:val="right" w:pos="709"/>
        </w:tabs>
        <w:suppressAutoHyphens/>
        <w:autoSpaceDN w:val="0"/>
        <w:rPr>
          <w:bCs/>
          <w:lang w:eastAsia="en-US"/>
        </w:rPr>
      </w:pPr>
    </w:p>
    <w:p w14:paraId="0E2EFD9F" w14:textId="77777777" w:rsidR="00B16109" w:rsidRPr="00EC5F26" w:rsidRDefault="00B16109" w:rsidP="00B16109">
      <w:pPr>
        <w:tabs>
          <w:tab w:val="left" w:pos="-4991"/>
          <w:tab w:val="left" w:pos="-4764"/>
          <w:tab w:val="left" w:pos="-1305"/>
          <w:tab w:val="left" w:pos="-29"/>
          <w:tab w:val="right" w:pos="709"/>
        </w:tabs>
        <w:suppressAutoHyphens/>
        <w:autoSpaceDN w:val="0"/>
        <w:rPr>
          <w:bCs/>
          <w:lang w:eastAsia="en-US"/>
        </w:rPr>
      </w:pPr>
      <w:r w:rsidRPr="00EC5F26">
        <w:rPr>
          <w:bCs/>
          <w:lang w:eastAsia="en-US"/>
        </w:rPr>
        <w:t>Odstop od pogodbe učinkuje z dnem, ko druga pogodbena stranka prejme odstop od pogodbe.</w:t>
      </w:r>
    </w:p>
    <w:p w14:paraId="3BC48538" w14:textId="77777777" w:rsidR="00B16109" w:rsidRPr="00EC5F26" w:rsidRDefault="00B16109" w:rsidP="00B16109">
      <w:pPr>
        <w:tabs>
          <w:tab w:val="left" w:pos="-4991"/>
          <w:tab w:val="left" w:pos="-4764"/>
          <w:tab w:val="left" w:pos="-1305"/>
          <w:tab w:val="left" w:pos="-29"/>
          <w:tab w:val="right" w:pos="709"/>
        </w:tabs>
        <w:suppressAutoHyphens/>
        <w:autoSpaceDN w:val="0"/>
        <w:rPr>
          <w:bCs/>
          <w:lang w:eastAsia="en-US"/>
        </w:rPr>
      </w:pPr>
    </w:p>
    <w:p w14:paraId="7D37819E" w14:textId="77777777" w:rsidR="00B16109" w:rsidRPr="00EC5F26" w:rsidRDefault="00B16109" w:rsidP="00B16109">
      <w:pPr>
        <w:tabs>
          <w:tab w:val="left" w:pos="-4991"/>
          <w:tab w:val="left" w:pos="-4764"/>
          <w:tab w:val="left" w:pos="-1305"/>
          <w:tab w:val="left" w:pos="-29"/>
          <w:tab w:val="right" w:pos="709"/>
        </w:tabs>
        <w:suppressAutoHyphens/>
        <w:autoSpaceDN w:val="0"/>
        <w:rPr>
          <w:bCs/>
          <w:lang w:eastAsia="en-US"/>
        </w:rPr>
      </w:pPr>
      <w:r w:rsidRPr="00EC5F26">
        <w:rPr>
          <w:bCs/>
          <w:lang w:eastAsia="en-US"/>
        </w:rPr>
        <w:lastRenderedPageBreak/>
        <w:t>Naročnik lahko od pogodbe odstopi brez postopka, opisanega v tem členu v primeru začetka enega od postopkov insolventnosti po ZFPPIPP zoper izvajalca.</w:t>
      </w:r>
    </w:p>
    <w:p w14:paraId="55748727" w14:textId="77777777" w:rsidR="00B16109" w:rsidRPr="00EC5F26" w:rsidRDefault="00B16109" w:rsidP="00B16109">
      <w:pPr>
        <w:tabs>
          <w:tab w:val="left" w:pos="567"/>
          <w:tab w:val="left" w:pos="4253"/>
          <w:tab w:val="left" w:pos="5529"/>
          <w:tab w:val="right" w:pos="8505"/>
        </w:tabs>
        <w:ind w:left="397"/>
        <w:rPr>
          <w:bCs/>
          <w:lang w:eastAsia="en-US"/>
        </w:rPr>
      </w:pPr>
    </w:p>
    <w:p w14:paraId="7271CDA3" w14:textId="77777777" w:rsidR="00B16109" w:rsidRPr="00EC5F26" w:rsidRDefault="00B16109" w:rsidP="007558B3">
      <w:pPr>
        <w:numPr>
          <w:ilvl w:val="0"/>
          <w:numId w:val="5"/>
        </w:numPr>
        <w:jc w:val="center"/>
      </w:pPr>
      <w:r w:rsidRPr="00EC5F26">
        <w:t>člen</w:t>
      </w:r>
    </w:p>
    <w:p w14:paraId="12EAEAB1" w14:textId="77777777" w:rsidR="00F82C9B" w:rsidRPr="00EC5F26" w:rsidRDefault="00F82C9B" w:rsidP="00B16109">
      <w:pPr>
        <w:tabs>
          <w:tab w:val="left" w:pos="567"/>
          <w:tab w:val="left" w:pos="4253"/>
          <w:tab w:val="left" w:pos="5529"/>
          <w:tab w:val="right" w:pos="8505"/>
        </w:tabs>
        <w:rPr>
          <w:bCs/>
          <w:lang w:eastAsia="en-US"/>
        </w:rPr>
      </w:pPr>
    </w:p>
    <w:p w14:paraId="593A412C"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Odstop od pogodbe se izvede v pisni obliki, z navedbo razloga ali razlogov, zaradi katerih se od pogodbe odstopa.</w:t>
      </w:r>
    </w:p>
    <w:p w14:paraId="2AE309A8" w14:textId="77777777" w:rsidR="00B16109" w:rsidRPr="00EC5F26" w:rsidRDefault="00B16109" w:rsidP="00B16109">
      <w:pPr>
        <w:tabs>
          <w:tab w:val="left" w:pos="567"/>
          <w:tab w:val="left" w:pos="4253"/>
          <w:tab w:val="left" w:pos="5529"/>
          <w:tab w:val="right" w:pos="8505"/>
        </w:tabs>
        <w:rPr>
          <w:bCs/>
          <w:lang w:eastAsia="en-US"/>
        </w:rPr>
      </w:pPr>
    </w:p>
    <w:p w14:paraId="62F62F3F" w14:textId="77777777" w:rsidR="00B16109" w:rsidRPr="00EC5F26" w:rsidRDefault="00B16109" w:rsidP="00B16109">
      <w:pPr>
        <w:tabs>
          <w:tab w:val="left" w:pos="567"/>
          <w:tab w:val="left" w:pos="4253"/>
          <w:tab w:val="left" w:pos="5529"/>
          <w:tab w:val="right" w:pos="8505"/>
        </w:tabs>
        <w:rPr>
          <w:bCs/>
          <w:lang w:eastAsia="en-US"/>
        </w:rPr>
      </w:pPr>
      <w:r w:rsidRPr="00EC5F26">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97F6D17" w14:textId="77777777" w:rsidR="00B16109" w:rsidRPr="00EC5F26" w:rsidRDefault="00B16109" w:rsidP="00B16109">
      <w:pPr>
        <w:tabs>
          <w:tab w:val="left" w:pos="567"/>
          <w:tab w:val="left" w:pos="4253"/>
          <w:tab w:val="left" w:pos="5529"/>
          <w:tab w:val="right" w:pos="8505"/>
        </w:tabs>
        <w:rPr>
          <w:bCs/>
          <w:lang w:eastAsia="en-US"/>
        </w:rPr>
      </w:pPr>
    </w:p>
    <w:p w14:paraId="4888BFBB" w14:textId="77777777" w:rsidR="00B16109" w:rsidRPr="00EC5F26" w:rsidRDefault="00B16109" w:rsidP="00B16109">
      <w:pPr>
        <w:ind w:right="7"/>
        <w:rPr>
          <w:lang w:eastAsia="en-US"/>
        </w:rPr>
      </w:pPr>
      <w:r w:rsidRPr="00EC5F26">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41304180" w14:textId="77777777" w:rsidR="00B16109" w:rsidRPr="00EC5F26" w:rsidRDefault="00B16109" w:rsidP="00B16109">
      <w:pPr>
        <w:ind w:right="7"/>
        <w:rPr>
          <w:lang w:eastAsia="en-US"/>
        </w:rPr>
      </w:pPr>
    </w:p>
    <w:p w14:paraId="734D99CC" w14:textId="77777777" w:rsidR="00B16109" w:rsidRPr="00EC5F26" w:rsidRDefault="00B16109" w:rsidP="00B16109">
      <w:pPr>
        <w:ind w:right="7"/>
        <w:rPr>
          <w:lang w:eastAsia="en-US"/>
        </w:rPr>
      </w:pPr>
      <w:r w:rsidRPr="00EC5F26">
        <w:rPr>
          <w:lang w:eastAsia="en-US"/>
        </w:rPr>
        <w:t>Po prenehanju veljavnosti te pogodbe pripadajo izvajalcu izključno tista plačila po tej pogodbi, za plačilo katerih so bili na dan prenehanja veljavnosti te pogodbe izpolnjeni vsi pogoji v skladu s to pogodbo.</w:t>
      </w:r>
    </w:p>
    <w:p w14:paraId="7740C31A" w14:textId="0A89C0FF" w:rsidR="00D54CDB" w:rsidRPr="00EC5F26" w:rsidRDefault="00D54CDB" w:rsidP="00B16109">
      <w:pPr>
        <w:rPr>
          <w:lang w:eastAsia="en-US"/>
        </w:rPr>
      </w:pPr>
    </w:p>
    <w:p w14:paraId="61BDB68C" w14:textId="77777777" w:rsidR="00D54CDB" w:rsidRPr="00EC5F26" w:rsidRDefault="00D54CDB" w:rsidP="00B16109">
      <w:pPr>
        <w:rPr>
          <w:lang w:eastAsia="en-US"/>
        </w:rPr>
      </w:pPr>
    </w:p>
    <w:p w14:paraId="6969E605" w14:textId="77777777" w:rsidR="00B16109" w:rsidRPr="00EC5F26" w:rsidRDefault="00B16109" w:rsidP="00FE5789">
      <w:pPr>
        <w:pStyle w:val="Odstavekseznama"/>
        <w:numPr>
          <w:ilvl w:val="2"/>
          <w:numId w:val="8"/>
        </w:numPr>
        <w:ind w:left="567" w:hanging="283"/>
        <w:rPr>
          <w:b/>
          <w:lang w:val="sl-SI"/>
        </w:rPr>
      </w:pPr>
      <w:r w:rsidRPr="00EC5F26">
        <w:rPr>
          <w:b/>
          <w:lang w:val="sl-SI"/>
        </w:rPr>
        <w:t>KONČNE DOLOČBE</w:t>
      </w:r>
    </w:p>
    <w:p w14:paraId="1EAA2F14" w14:textId="77777777" w:rsidR="00B16109" w:rsidRPr="00EC5F26" w:rsidRDefault="00B16109" w:rsidP="007558B3">
      <w:pPr>
        <w:numPr>
          <w:ilvl w:val="0"/>
          <w:numId w:val="5"/>
        </w:numPr>
        <w:jc w:val="center"/>
      </w:pPr>
      <w:r w:rsidRPr="00EC5F26">
        <w:t>člen</w:t>
      </w:r>
    </w:p>
    <w:p w14:paraId="01DCD3E8" w14:textId="77777777" w:rsidR="008A4330" w:rsidRPr="00EC5F26" w:rsidRDefault="008A4330" w:rsidP="00B16109">
      <w:pPr>
        <w:suppressAutoHyphens/>
        <w:autoSpaceDN w:val="0"/>
        <w:ind w:right="6"/>
        <w:textAlignment w:val="baseline"/>
        <w:rPr>
          <w:kern w:val="3"/>
          <w:lang w:eastAsia="zh-CN"/>
        </w:rPr>
      </w:pPr>
    </w:p>
    <w:p w14:paraId="0FBA2342" w14:textId="77777777" w:rsidR="00B16109" w:rsidRPr="00EC5F26" w:rsidRDefault="00B16109" w:rsidP="00B16109">
      <w:pPr>
        <w:suppressAutoHyphens/>
        <w:autoSpaceDN w:val="0"/>
        <w:ind w:right="6"/>
        <w:textAlignment w:val="baseline"/>
        <w:rPr>
          <w:kern w:val="3"/>
          <w:lang w:eastAsia="zh-CN"/>
        </w:rPr>
      </w:pPr>
      <w:r w:rsidRPr="00EC5F26">
        <w:rPr>
          <w:kern w:val="3"/>
          <w:lang w:eastAsia="zh-CN"/>
        </w:rPr>
        <w:t>Vso škodo, ki nastane v zvezi z izvajanjem te pogodbe, nosi izvajalec po načelih odškodninskega prava.</w:t>
      </w:r>
    </w:p>
    <w:p w14:paraId="72E74263" w14:textId="77777777" w:rsidR="00B16109" w:rsidRPr="00EC5F26" w:rsidRDefault="00B16109" w:rsidP="00B16109">
      <w:pPr>
        <w:suppressAutoHyphens/>
        <w:autoSpaceDN w:val="0"/>
        <w:ind w:right="6"/>
        <w:textAlignment w:val="baseline"/>
        <w:rPr>
          <w:kern w:val="3"/>
          <w:lang w:eastAsia="zh-CN"/>
        </w:rPr>
      </w:pPr>
    </w:p>
    <w:p w14:paraId="2CEAD5A3" w14:textId="21E82637" w:rsidR="00B16109" w:rsidRPr="00EC5F26" w:rsidRDefault="00B16109" w:rsidP="0098483B">
      <w:pPr>
        <w:suppressAutoHyphens/>
        <w:autoSpaceDN w:val="0"/>
        <w:ind w:right="6"/>
        <w:textAlignment w:val="baseline"/>
        <w:rPr>
          <w:kern w:val="3"/>
          <w:lang w:eastAsia="zh-CN"/>
        </w:rPr>
      </w:pPr>
      <w:r w:rsidRPr="00EC5F26">
        <w:rPr>
          <w:kern w:val="3"/>
          <w:lang w:eastAsia="zh-CN"/>
        </w:rPr>
        <w:t>Med izvajanjem pogodbe mora izvajalec na lastne stroške zagotoviti varnost pri delu, upoštevati pa mora tudi vse tehnične predpise in standarde, ki so določeni za izvedbo pogodbe.</w:t>
      </w:r>
    </w:p>
    <w:p w14:paraId="620EC7C6" w14:textId="77777777" w:rsidR="002125E3" w:rsidRPr="00EC5F26" w:rsidRDefault="002125E3" w:rsidP="0098483B">
      <w:pPr>
        <w:suppressAutoHyphens/>
        <w:autoSpaceDN w:val="0"/>
        <w:ind w:right="6"/>
        <w:textAlignment w:val="baseline"/>
        <w:rPr>
          <w:kern w:val="3"/>
          <w:lang w:eastAsia="zh-CN"/>
        </w:rPr>
      </w:pPr>
    </w:p>
    <w:p w14:paraId="4812A9DA" w14:textId="77777777" w:rsidR="00B16109" w:rsidRPr="00EC5F26" w:rsidRDefault="00B16109" w:rsidP="007558B3">
      <w:pPr>
        <w:numPr>
          <w:ilvl w:val="0"/>
          <w:numId w:val="5"/>
        </w:numPr>
        <w:jc w:val="center"/>
      </w:pPr>
      <w:r w:rsidRPr="00EC5F26">
        <w:t>člen</w:t>
      </w:r>
    </w:p>
    <w:p w14:paraId="0F0AEFA8" w14:textId="77777777" w:rsidR="003D229B" w:rsidRPr="00EC5F26" w:rsidRDefault="003D229B" w:rsidP="00B16109">
      <w:pPr>
        <w:ind w:right="7"/>
        <w:rPr>
          <w:b/>
          <w:lang w:eastAsia="en-US"/>
        </w:rPr>
      </w:pPr>
    </w:p>
    <w:p w14:paraId="3198C33E" w14:textId="77777777" w:rsidR="00B16109" w:rsidRPr="00EC5F26" w:rsidRDefault="00B16109" w:rsidP="00B16109">
      <w:pPr>
        <w:ind w:right="7"/>
        <w:rPr>
          <w:lang w:eastAsia="en-US"/>
        </w:rPr>
      </w:pPr>
      <w:r w:rsidRPr="00EC5F26">
        <w:rPr>
          <w:b/>
          <w:lang w:eastAsia="en-US"/>
        </w:rPr>
        <w:t>Predstavniki pogodbenih strank</w:t>
      </w:r>
    </w:p>
    <w:p w14:paraId="4C86F8BD" w14:textId="77777777" w:rsidR="00B16109" w:rsidRPr="00EC5F26" w:rsidRDefault="00B16109" w:rsidP="00B16109">
      <w:pPr>
        <w:rPr>
          <w:lang w:eastAsia="en-US"/>
        </w:rPr>
      </w:pPr>
      <w:r w:rsidRPr="00EC5F26">
        <w:rPr>
          <w:lang w:eastAsia="en-US"/>
        </w:rPr>
        <w:t xml:space="preserve">Pooblaščeni predstavnik naročnika po tej pogodbi </w:t>
      </w:r>
      <w:r w:rsidR="008A4330" w:rsidRPr="00EC5F26">
        <w:rPr>
          <w:lang w:eastAsia="en-US"/>
        </w:rPr>
        <w:t xml:space="preserve">/skrbnik pogodbe </w:t>
      </w:r>
      <w:r w:rsidRPr="00EC5F26">
        <w:rPr>
          <w:lang w:eastAsia="en-US"/>
        </w:rPr>
        <w:t>je................................................</w:t>
      </w:r>
    </w:p>
    <w:p w14:paraId="710154FB" w14:textId="77777777" w:rsidR="00A34F39" w:rsidRPr="00EC5F26" w:rsidRDefault="00A34F39" w:rsidP="008A4330"/>
    <w:p w14:paraId="5B2617B8" w14:textId="77777777" w:rsidR="008A4330" w:rsidRPr="00EC5F26" w:rsidRDefault="008A4330" w:rsidP="008A4330">
      <w:r w:rsidRPr="00EC5F26">
        <w:t>Namestnik pooblaščenega zastopnika naročnika po tej pogodbi/skrbnika pogodbe je ...............................</w:t>
      </w:r>
    </w:p>
    <w:p w14:paraId="5F68D578" w14:textId="77777777" w:rsidR="008A4330" w:rsidRPr="00EC5F26" w:rsidRDefault="008A4330" w:rsidP="008A4330">
      <w:r w:rsidRPr="00EC5F26">
        <w:t xml:space="preserve">Namestnik nadomešča skrbnika pogodbe v času njegove odsotnosti z vsemi pooblastili skrbnika pogodbe. </w:t>
      </w:r>
    </w:p>
    <w:p w14:paraId="53D23E73" w14:textId="77777777" w:rsidR="008A4330" w:rsidRPr="00EC5F26" w:rsidRDefault="008A4330" w:rsidP="00B16109">
      <w:pPr>
        <w:rPr>
          <w:lang w:eastAsia="en-US"/>
        </w:rPr>
      </w:pPr>
    </w:p>
    <w:p w14:paraId="43B2A429" w14:textId="77777777" w:rsidR="008A4330" w:rsidRPr="00EC5F26" w:rsidRDefault="008A4330" w:rsidP="008A4330">
      <w:r w:rsidRPr="00EC5F26">
        <w:t>Pooblaščeni predstavnik uporabnika po tej pogodbi je  ...............................</w:t>
      </w:r>
    </w:p>
    <w:p w14:paraId="37507F54" w14:textId="77777777" w:rsidR="008A4330" w:rsidRPr="00EC5F26" w:rsidRDefault="008A4330" w:rsidP="00B16109">
      <w:pPr>
        <w:rPr>
          <w:lang w:eastAsia="en-US"/>
        </w:rPr>
      </w:pPr>
    </w:p>
    <w:p w14:paraId="26318977" w14:textId="77777777" w:rsidR="00A34F39" w:rsidRPr="00EC5F26" w:rsidRDefault="00B16109" w:rsidP="00A34F39">
      <w:pPr>
        <w:rPr>
          <w:i/>
        </w:rPr>
      </w:pPr>
      <w:r w:rsidRPr="00EC5F26">
        <w:rPr>
          <w:lang w:eastAsia="en-US"/>
        </w:rPr>
        <w:t xml:space="preserve">Pooblaščeni </w:t>
      </w:r>
      <w:r w:rsidR="008A4330" w:rsidRPr="00EC5F26">
        <w:rPr>
          <w:lang w:eastAsia="en-US"/>
        </w:rPr>
        <w:t>predstavnik</w:t>
      </w:r>
      <w:r w:rsidRPr="00EC5F26">
        <w:rPr>
          <w:lang w:eastAsia="en-US"/>
        </w:rPr>
        <w:t xml:space="preserve"> izvajalca po tej pogodbi je </w:t>
      </w:r>
      <w:r w:rsidR="00A34F39" w:rsidRPr="00EC5F26">
        <w:rPr>
          <w:highlight w:val="lightGray"/>
        </w:rPr>
        <w:t>….......................................................................</w:t>
      </w:r>
      <w:r w:rsidR="00A34F39" w:rsidRPr="00EC5F26">
        <w:t xml:space="preserve"> </w:t>
      </w:r>
      <w:r w:rsidR="00A34F39" w:rsidRPr="00EC5F26">
        <w:rPr>
          <w:i/>
        </w:rPr>
        <w:t>/navesti ime, priimek, tel. št., e-naslov/</w:t>
      </w:r>
    </w:p>
    <w:p w14:paraId="55736CCD" w14:textId="77777777" w:rsidR="00B16109" w:rsidRPr="00EC5F26" w:rsidRDefault="00B16109" w:rsidP="00B16109">
      <w:pPr>
        <w:rPr>
          <w:highlight w:val="yellow"/>
          <w:lang w:eastAsia="en-US"/>
        </w:rPr>
      </w:pPr>
    </w:p>
    <w:p w14:paraId="4821D4C1" w14:textId="77777777" w:rsidR="008A4330" w:rsidRPr="00EC5F26" w:rsidRDefault="008A4330" w:rsidP="008A4330">
      <w:r w:rsidRPr="00EC5F26">
        <w:t xml:space="preserve">Navedeni pogodbeni predstavniki so pooblaščeni, da zastopajo pogodbene stranke v vseh vprašanjih, ki se nanašajo na realizacijo predmeta pogodbe. </w:t>
      </w:r>
    </w:p>
    <w:p w14:paraId="54EBD99D" w14:textId="77777777" w:rsidR="008A4330" w:rsidRPr="00EC5F26" w:rsidRDefault="008A4330" w:rsidP="00B16109">
      <w:pPr>
        <w:rPr>
          <w:highlight w:val="yellow"/>
          <w:lang w:eastAsia="en-US"/>
        </w:rPr>
      </w:pPr>
    </w:p>
    <w:p w14:paraId="77082C48" w14:textId="77777777" w:rsidR="00B16109" w:rsidRPr="00EC5F26" w:rsidRDefault="00B16109" w:rsidP="00B16109">
      <w:pPr>
        <w:rPr>
          <w:lang w:eastAsia="en-US"/>
        </w:rPr>
      </w:pPr>
      <w:r w:rsidRPr="00EC5F26">
        <w:rPr>
          <w:lang w:eastAsia="en-US"/>
        </w:rPr>
        <w:t>Naročnik bo imenoval pooblaščeni nadzor nad izvedbo gradbenih del in o tem pravočasno obvestil izvajalca.</w:t>
      </w:r>
    </w:p>
    <w:p w14:paraId="0F97B49B" w14:textId="77777777" w:rsidR="003D229B" w:rsidRPr="00EC5F26" w:rsidRDefault="003D229B" w:rsidP="00B16109">
      <w:pPr>
        <w:ind w:right="-483"/>
        <w:rPr>
          <w:lang w:eastAsia="en-US"/>
        </w:rPr>
      </w:pPr>
    </w:p>
    <w:p w14:paraId="49F847E5" w14:textId="77777777" w:rsidR="00B16109" w:rsidRPr="00EC5F26" w:rsidRDefault="00B16109" w:rsidP="007558B3">
      <w:pPr>
        <w:numPr>
          <w:ilvl w:val="0"/>
          <w:numId w:val="5"/>
        </w:numPr>
        <w:jc w:val="center"/>
      </w:pPr>
      <w:r w:rsidRPr="00EC5F26">
        <w:t>člen</w:t>
      </w:r>
    </w:p>
    <w:p w14:paraId="54EAEEC3" w14:textId="77777777" w:rsidR="007558B3" w:rsidRPr="00EC5F26" w:rsidRDefault="007558B3" w:rsidP="00B16109">
      <w:pPr>
        <w:ind w:right="7"/>
        <w:rPr>
          <w:lang w:eastAsia="en-US"/>
        </w:rPr>
      </w:pPr>
    </w:p>
    <w:p w14:paraId="53D68F1F" w14:textId="77777777" w:rsidR="00B16109" w:rsidRPr="00EC5F26" w:rsidRDefault="00B16109" w:rsidP="00B16109">
      <w:pPr>
        <w:ind w:right="7"/>
        <w:rPr>
          <w:lang w:eastAsia="en-US"/>
        </w:rPr>
      </w:pPr>
      <w:r w:rsidRPr="00EC5F26">
        <w:rPr>
          <w:lang w:eastAsia="en-US"/>
        </w:rPr>
        <w:t>Vsa obvestila strank in ostale pomembne komunikacije morajo biti posl</w:t>
      </w:r>
      <w:r w:rsidR="008A4330" w:rsidRPr="00EC5F26">
        <w:rPr>
          <w:lang w:eastAsia="en-US"/>
        </w:rPr>
        <w:t xml:space="preserve">ane nasprotni stranki po pošti </w:t>
      </w:r>
      <w:r w:rsidRPr="00EC5F26">
        <w:rPr>
          <w:lang w:eastAsia="en-US"/>
        </w:rPr>
        <w:t xml:space="preserve">ali e-pošti. Pomembne komunikacije so tiste, ki zadevajo določbe te pogodbe, potek gradnje, storitev in dobav, </w:t>
      </w:r>
      <w:r w:rsidRPr="00EC5F26">
        <w:rPr>
          <w:lang w:eastAsia="en-US"/>
        </w:rPr>
        <w:lastRenderedPageBreak/>
        <w:t xml:space="preserve">projektno dokumentacijo ter spremembo le-te, situacije, prevzeme in potrjevanja, plačila, naročila, odredbe, opomine in pritožbe. </w:t>
      </w:r>
    </w:p>
    <w:p w14:paraId="693D81C2" w14:textId="77777777" w:rsidR="00B16109" w:rsidRPr="00EC5F26" w:rsidRDefault="00B16109" w:rsidP="00B16109">
      <w:pPr>
        <w:ind w:right="7"/>
        <w:rPr>
          <w:lang w:eastAsia="en-US"/>
        </w:rPr>
      </w:pPr>
    </w:p>
    <w:p w14:paraId="77A7E616" w14:textId="77777777" w:rsidR="00B16109" w:rsidRPr="00EC5F26" w:rsidRDefault="00B16109" w:rsidP="00B16109">
      <w:pPr>
        <w:ind w:right="7"/>
        <w:rPr>
          <w:lang w:eastAsia="en-US"/>
        </w:rPr>
      </w:pPr>
      <w:r w:rsidRPr="00EC5F26">
        <w:rPr>
          <w:lang w:eastAsia="en-US"/>
        </w:rPr>
        <w:t>Operativne komunikacije brez zgoraj naštetih učinkov lahko potekajo preko telefona. Vsa pisanja in elektronska pošta mora biti naslovljena na pristojne kontaktne osebe v skladu s to pogodbo.</w:t>
      </w:r>
      <w:r w:rsidR="008736DC" w:rsidRPr="00EC5F26">
        <w:rPr>
          <w:lang w:eastAsia="en-US"/>
        </w:rPr>
        <w:t xml:space="preserve"> </w:t>
      </w:r>
      <w:r w:rsidR="00A34F39" w:rsidRPr="00EC5F26">
        <w:rPr>
          <w:lang w:eastAsia="en-US"/>
        </w:rPr>
        <w:t>Pogodbene</w:t>
      </w:r>
      <w:r w:rsidRPr="00EC5F26">
        <w:rPr>
          <w:lang w:eastAsia="en-US"/>
        </w:rPr>
        <w:t xml:space="preserve"> strank</w:t>
      </w:r>
      <w:r w:rsidR="00A34F39" w:rsidRPr="00EC5F26">
        <w:rPr>
          <w:lang w:eastAsia="en-US"/>
        </w:rPr>
        <w:t>e</w:t>
      </w:r>
      <w:r w:rsidRPr="00EC5F26">
        <w:rPr>
          <w:lang w:eastAsia="en-US"/>
        </w:rPr>
        <w:t xml:space="preserve"> se zavezuje</w:t>
      </w:r>
      <w:r w:rsidR="00A34F39" w:rsidRPr="00EC5F26">
        <w:rPr>
          <w:lang w:eastAsia="en-US"/>
        </w:rPr>
        <w:t>jo</w:t>
      </w:r>
      <w:r w:rsidRPr="00EC5F26">
        <w:rPr>
          <w:lang w:eastAsia="en-US"/>
        </w:rPr>
        <w:t xml:space="preserve"> redno spremljati prejeto elektronsko pošto. Pošta, poslana na elektronske naslove</w:t>
      </w:r>
      <w:r w:rsidR="00DE57AA" w:rsidRPr="00EC5F26">
        <w:rPr>
          <w:lang w:eastAsia="en-US"/>
        </w:rPr>
        <w:t>, navedene v 40</w:t>
      </w:r>
      <w:r w:rsidRPr="00EC5F26">
        <w:rPr>
          <w:lang w:eastAsia="en-US"/>
        </w:rPr>
        <w:t>. členu, se šteje za vročeno naslednji delovni dan po pošiljanju.</w:t>
      </w:r>
    </w:p>
    <w:p w14:paraId="7F32C86F" w14:textId="77777777" w:rsidR="00B16109" w:rsidRPr="00EC5F26" w:rsidRDefault="00B16109" w:rsidP="00B16109">
      <w:pPr>
        <w:ind w:right="7"/>
        <w:rPr>
          <w:lang w:eastAsia="en-US"/>
        </w:rPr>
      </w:pPr>
    </w:p>
    <w:p w14:paraId="5A4040A2" w14:textId="77777777" w:rsidR="008A4330" w:rsidRPr="00EC5F26" w:rsidRDefault="00B16109" w:rsidP="008736DC">
      <w:pPr>
        <w:ind w:right="7"/>
      </w:pPr>
      <w:r w:rsidRPr="00EC5F26">
        <w:rPr>
          <w:lang w:eastAsia="en-US"/>
        </w:rPr>
        <w:t xml:space="preserve">Izvajalec je dolžan kjerkoli in kadarkoli varovati dobro </w:t>
      </w:r>
      <w:r w:rsidR="008736DC" w:rsidRPr="00EC5F26">
        <w:rPr>
          <w:lang w:eastAsia="en-US"/>
        </w:rPr>
        <w:t xml:space="preserve">ime in poslovni ugled naročnika. </w:t>
      </w:r>
      <w:r w:rsidR="008A4330" w:rsidRPr="00EC5F26">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DFC7FDC" w14:textId="77777777" w:rsidR="008A4330" w:rsidRPr="00EC5F26" w:rsidRDefault="008A4330" w:rsidP="00B16109">
      <w:pPr>
        <w:ind w:right="-483"/>
        <w:rPr>
          <w:b/>
          <w:lang w:eastAsia="en-US"/>
        </w:rPr>
      </w:pPr>
    </w:p>
    <w:p w14:paraId="0AC2022D" w14:textId="77777777" w:rsidR="00B16109" w:rsidRPr="00EC5F26" w:rsidRDefault="00B16109" w:rsidP="007558B3">
      <w:pPr>
        <w:numPr>
          <w:ilvl w:val="0"/>
          <w:numId w:val="5"/>
        </w:numPr>
        <w:jc w:val="center"/>
      </w:pPr>
      <w:r w:rsidRPr="00EC5F26">
        <w:t>člen</w:t>
      </w:r>
    </w:p>
    <w:p w14:paraId="4FDA3783" w14:textId="77777777" w:rsidR="003D229B" w:rsidRPr="00EC5F26" w:rsidRDefault="003D229B" w:rsidP="00B16109">
      <w:pPr>
        <w:ind w:right="7"/>
        <w:rPr>
          <w:b/>
          <w:lang w:eastAsia="en-US"/>
        </w:rPr>
      </w:pPr>
    </w:p>
    <w:p w14:paraId="01907B27" w14:textId="77777777" w:rsidR="00B16109" w:rsidRPr="00EC5F26" w:rsidRDefault="00B16109" w:rsidP="00B16109">
      <w:pPr>
        <w:ind w:right="7"/>
        <w:rPr>
          <w:b/>
          <w:lang w:eastAsia="en-US"/>
        </w:rPr>
      </w:pPr>
      <w:r w:rsidRPr="00EC5F26">
        <w:rPr>
          <w:b/>
          <w:lang w:eastAsia="en-US"/>
        </w:rPr>
        <w:t>Veljavnost pogodbe</w:t>
      </w:r>
    </w:p>
    <w:p w14:paraId="1ED1437D" w14:textId="77777777" w:rsidR="00A3194C" w:rsidRPr="00EC5F26" w:rsidRDefault="00B16109" w:rsidP="00B16109">
      <w:pPr>
        <w:ind w:right="7"/>
        <w:rPr>
          <w:lang w:eastAsia="en-US"/>
        </w:rPr>
      </w:pPr>
      <w:r w:rsidRPr="00EC5F26">
        <w:rPr>
          <w:lang w:eastAsia="en-US"/>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5D16CE5A" w14:textId="77777777" w:rsidR="007222B0" w:rsidRPr="00EC5F26" w:rsidRDefault="007222B0" w:rsidP="00B16109">
      <w:pPr>
        <w:ind w:right="7"/>
        <w:rPr>
          <w:lang w:eastAsia="en-US"/>
        </w:rPr>
      </w:pPr>
    </w:p>
    <w:p w14:paraId="4EF74406" w14:textId="77777777" w:rsidR="00B16109" w:rsidRPr="00EC5F26" w:rsidRDefault="00B16109" w:rsidP="007558B3">
      <w:pPr>
        <w:numPr>
          <w:ilvl w:val="0"/>
          <w:numId w:val="5"/>
        </w:numPr>
        <w:jc w:val="center"/>
      </w:pPr>
      <w:r w:rsidRPr="00EC5F26">
        <w:t>člen</w:t>
      </w:r>
    </w:p>
    <w:p w14:paraId="7EF97CEF" w14:textId="77777777" w:rsidR="007558B3" w:rsidRPr="00EC5F26" w:rsidRDefault="007558B3" w:rsidP="00B16109">
      <w:pPr>
        <w:ind w:right="7"/>
        <w:rPr>
          <w:lang w:eastAsia="en-US"/>
        </w:rPr>
      </w:pPr>
    </w:p>
    <w:p w14:paraId="443AC619" w14:textId="77777777" w:rsidR="00B16109" w:rsidRPr="00EC5F26" w:rsidRDefault="00B16109" w:rsidP="00B16109">
      <w:pPr>
        <w:ind w:right="7"/>
        <w:rPr>
          <w:lang w:eastAsia="en-US"/>
        </w:rPr>
      </w:pPr>
      <w:r w:rsidRPr="00EC5F26">
        <w:rPr>
          <w:lang w:eastAsia="en-US"/>
        </w:rPr>
        <w:t>Vsaka pogodbena stranka odgovarja drugi pogodbeni stranki za škodo, ki jo povzroči drugi pogodbeni stranki v posledici neizpolnjevanja svojih obveznosti po tej pogodbi, v skladu z veljavnimi predpisi.</w:t>
      </w:r>
    </w:p>
    <w:p w14:paraId="1DCE8EDE" w14:textId="77777777" w:rsidR="0098483B" w:rsidRPr="00EC5F26" w:rsidRDefault="0098483B" w:rsidP="00B16109">
      <w:pPr>
        <w:ind w:right="7"/>
        <w:rPr>
          <w:lang w:eastAsia="en-US"/>
        </w:rPr>
      </w:pPr>
    </w:p>
    <w:p w14:paraId="184B8FB3" w14:textId="77777777" w:rsidR="007558B3" w:rsidRPr="00EC5F26" w:rsidRDefault="007558B3" w:rsidP="007558B3">
      <w:pPr>
        <w:numPr>
          <w:ilvl w:val="0"/>
          <w:numId w:val="5"/>
        </w:numPr>
        <w:jc w:val="center"/>
      </w:pPr>
      <w:r w:rsidRPr="00EC5F26">
        <w:t>člen</w:t>
      </w:r>
    </w:p>
    <w:p w14:paraId="25D49095" w14:textId="77777777" w:rsidR="007558B3" w:rsidRPr="00EC5F26" w:rsidRDefault="007558B3" w:rsidP="007558B3"/>
    <w:p w14:paraId="66BB73B3" w14:textId="77777777" w:rsidR="007558B3" w:rsidRPr="00EC5F26" w:rsidRDefault="007558B3" w:rsidP="007558B3">
      <w:r w:rsidRPr="00EC5F26">
        <w:t>Pogodba solidarno zavezuje vsakokratne pravne naslednike tudi v primeru organizacijskih oziroma statusno – lastninskih sprememb.</w:t>
      </w:r>
    </w:p>
    <w:p w14:paraId="4052967C" w14:textId="77777777" w:rsidR="00F82C9B" w:rsidRPr="00EC5F26" w:rsidRDefault="00F82C9B" w:rsidP="007558B3"/>
    <w:p w14:paraId="3B63E193" w14:textId="77777777" w:rsidR="003D229B" w:rsidRPr="00EC5F26" w:rsidRDefault="00B16109" w:rsidP="007222B0">
      <w:pPr>
        <w:numPr>
          <w:ilvl w:val="0"/>
          <w:numId w:val="5"/>
        </w:numPr>
        <w:jc w:val="center"/>
      </w:pPr>
      <w:r w:rsidRPr="00EC5F26">
        <w:t>člen</w:t>
      </w:r>
    </w:p>
    <w:p w14:paraId="01D185AB" w14:textId="77777777" w:rsidR="00B16109" w:rsidRPr="00EC5F26" w:rsidRDefault="00B16109" w:rsidP="00B16109">
      <w:pPr>
        <w:ind w:right="7"/>
        <w:rPr>
          <w:b/>
          <w:lang w:eastAsia="en-US"/>
        </w:rPr>
      </w:pPr>
      <w:r w:rsidRPr="00EC5F26">
        <w:rPr>
          <w:b/>
          <w:lang w:eastAsia="en-US"/>
        </w:rPr>
        <w:t>Reševanje sporov</w:t>
      </w:r>
    </w:p>
    <w:p w14:paraId="5E01AC9D" w14:textId="77777777" w:rsidR="00B16109" w:rsidRPr="00EC5F26" w:rsidRDefault="008736DC" w:rsidP="00B16109">
      <w:pPr>
        <w:ind w:right="7"/>
        <w:rPr>
          <w:lang w:eastAsia="en-US"/>
        </w:rPr>
      </w:pPr>
      <w:r w:rsidRPr="00EC5F26">
        <w:rPr>
          <w:lang w:eastAsia="en-US"/>
        </w:rPr>
        <w:t>Pogodbene</w:t>
      </w:r>
      <w:r w:rsidR="00B16109" w:rsidRPr="00EC5F26">
        <w:rPr>
          <w:lang w:eastAsia="en-US"/>
        </w:rPr>
        <w:t xml:space="preserve"> strank</w:t>
      </w:r>
      <w:r w:rsidRPr="00EC5F26">
        <w:rPr>
          <w:lang w:eastAsia="en-US"/>
        </w:rPr>
        <w:t>e</w:t>
      </w:r>
      <w:r w:rsidR="00B16109" w:rsidRPr="00EC5F26">
        <w:rPr>
          <w:lang w:eastAsia="en-US"/>
        </w:rPr>
        <w:t xml:space="preserve"> bo</w:t>
      </w:r>
      <w:r w:rsidRPr="00EC5F26">
        <w:rPr>
          <w:lang w:eastAsia="en-US"/>
        </w:rPr>
        <w:t>do</w:t>
      </w:r>
      <w:r w:rsidR="00B16109" w:rsidRPr="00EC5F26">
        <w:rPr>
          <w:lang w:eastAsia="en-US"/>
        </w:rPr>
        <w:t xml:space="preserve"> katerakoli nesoglasja v zv</w:t>
      </w:r>
      <w:r w:rsidRPr="00EC5F26">
        <w:rPr>
          <w:lang w:eastAsia="en-US"/>
        </w:rPr>
        <w:t>ezi s to pogodbo najprej skušale</w:t>
      </w:r>
      <w:r w:rsidR="00B16109" w:rsidRPr="00EC5F26">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sidR="007558B3" w:rsidRPr="00EC5F26">
        <w:rPr>
          <w:lang w:eastAsia="en-US"/>
        </w:rPr>
        <w:t>glede na sedež naročnika.</w:t>
      </w:r>
    </w:p>
    <w:p w14:paraId="0147E56C" w14:textId="77777777" w:rsidR="00B16109" w:rsidRPr="00EC5F26" w:rsidRDefault="00B16109" w:rsidP="00B16109">
      <w:pPr>
        <w:ind w:right="7"/>
        <w:rPr>
          <w:lang w:eastAsia="en-US"/>
        </w:rPr>
      </w:pPr>
      <w:r w:rsidRPr="00EC5F26">
        <w:rPr>
          <w:lang w:eastAsia="en-US"/>
        </w:rPr>
        <w:t xml:space="preserve"> </w:t>
      </w:r>
    </w:p>
    <w:p w14:paraId="3E39174F" w14:textId="77777777" w:rsidR="00B16109" w:rsidRPr="00EC5F26" w:rsidRDefault="00B16109" w:rsidP="007558B3">
      <w:pPr>
        <w:numPr>
          <w:ilvl w:val="0"/>
          <w:numId w:val="5"/>
        </w:numPr>
        <w:jc w:val="center"/>
      </w:pPr>
      <w:r w:rsidRPr="00EC5F26">
        <w:t>člen</w:t>
      </w:r>
    </w:p>
    <w:p w14:paraId="2F3FF895" w14:textId="77777777" w:rsidR="007558B3" w:rsidRPr="00EC5F26" w:rsidRDefault="007558B3" w:rsidP="00B16109">
      <w:pPr>
        <w:ind w:right="7"/>
        <w:rPr>
          <w:bCs/>
          <w:lang w:eastAsia="en-US"/>
        </w:rPr>
      </w:pPr>
    </w:p>
    <w:p w14:paraId="44304AFD" w14:textId="77777777" w:rsidR="00B16109" w:rsidRPr="00EC5F26" w:rsidRDefault="00B16109" w:rsidP="00B16109">
      <w:pPr>
        <w:ind w:right="7"/>
        <w:rPr>
          <w:bCs/>
          <w:lang w:eastAsia="en-US"/>
        </w:rPr>
      </w:pPr>
      <w:r w:rsidRPr="00EC5F26">
        <w:rPr>
          <w:bCs/>
          <w:lang w:eastAsia="en-US"/>
        </w:rPr>
        <w:t>Kakršnekoli spremembe oz. dopolnitve te pogodbe so veljavne le, če so dogovorjene v pisni obliki.</w:t>
      </w:r>
    </w:p>
    <w:p w14:paraId="0BB9A41B" w14:textId="77777777" w:rsidR="003D229B" w:rsidRPr="00EC5F26" w:rsidRDefault="003D229B" w:rsidP="00B16109">
      <w:pPr>
        <w:ind w:right="7"/>
        <w:jc w:val="center"/>
        <w:rPr>
          <w:b/>
          <w:bCs/>
          <w:lang w:eastAsia="en-US"/>
        </w:rPr>
      </w:pPr>
    </w:p>
    <w:p w14:paraId="6BD94B44" w14:textId="77777777" w:rsidR="00B16109" w:rsidRPr="00EC5F26" w:rsidRDefault="00B16109" w:rsidP="007558B3">
      <w:pPr>
        <w:numPr>
          <w:ilvl w:val="0"/>
          <w:numId w:val="5"/>
        </w:numPr>
        <w:jc w:val="center"/>
      </w:pPr>
      <w:r w:rsidRPr="00EC5F26">
        <w:t>člen</w:t>
      </w:r>
    </w:p>
    <w:p w14:paraId="0A295708" w14:textId="77777777" w:rsidR="003D229B" w:rsidRPr="00EC5F26" w:rsidRDefault="003D229B" w:rsidP="007558B3">
      <w:pPr>
        <w:suppressAutoHyphens/>
        <w:autoSpaceDN w:val="0"/>
        <w:ind w:right="7"/>
        <w:textAlignment w:val="baseline"/>
        <w:rPr>
          <w:b/>
          <w:bCs/>
          <w:kern w:val="3"/>
          <w:lang w:eastAsia="zh-CN"/>
        </w:rPr>
      </w:pPr>
    </w:p>
    <w:p w14:paraId="6EFC93F6" w14:textId="77777777" w:rsidR="00EB59EC" w:rsidRPr="00EC5F26" w:rsidRDefault="00EB59EC" w:rsidP="00EB59EC">
      <w:pPr>
        <w:suppressAutoHyphens/>
        <w:autoSpaceDN w:val="0"/>
        <w:ind w:right="7"/>
        <w:textAlignment w:val="baseline"/>
        <w:rPr>
          <w:b/>
          <w:bCs/>
          <w:kern w:val="3"/>
          <w:lang w:eastAsia="zh-CN"/>
        </w:rPr>
      </w:pPr>
      <w:r w:rsidRPr="00EC5F26">
        <w:rPr>
          <w:b/>
          <w:bCs/>
          <w:kern w:val="3"/>
          <w:lang w:eastAsia="zh-CN"/>
        </w:rPr>
        <w:t>Socialna klavzula</w:t>
      </w:r>
    </w:p>
    <w:p w14:paraId="6AC53E33" w14:textId="77777777" w:rsidR="00EA4741" w:rsidRPr="00EC5F26" w:rsidRDefault="00EB59EC" w:rsidP="00EB59EC">
      <w:pPr>
        <w:ind w:right="7"/>
        <w:rPr>
          <w:lang w:eastAsia="en-US"/>
        </w:rPr>
      </w:pPr>
      <w:r w:rsidRPr="00EC5F26">
        <w:rPr>
          <w:lang w:eastAsia="en-US"/>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w:t>
      </w:r>
      <w:r w:rsidRPr="00EC5F26">
        <w:rPr>
          <w:lang w:eastAsia="en-US"/>
        </w:rPr>
        <w:lastRenderedPageBreak/>
        <w:t>veljati s podpisom pogodbe za predmet naročila s ponudnikom, ki je bil izbran po predhodno izvedenemu postopku oddaje javnega naročila oziroma v kolikor naročnik ne prične z novim postopkom oddaje javnega naročila v roku 30 dni od seznanitve s kršitvijo.</w:t>
      </w:r>
    </w:p>
    <w:p w14:paraId="2BF011DB" w14:textId="77777777" w:rsidR="00EB59EC" w:rsidRPr="00EC5F26" w:rsidRDefault="00EB59EC" w:rsidP="00EB59EC">
      <w:pPr>
        <w:ind w:right="7"/>
        <w:rPr>
          <w:b/>
          <w:bCs/>
          <w:lang w:eastAsia="en-US"/>
        </w:rPr>
      </w:pPr>
    </w:p>
    <w:p w14:paraId="33E9C49E" w14:textId="77777777" w:rsidR="003D229B" w:rsidRPr="00EC5F26" w:rsidRDefault="00B16109" w:rsidP="007222B0">
      <w:pPr>
        <w:numPr>
          <w:ilvl w:val="0"/>
          <w:numId w:val="5"/>
        </w:numPr>
        <w:jc w:val="center"/>
      </w:pPr>
      <w:r w:rsidRPr="00EC5F26">
        <w:t>člen</w:t>
      </w:r>
    </w:p>
    <w:p w14:paraId="2A28B4DF" w14:textId="77777777" w:rsidR="007558B3" w:rsidRPr="00EC5F26" w:rsidRDefault="007558B3" w:rsidP="00B16109">
      <w:pPr>
        <w:suppressAutoHyphens/>
        <w:autoSpaceDN w:val="0"/>
        <w:ind w:right="6"/>
        <w:textAlignment w:val="baseline"/>
        <w:rPr>
          <w:kern w:val="3"/>
          <w:lang w:eastAsia="zh-CN"/>
        </w:rPr>
      </w:pPr>
      <w:r w:rsidRPr="00EC5F26">
        <w:rPr>
          <w:b/>
          <w:bCs/>
          <w:kern w:val="3"/>
          <w:lang w:eastAsia="zh-CN"/>
        </w:rPr>
        <w:t>Protikorupcijska klavzula</w:t>
      </w:r>
    </w:p>
    <w:p w14:paraId="76AF8FD2" w14:textId="77777777" w:rsidR="00B16109" w:rsidRPr="00EC5F26" w:rsidRDefault="007558B3" w:rsidP="00B16109">
      <w:pPr>
        <w:suppressAutoHyphens/>
        <w:autoSpaceDN w:val="0"/>
        <w:ind w:right="6"/>
        <w:textAlignment w:val="baseline"/>
        <w:rPr>
          <w:kern w:val="3"/>
          <w:lang w:eastAsia="zh-CN"/>
        </w:rPr>
      </w:pPr>
      <w:r w:rsidRPr="00EC5F26">
        <w:rPr>
          <w:kern w:val="3"/>
          <w:lang w:eastAsia="zh-CN"/>
        </w:rPr>
        <w:t>Stranke</w:t>
      </w:r>
      <w:r w:rsidR="00B16109" w:rsidRPr="00EC5F26">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82D7010" w14:textId="77777777" w:rsidR="007222B0" w:rsidRPr="00EC5F26" w:rsidRDefault="007222B0" w:rsidP="00D37134"/>
    <w:p w14:paraId="1230EA8F" w14:textId="77777777" w:rsidR="007558B3" w:rsidRPr="00EC5F26" w:rsidRDefault="007558B3" w:rsidP="007558B3">
      <w:pPr>
        <w:numPr>
          <w:ilvl w:val="0"/>
          <w:numId w:val="5"/>
        </w:numPr>
        <w:jc w:val="center"/>
      </w:pPr>
      <w:r w:rsidRPr="00EC5F26">
        <w:t>člen</w:t>
      </w:r>
    </w:p>
    <w:p w14:paraId="79A33421" w14:textId="77777777" w:rsidR="007558B3" w:rsidRPr="00EC5F26" w:rsidRDefault="007558B3" w:rsidP="007558B3">
      <w:pPr>
        <w:ind w:right="7"/>
        <w:rPr>
          <w:bCs/>
          <w:lang w:eastAsia="en-US"/>
        </w:rPr>
      </w:pPr>
    </w:p>
    <w:p w14:paraId="0513E16F" w14:textId="77777777" w:rsidR="00DE57AA" w:rsidRPr="00EC5F26" w:rsidRDefault="007558B3" w:rsidP="00DE57AA">
      <w:pPr>
        <w:ind w:right="7"/>
        <w:rPr>
          <w:bCs/>
          <w:lang w:eastAsia="en-US"/>
        </w:rPr>
      </w:pPr>
      <w:r w:rsidRPr="00EC5F26">
        <w:rPr>
          <w:bCs/>
          <w:lang w:eastAsia="en-US"/>
        </w:rPr>
        <w:t xml:space="preserve">Predmetna pogodba je sestavljena in podpisana </w:t>
      </w:r>
      <w:r w:rsidR="00DE57AA" w:rsidRPr="00EC5F26">
        <w:rPr>
          <w:bCs/>
          <w:lang w:eastAsia="en-US"/>
        </w:rPr>
        <w:t>v šestih (6) enakih izvodih, od katerih prejme vsaka izmed pogodbenih strank dva (2) izvoda.</w:t>
      </w:r>
    </w:p>
    <w:p w14:paraId="66BC1426" w14:textId="77777777" w:rsidR="007558B3" w:rsidRPr="00EC5F26" w:rsidRDefault="007558B3" w:rsidP="00D37134"/>
    <w:p w14:paraId="585DD1D1" w14:textId="77777777" w:rsidR="00385844" w:rsidRPr="00EC5F26" w:rsidRDefault="00385844" w:rsidP="00D37134"/>
    <w:p w14:paraId="22471ADD" w14:textId="45FDEA3A" w:rsidR="00BD534C" w:rsidRPr="00EC5F26" w:rsidRDefault="00DA4258" w:rsidP="00D37134">
      <w:r w:rsidRPr="00EC5F26">
        <w:t>št.:</w:t>
      </w:r>
      <w:r w:rsidR="00BD534C" w:rsidRPr="00EC5F26">
        <w:rPr>
          <w:b/>
        </w:rPr>
        <w:tab/>
      </w:r>
      <w:r w:rsidR="00BD534C" w:rsidRPr="00EC5F26">
        <w:tab/>
      </w:r>
      <w:r w:rsidR="00BD534C" w:rsidRPr="00EC5F26">
        <w:tab/>
      </w:r>
      <w:r w:rsidR="00BD534C" w:rsidRPr="00EC5F26">
        <w:tab/>
      </w:r>
      <w:r w:rsidR="009F6562" w:rsidRPr="00EC5F26">
        <w:tab/>
      </w:r>
      <w:r w:rsidR="009F6562" w:rsidRPr="00EC5F26">
        <w:tab/>
      </w:r>
      <w:r w:rsidR="00BD534C" w:rsidRPr="00EC5F26">
        <w:t xml:space="preserve">   </w:t>
      </w:r>
      <w:r w:rsidR="009A3EC5" w:rsidRPr="00EC5F26">
        <w:t xml:space="preserve"> </w:t>
      </w:r>
      <w:r w:rsidR="00BD534C" w:rsidRPr="00EC5F26">
        <w:t>št.:</w:t>
      </w:r>
    </w:p>
    <w:p w14:paraId="1CDE6542" w14:textId="77777777" w:rsidR="00BD534C" w:rsidRPr="00EC5F26" w:rsidRDefault="00BD534C" w:rsidP="00D37134">
      <w:r w:rsidRPr="00EC5F26">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EC5F26" w14:paraId="53C523D7" w14:textId="77777777" w:rsidTr="007549DA">
        <w:trPr>
          <w:cantSplit/>
        </w:trPr>
        <w:tc>
          <w:tcPr>
            <w:tcW w:w="4465" w:type="dxa"/>
          </w:tcPr>
          <w:p w14:paraId="1ADF47B5" w14:textId="77777777" w:rsidR="009A3EC5" w:rsidRPr="00EC5F26" w:rsidRDefault="009A3EC5" w:rsidP="009A3EC5">
            <w:pPr>
              <w:rPr>
                <w:lang w:eastAsia="en-US"/>
              </w:rPr>
            </w:pPr>
            <w:r w:rsidRPr="00EC5F26">
              <w:rPr>
                <w:lang w:eastAsia="en-US"/>
              </w:rPr>
              <w:t>Ljubljana, dne ____________</w:t>
            </w:r>
          </w:p>
        </w:tc>
        <w:tc>
          <w:tcPr>
            <w:tcW w:w="4465" w:type="dxa"/>
          </w:tcPr>
          <w:p w14:paraId="02CE9D1C" w14:textId="77777777" w:rsidR="009A3EC5" w:rsidRPr="00EC5F26" w:rsidRDefault="009A3EC5" w:rsidP="009A3EC5">
            <w:pPr>
              <w:rPr>
                <w:lang w:eastAsia="en-US"/>
              </w:rPr>
            </w:pPr>
            <w:r w:rsidRPr="00EC5F26">
              <w:rPr>
                <w:lang w:eastAsia="en-US"/>
              </w:rPr>
              <w:t>___________, dne ___________</w:t>
            </w:r>
          </w:p>
        </w:tc>
        <w:tc>
          <w:tcPr>
            <w:tcW w:w="170" w:type="dxa"/>
          </w:tcPr>
          <w:p w14:paraId="4B6DF10C" w14:textId="77777777" w:rsidR="009A3EC5" w:rsidRPr="00EC5F26" w:rsidRDefault="009A3EC5" w:rsidP="009A3EC5">
            <w:pPr>
              <w:rPr>
                <w:lang w:eastAsia="en-US"/>
              </w:rPr>
            </w:pPr>
          </w:p>
        </w:tc>
      </w:tr>
      <w:tr w:rsidR="009A3EC5" w:rsidRPr="00EC5F26" w14:paraId="1431D4D8" w14:textId="77777777" w:rsidTr="007549DA">
        <w:trPr>
          <w:cantSplit/>
        </w:trPr>
        <w:tc>
          <w:tcPr>
            <w:tcW w:w="4465" w:type="dxa"/>
          </w:tcPr>
          <w:p w14:paraId="4CFCCEB7" w14:textId="77777777" w:rsidR="009A3EC5" w:rsidRPr="00EC5F26" w:rsidRDefault="009A3EC5" w:rsidP="009A3EC5">
            <w:pPr>
              <w:rPr>
                <w:lang w:eastAsia="en-US"/>
              </w:rPr>
            </w:pPr>
          </w:p>
          <w:p w14:paraId="199313A1" w14:textId="77777777" w:rsidR="009A3EC5" w:rsidRPr="00EC5F26" w:rsidRDefault="009A3EC5" w:rsidP="009A3EC5">
            <w:pPr>
              <w:rPr>
                <w:lang w:eastAsia="en-US"/>
              </w:rPr>
            </w:pPr>
            <w:r w:rsidRPr="00EC5F26">
              <w:rPr>
                <w:lang w:eastAsia="en-US"/>
              </w:rPr>
              <w:t>Naročnik:</w:t>
            </w:r>
          </w:p>
        </w:tc>
        <w:tc>
          <w:tcPr>
            <w:tcW w:w="4465" w:type="dxa"/>
          </w:tcPr>
          <w:p w14:paraId="3A64D677" w14:textId="77777777" w:rsidR="009A3EC5" w:rsidRPr="00EC5F26" w:rsidRDefault="009A3EC5" w:rsidP="009A3EC5">
            <w:pPr>
              <w:rPr>
                <w:lang w:eastAsia="en-US"/>
              </w:rPr>
            </w:pPr>
          </w:p>
          <w:p w14:paraId="498457F1" w14:textId="77777777" w:rsidR="009A3EC5" w:rsidRPr="00EC5F26" w:rsidRDefault="009A3EC5" w:rsidP="009A3EC5">
            <w:pPr>
              <w:rPr>
                <w:lang w:eastAsia="en-US"/>
              </w:rPr>
            </w:pPr>
            <w:r w:rsidRPr="00EC5F26">
              <w:t>Izvajalec</w:t>
            </w:r>
            <w:r w:rsidRPr="00EC5F26">
              <w:rPr>
                <w:lang w:eastAsia="en-US"/>
              </w:rPr>
              <w:t>:</w:t>
            </w:r>
          </w:p>
        </w:tc>
        <w:tc>
          <w:tcPr>
            <w:tcW w:w="170" w:type="dxa"/>
          </w:tcPr>
          <w:p w14:paraId="752E81AE" w14:textId="77777777" w:rsidR="009A3EC5" w:rsidRPr="00EC5F26" w:rsidRDefault="009A3EC5" w:rsidP="009A3EC5">
            <w:pPr>
              <w:rPr>
                <w:lang w:eastAsia="en-US"/>
              </w:rPr>
            </w:pPr>
          </w:p>
        </w:tc>
      </w:tr>
      <w:tr w:rsidR="009A3EC5" w:rsidRPr="00EC5F26" w14:paraId="4F21A2AD" w14:textId="77777777" w:rsidTr="007549DA">
        <w:trPr>
          <w:cantSplit/>
        </w:trPr>
        <w:tc>
          <w:tcPr>
            <w:tcW w:w="4465" w:type="dxa"/>
          </w:tcPr>
          <w:p w14:paraId="56BF13D8" w14:textId="77777777" w:rsidR="009A3EC5" w:rsidRPr="00EC5F26" w:rsidRDefault="009A3EC5" w:rsidP="009A3EC5">
            <w:pPr>
              <w:rPr>
                <w:lang w:eastAsia="en-US"/>
              </w:rPr>
            </w:pPr>
          </w:p>
          <w:p w14:paraId="7B693A34" w14:textId="77777777" w:rsidR="009A3EC5" w:rsidRPr="00EC5F26" w:rsidRDefault="009A3EC5" w:rsidP="009A3EC5">
            <w:r w:rsidRPr="00EC5F26">
              <w:t>REPUBLIKA SLOVENIJA</w:t>
            </w:r>
          </w:p>
          <w:p w14:paraId="0EEADCF2" w14:textId="77777777" w:rsidR="009A3EC5" w:rsidRPr="00EC5F26" w:rsidRDefault="009A3EC5" w:rsidP="009A3EC5">
            <w:r w:rsidRPr="00EC5F26">
              <w:t>MINISTRSTVO ZA ZDRAVJE</w:t>
            </w:r>
          </w:p>
          <w:p w14:paraId="632AF3B9" w14:textId="77777777" w:rsidR="009A3EC5" w:rsidRPr="00EC5F26" w:rsidRDefault="009A3EC5" w:rsidP="009A3EC5">
            <w:pPr>
              <w:rPr>
                <w:bCs/>
              </w:rPr>
            </w:pPr>
            <w:r w:rsidRPr="00EC5F26">
              <w:t>________________</w:t>
            </w:r>
          </w:p>
          <w:p w14:paraId="01D4E8D0" w14:textId="77777777" w:rsidR="009A3EC5" w:rsidRPr="00EC5F26" w:rsidRDefault="009A3EC5" w:rsidP="009A3EC5">
            <w:r w:rsidRPr="00EC5F26">
              <w:t>________________</w:t>
            </w:r>
          </w:p>
          <w:p w14:paraId="5FF4168D" w14:textId="77777777" w:rsidR="009A3EC5" w:rsidRPr="00EC5F26" w:rsidRDefault="009A3EC5" w:rsidP="009A3EC5">
            <w:r w:rsidRPr="00EC5F26">
              <w:t>________________</w:t>
            </w:r>
          </w:p>
          <w:p w14:paraId="321218C3" w14:textId="77777777" w:rsidR="009A3EC5" w:rsidRPr="00EC5F26" w:rsidRDefault="009A3EC5" w:rsidP="009A3EC5">
            <w:pPr>
              <w:rPr>
                <w:lang w:eastAsia="en-US"/>
              </w:rPr>
            </w:pPr>
          </w:p>
          <w:p w14:paraId="7B4CACC7" w14:textId="77777777" w:rsidR="00C805C8" w:rsidRPr="00EC5F26" w:rsidRDefault="00C805C8" w:rsidP="009A3EC5">
            <w:pPr>
              <w:rPr>
                <w:lang w:eastAsia="en-US"/>
              </w:rPr>
            </w:pPr>
          </w:p>
          <w:p w14:paraId="478D5A7C" w14:textId="77777777" w:rsidR="00C805C8" w:rsidRPr="00EC5F26" w:rsidRDefault="00C805C8" w:rsidP="009A3EC5">
            <w:pPr>
              <w:rPr>
                <w:lang w:eastAsia="en-US"/>
              </w:rPr>
            </w:pPr>
          </w:p>
        </w:tc>
        <w:tc>
          <w:tcPr>
            <w:tcW w:w="4465" w:type="dxa"/>
          </w:tcPr>
          <w:p w14:paraId="14D51B32" w14:textId="77777777" w:rsidR="009A3EC5" w:rsidRPr="00EC5F26" w:rsidRDefault="009A3EC5" w:rsidP="009A3EC5">
            <w:pPr>
              <w:rPr>
                <w:lang w:eastAsia="en-US"/>
              </w:rPr>
            </w:pPr>
          </w:p>
          <w:p w14:paraId="4E80FFF7" w14:textId="77777777" w:rsidR="009A3EC5" w:rsidRPr="00EC5F26" w:rsidRDefault="009A3EC5" w:rsidP="009A3EC5">
            <w:pPr>
              <w:rPr>
                <w:bCs/>
              </w:rPr>
            </w:pPr>
            <w:r w:rsidRPr="00EC5F26">
              <w:t>________________</w:t>
            </w:r>
          </w:p>
          <w:p w14:paraId="45E8866A" w14:textId="77777777" w:rsidR="009A3EC5" w:rsidRPr="00EC5F26" w:rsidRDefault="009A3EC5" w:rsidP="009A3EC5">
            <w:r w:rsidRPr="00EC5F26">
              <w:t>________________</w:t>
            </w:r>
          </w:p>
          <w:p w14:paraId="047968A1" w14:textId="77777777" w:rsidR="009A3EC5" w:rsidRPr="00EC5F26" w:rsidRDefault="009A3EC5" w:rsidP="009A3EC5">
            <w:r w:rsidRPr="00EC5F26">
              <w:t>________________</w:t>
            </w:r>
          </w:p>
          <w:p w14:paraId="40AF8CFB" w14:textId="77777777" w:rsidR="009A3EC5" w:rsidRPr="00EC5F26" w:rsidRDefault="009A3EC5" w:rsidP="009A3EC5">
            <w:pPr>
              <w:jc w:val="left"/>
              <w:rPr>
                <w:lang w:eastAsia="en-US"/>
              </w:rPr>
            </w:pPr>
          </w:p>
        </w:tc>
        <w:tc>
          <w:tcPr>
            <w:tcW w:w="170" w:type="dxa"/>
          </w:tcPr>
          <w:p w14:paraId="29C03E45" w14:textId="77777777" w:rsidR="009A3EC5" w:rsidRPr="00EC5F26" w:rsidRDefault="009A3EC5" w:rsidP="009A3EC5">
            <w:pPr>
              <w:rPr>
                <w:lang w:eastAsia="en-US"/>
              </w:rPr>
            </w:pPr>
          </w:p>
        </w:tc>
      </w:tr>
      <w:tr w:rsidR="009A3EC5" w:rsidRPr="00EC5F26" w14:paraId="615FBB32" w14:textId="77777777" w:rsidTr="007549DA">
        <w:trPr>
          <w:cantSplit/>
        </w:trPr>
        <w:tc>
          <w:tcPr>
            <w:tcW w:w="4465" w:type="dxa"/>
          </w:tcPr>
          <w:p w14:paraId="586A96DF" w14:textId="77777777" w:rsidR="009A3EC5" w:rsidRPr="00EC5F26" w:rsidRDefault="009A3EC5" w:rsidP="009A3EC5">
            <w:pPr>
              <w:rPr>
                <w:lang w:eastAsia="en-US"/>
              </w:rPr>
            </w:pPr>
            <w:r w:rsidRPr="00EC5F26">
              <w:rPr>
                <w:lang w:eastAsia="en-US"/>
              </w:rPr>
              <w:t>št.:</w:t>
            </w:r>
          </w:p>
          <w:p w14:paraId="5F767762" w14:textId="4D639DF7" w:rsidR="009A3EC5" w:rsidRPr="00EC5F26" w:rsidRDefault="00CF294B" w:rsidP="009A3EC5">
            <w:pPr>
              <w:rPr>
                <w:lang w:eastAsia="en-US"/>
              </w:rPr>
            </w:pPr>
            <w:r w:rsidRPr="00EC5F26">
              <w:rPr>
                <w:lang w:eastAsia="en-US"/>
              </w:rPr>
              <w:t>Postojna</w:t>
            </w:r>
            <w:r w:rsidR="00D45057" w:rsidRPr="00EC5F26">
              <w:rPr>
                <w:lang w:eastAsia="en-US"/>
              </w:rPr>
              <w:t>, dne ____________</w:t>
            </w:r>
          </w:p>
        </w:tc>
        <w:tc>
          <w:tcPr>
            <w:tcW w:w="4465" w:type="dxa"/>
          </w:tcPr>
          <w:p w14:paraId="5ECED479" w14:textId="77777777" w:rsidR="009A3EC5" w:rsidRPr="00EC5F26" w:rsidRDefault="009A3EC5" w:rsidP="009A3EC5">
            <w:pPr>
              <w:rPr>
                <w:lang w:eastAsia="en-US"/>
              </w:rPr>
            </w:pPr>
          </w:p>
        </w:tc>
        <w:tc>
          <w:tcPr>
            <w:tcW w:w="170" w:type="dxa"/>
          </w:tcPr>
          <w:p w14:paraId="3FBA190C" w14:textId="77777777" w:rsidR="009A3EC5" w:rsidRPr="00EC5F26" w:rsidRDefault="009A3EC5" w:rsidP="009A3EC5">
            <w:pPr>
              <w:rPr>
                <w:lang w:eastAsia="en-US"/>
              </w:rPr>
            </w:pPr>
          </w:p>
        </w:tc>
      </w:tr>
      <w:tr w:rsidR="009A3EC5" w:rsidRPr="00EC5F26" w14:paraId="001FB739" w14:textId="77777777" w:rsidTr="007549DA">
        <w:trPr>
          <w:cantSplit/>
        </w:trPr>
        <w:tc>
          <w:tcPr>
            <w:tcW w:w="4465" w:type="dxa"/>
          </w:tcPr>
          <w:p w14:paraId="309D6533" w14:textId="77777777" w:rsidR="009A3EC5" w:rsidRPr="00EC5F26" w:rsidRDefault="009A3EC5" w:rsidP="009A3EC5">
            <w:pPr>
              <w:keepNext/>
              <w:jc w:val="left"/>
              <w:outlineLvl w:val="1"/>
              <w:rPr>
                <w:rFonts w:cs="Times New Roman"/>
                <w:b/>
                <w:bCs/>
                <w:highlight w:val="yellow"/>
                <w:lang w:eastAsia="en-US"/>
              </w:rPr>
            </w:pPr>
          </w:p>
          <w:p w14:paraId="21402EEB" w14:textId="77777777" w:rsidR="009A3EC5" w:rsidRPr="00EC5F26" w:rsidRDefault="009A3EC5" w:rsidP="001C18C6">
            <w:pPr>
              <w:rPr>
                <w:rFonts w:cs="Times New Roman"/>
                <w:bCs/>
                <w:lang w:eastAsia="en-US"/>
              </w:rPr>
            </w:pPr>
            <w:bookmarkStart w:id="371" w:name="_Toc402938179"/>
            <w:bookmarkStart w:id="372" w:name="_Toc402956135"/>
            <w:bookmarkStart w:id="373" w:name="_Toc405979805"/>
            <w:bookmarkStart w:id="374" w:name="_Toc406654022"/>
            <w:bookmarkStart w:id="375" w:name="_Toc473276092"/>
            <w:bookmarkStart w:id="376" w:name="_Toc474158163"/>
            <w:bookmarkStart w:id="377" w:name="_Toc474238300"/>
            <w:bookmarkStart w:id="378" w:name="_Toc511221576"/>
            <w:bookmarkStart w:id="379" w:name="_Toc511386745"/>
            <w:bookmarkStart w:id="380" w:name="_Toc517786197"/>
            <w:bookmarkStart w:id="381" w:name="_Toc527470334"/>
            <w:bookmarkStart w:id="382" w:name="_Toc2582822"/>
            <w:bookmarkStart w:id="383" w:name="_Toc5607730"/>
            <w:bookmarkStart w:id="384" w:name="_Toc9251552"/>
            <w:bookmarkStart w:id="385" w:name="_Toc9251744"/>
            <w:bookmarkStart w:id="386" w:name="_Toc9940718"/>
            <w:bookmarkStart w:id="387" w:name="_Toc11664130"/>
            <w:r w:rsidRPr="00EC5F26">
              <w:rPr>
                <w:lang w:eastAsia="en-US"/>
              </w:rPr>
              <w:t>Uporabnik</w:t>
            </w:r>
            <w:r w:rsidRPr="00EC5F26">
              <w:rPr>
                <w:rFonts w:cs="Times New Roman"/>
                <w:bCs/>
                <w:lang w:eastAsia="en-US"/>
              </w:rPr>
              <w: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4465" w:type="dxa"/>
          </w:tcPr>
          <w:p w14:paraId="3654BB99" w14:textId="77777777" w:rsidR="009A3EC5" w:rsidRPr="00EC5F26" w:rsidRDefault="009A3EC5" w:rsidP="009A3EC5">
            <w:pPr>
              <w:rPr>
                <w:lang w:eastAsia="en-US"/>
              </w:rPr>
            </w:pPr>
          </w:p>
        </w:tc>
        <w:tc>
          <w:tcPr>
            <w:tcW w:w="170" w:type="dxa"/>
          </w:tcPr>
          <w:p w14:paraId="6BADA855" w14:textId="77777777" w:rsidR="009A3EC5" w:rsidRPr="00EC5F26" w:rsidRDefault="009A3EC5" w:rsidP="009A3EC5">
            <w:pPr>
              <w:rPr>
                <w:lang w:eastAsia="en-US"/>
              </w:rPr>
            </w:pPr>
          </w:p>
        </w:tc>
      </w:tr>
      <w:tr w:rsidR="009A3EC5" w:rsidRPr="00EC5F26" w14:paraId="274BE5EB" w14:textId="77777777" w:rsidTr="007549DA">
        <w:trPr>
          <w:cantSplit/>
        </w:trPr>
        <w:tc>
          <w:tcPr>
            <w:tcW w:w="4465" w:type="dxa"/>
          </w:tcPr>
          <w:p w14:paraId="5BC4C060" w14:textId="17703AA7" w:rsidR="009A3EC5" w:rsidRPr="00EC5F26" w:rsidRDefault="00C56772" w:rsidP="009A3EC5">
            <w:pPr>
              <w:numPr>
                <w:ilvl w:val="12"/>
                <w:numId w:val="0"/>
              </w:numPr>
              <w:jc w:val="left"/>
              <w:rPr>
                <w:lang w:eastAsia="en-US"/>
              </w:rPr>
            </w:pPr>
            <w:r w:rsidRPr="00EC5F26">
              <w:rPr>
                <w:lang w:eastAsia="en-US"/>
              </w:rPr>
              <w:t xml:space="preserve">BOLNIŠNICA </w:t>
            </w:r>
            <w:r w:rsidR="003952E6">
              <w:rPr>
                <w:lang w:eastAsia="en-US"/>
              </w:rPr>
              <w:t xml:space="preserve">ZA ŽENSKE BOLEZNI IN PORODNIŠTVO </w:t>
            </w:r>
            <w:r w:rsidRPr="00EC5F26">
              <w:rPr>
                <w:lang w:eastAsia="en-US"/>
              </w:rPr>
              <w:t xml:space="preserve">POSTOJNA </w:t>
            </w:r>
          </w:p>
          <w:p w14:paraId="2A779655" w14:textId="77777777" w:rsidR="003952E6" w:rsidRPr="00EC5F26" w:rsidRDefault="003952E6" w:rsidP="003952E6">
            <w:pPr>
              <w:rPr>
                <w:bCs/>
              </w:rPr>
            </w:pPr>
            <w:r w:rsidRPr="00EC5F26">
              <w:t>________________</w:t>
            </w:r>
          </w:p>
          <w:p w14:paraId="48CF12EB" w14:textId="77777777" w:rsidR="003952E6" w:rsidRPr="00EC5F26" w:rsidRDefault="003952E6" w:rsidP="003952E6">
            <w:r w:rsidRPr="00EC5F26">
              <w:t>________________</w:t>
            </w:r>
          </w:p>
          <w:p w14:paraId="4B15AB9E" w14:textId="77777777" w:rsidR="003952E6" w:rsidRPr="00EC5F26" w:rsidRDefault="003952E6" w:rsidP="003952E6">
            <w:r w:rsidRPr="00EC5F26">
              <w:t>________________</w:t>
            </w:r>
          </w:p>
          <w:p w14:paraId="08F19581" w14:textId="77777777" w:rsidR="009A3EC5" w:rsidRPr="00EC5F26" w:rsidRDefault="009A3EC5" w:rsidP="00D45057">
            <w:pPr>
              <w:rPr>
                <w:rFonts w:cs="Times New Roman"/>
                <w:b/>
                <w:bCs/>
                <w:highlight w:val="yellow"/>
                <w:lang w:eastAsia="en-US"/>
              </w:rPr>
            </w:pPr>
          </w:p>
        </w:tc>
        <w:tc>
          <w:tcPr>
            <w:tcW w:w="4465" w:type="dxa"/>
          </w:tcPr>
          <w:p w14:paraId="37012777" w14:textId="77777777" w:rsidR="009A3EC5" w:rsidRPr="00EC5F26" w:rsidRDefault="009A3EC5" w:rsidP="009A3EC5">
            <w:pPr>
              <w:rPr>
                <w:lang w:eastAsia="en-US"/>
              </w:rPr>
            </w:pPr>
          </w:p>
        </w:tc>
        <w:tc>
          <w:tcPr>
            <w:tcW w:w="170" w:type="dxa"/>
          </w:tcPr>
          <w:p w14:paraId="4253E383" w14:textId="77777777" w:rsidR="009A3EC5" w:rsidRPr="00EC5F26" w:rsidRDefault="009A3EC5" w:rsidP="009A3EC5">
            <w:pPr>
              <w:rPr>
                <w:lang w:eastAsia="en-US"/>
              </w:rPr>
            </w:pPr>
          </w:p>
        </w:tc>
      </w:tr>
    </w:tbl>
    <w:p w14:paraId="25C02D3B" w14:textId="77777777" w:rsidR="00BD534C" w:rsidRPr="00EC5F26" w:rsidRDefault="00BD534C" w:rsidP="00D37134"/>
    <w:p w14:paraId="58940780" w14:textId="77777777" w:rsidR="009A3EC5" w:rsidRPr="00EC5F26" w:rsidRDefault="009A3EC5" w:rsidP="00D37134"/>
    <w:p w14:paraId="41F095E3" w14:textId="77777777" w:rsidR="009A3EC5" w:rsidRPr="00EC5F26" w:rsidRDefault="005811ED" w:rsidP="003270A7">
      <w:pPr>
        <w:spacing w:line="240" w:lineRule="auto"/>
        <w:jc w:val="left"/>
      </w:pPr>
      <w:r w:rsidRPr="00EC5F26">
        <w:br w:type="page"/>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EC5F26" w14:paraId="60C1346B" w14:textId="77777777" w:rsidTr="0025582D">
        <w:trPr>
          <w:cantSplit/>
        </w:trPr>
        <w:tc>
          <w:tcPr>
            <w:tcW w:w="4465" w:type="dxa"/>
          </w:tcPr>
          <w:p w14:paraId="45B2FDE1" w14:textId="77777777" w:rsidR="00BD534C" w:rsidRPr="00EC5F26" w:rsidRDefault="00BD534C" w:rsidP="00D37134"/>
        </w:tc>
        <w:tc>
          <w:tcPr>
            <w:tcW w:w="4465" w:type="dxa"/>
          </w:tcPr>
          <w:p w14:paraId="7EC28776" w14:textId="77777777" w:rsidR="00BD534C" w:rsidRPr="00EC5F26" w:rsidRDefault="00BD534C" w:rsidP="00D37134"/>
        </w:tc>
        <w:tc>
          <w:tcPr>
            <w:tcW w:w="170" w:type="dxa"/>
          </w:tcPr>
          <w:p w14:paraId="07D3BB32" w14:textId="77777777" w:rsidR="00BD534C" w:rsidRPr="00EC5F26" w:rsidRDefault="00BD534C" w:rsidP="00D37134"/>
        </w:tc>
      </w:tr>
    </w:tbl>
    <w:p w14:paraId="6F04E31B" w14:textId="77777777" w:rsidR="00844482" w:rsidRPr="00EC5F26" w:rsidRDefault="00844482" w:rsidP="003F2CA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88" w:name="_Toc109643211"/>
      <w:bookmarkStart w:id="389" w:name="_Toc401234783"/>
      <w:r w:rsidRPr="00EC5F26">
        <w:rPr>
          <w:b/>
          <w:bCs/>
          <w:iCs/>
          <w:sz w:val="24"/>
          <w:szCs w:val="24"/>
        </w:rPr>
        <w:t>POSEBNI DEL DOKUMENTACIJE</w:t>
      </w:r>
      <w:bookmarkEnd w:id="388"/>
    </w:p>
    <w:p w14:paraId="298974C7" w14:textId="77777777" w:rsidR="00844482" w:rsidRPr="00EC5F26" w:rsidRDefault="00844482" w:rsidP="00844482"/>
    <w:p w14:paraId="1951B469" w14:textId="77777777" w:rsidR="008153E1" w:rsidRPr="00EC5F26" w:rsidRDefault="008153E1" w:rsidP="00D37134"/>
    <w:p w14:paraId="6E82E9DF" w14:textId="77777777" w:rsidR="0091411E" w:rsidRPr="00EC5F26" w:rsidRDefault="0091411E" w:rsidP="00FE5789">
      <w:pPr>
        <w:numPr>
          <w:ilvl w:val="0"/>
          <w:numId w:val="6"/>
        </w:numPr>
        <w:rPr>
          <w:b/>
          <w:bCs/>
        </w:rPr>
      </w:pPr>
      <w:r w:rsidRPr="00EC5F26">
        <w:rPr>
          <w:b/>
          <w:bCs/>
        </w:rPr>
        <w:t>SPORAZUM O SKUPNIH UKREPIH</w:t>
      </w:r>
    </w:p>
    <w:p w14:paraId="2F530606" w14:textId="77777777" w:rsidR="0091411E" w:rsidRPr="00EC5F26" w:rsidRDefault="0091411E" w:rsidP="00FE5789">
      <w:pPr>
        <w:numPr>
          <w:ilvl w:val="0"/>
          <w:numId w:val="6"/>
        </w:numPr>
        <w:rPr>
          <w:b/>
          <w:bCs/>
        </w:rPr>
      </w:pPr>
      <w:r w:rsidRPr="00EC5F26">
        <w:rPr>
          <w:b/>
          <w:bCs/>
        </w:rPr>
        <w:t xml:space="preserve">TERMINSKI IN FINANČNI </w:t>
      </w:r>
      <w:r w:rsidR="00ED68FD" w:rsidRPr="00EC5F26">
        <w:rPr>
          <w:b/>
          <w:bCs/>
        </w:rPr>
        <w:t>NAČRT</w:t>
      </w:r>
    </w:p>
    <w:p w14:paraId="1F1AF151" w14:textId="7EECD041" w:rsidR="0091411E" w:rsidRPr="00EC5F26" w:rsidRDefault="0091411E" w:rsidP="00FE5789">
      <w:pPr>
        <w:numPr>
          <w:ilvl w:val="0"/>
          <w:numId w:val="6"/>
        </w:numPr>
        <w:rPr>
          <w:b/>
          <w:bCs/>
        </w:rPr>
      </w:pPr>
      <w:r w:rsidRPr="00EC5F26">
        <w:rPr>
          <w:b/>
          <w:bCs/>
        </w:rPr>
        <w:t>SPISEK PROJEKTNE DOKUMENTACIJE</w:t>
      </w:r>
    </w:p>
    <w:p w14:paraId="67A881CC" w14:textId="77777777" w:rsidR="0091411E" w:rsidRPr="00EC5F26" w:rsidRDefault="002324B6" w:rsidP="00DC6A51">
      <w:pPr>
        <w:keepNext/>
        <w:widowControl w:val="0"/>
        <w:adjustRightInd w:val="0"/>
        <w:textAlignment w:val="baseline"/>
        <w:outlineLvl w:val="2"/>
        <w:rPr>
          <w:b/>
          <w:bCs/>
          <w:color w:val="000000"/>
          <w:lang w:eastAsia="en-US"/>
        </w:rPr>
      </w:pPr>
      <w:r w:rsidRPr="00EC5F26">
        <w:br w:type="page"/>
      </w:r>
      <w:bookmarkStart w:id="390" w:name="_Toc422906045"/>
      <w:bookmarkStart w:id="391" w:name="_Toc109643212"/>
      <w:bookmarkEnd w:id="336"/>
      <w:bookmarkEnd w:id="337"/>
      <w:bookmarkEnd w:id="389"/>
      <w:r w:rsidR="0091411E" w:rsidRPr="00EC5F26">
        <w:rPr>
          <w:b/>
          <w:bCs/>
          <w:color w:val="000000"/>
          <w:lang w:eastAsia="en-US"/>
        </w:rPr>
        <w:lastRenderedPageBreak/>
        <w:t>1. SPORAZUM O SKUPNIH UKREPIH</w:t>
      </w:r>
      <w:bookmarkEnd w:id="390"/>
      <w:bookmarkEnd w:id="391"/>
      <w:r w:rsidR="0091411E" w:rsidRPr="00EC5F26">
        <w:rPr>
          <w:b/>
          <w:bCs/>
          <w:color w:val="000000"/>
          <w:lang w:eastAsia="en-US"/>
        </w:rPr>
        <w:t xml:space="preserve"> </w:t>
      </w:r>
    </w:p>
    <w:p w14:paraId="4E79D60F" w14:textId="77777777" w:rsidR="00E45FE0" w:rsidRPr="00EC5F26" w:rsidRDefault="00E45FE0" w:rsidP="00E45FE0">
      <w:pPr>
        <w:suppressAutoHyphens/>
        <w:rPr>
          <w:lang w:eastAsia="zh-CN"/>
        </w:rPr>
      </w:pPr>
    </w:p>
    <w:p w14:paraId="65E5DB17" w14:textId="77777777" w:rsidR="00E45FE0" w:rsidRPr="00EC5F26" w:rsidRDefault="00E45FE0" w:rsidP="00E45FE0">
      <w:pPr>
        <w:suppressAutoHyphens/>
        <w:rPr>
          <w:lang w:eastAsia="zh-CN"/>
        </w:rPr>
      </w:pPr>
    </w:p>
    <w:p w14:paraId="1DE6DF95" w14:textId="6CEF3651" w:rsidR="009361CB" w:rsidRPr="00EC5F26" w:rsidRDefault="009361CB" w:rsidP="00E45FE0">
      <w:pPr>
        <w:suppressAutoHyphens/>
        <w:rPr>
          <w:lang w:eastAsia="zh-CN"/>
        </w:rPr>
      </w:pPr>
      <w:r w:rsidRPr="00EC5F26">
        <w:rPr>
          <w:lang w:eastAsia="zh-CN"/>
        </w:rPr>
        <w:t>Na podlagi 39. člena Zakona o varnosti in zdravju pri delu (Ur</w:t>
      </w:r>
      <w:r w:rsidR="00EA79E4" w:rsidRPr="00EC5F26">
        <w:rPr>
          <w:lang w:eastAsia="zh-CN"/>
        </w:rPr>
        <w:t>adni list</w:t>
      </w:r>
      <w:r w:rsidRPr="00EC5F26">
        <w:rPr>
          <w:lang w:eastAsia="zh-CN"/>
        </w:rPr>
        <w:t xml:space="preserve"> RS, št. 43/11) </w:t>
      </w:r>
    </w:p>
    <w:p w14:paraId="3D1C0FDA" w14:textId="77777777" w:rsidR="009361CB" w:rsidRPr="00EC5F26" w:rsidRDefault="009361CB" w:rsidP="009361CB">
      <w:pPr>
        <w:suppressAutoHyphens/>
        <w:jc w:val="left"/>
        <w:rPr>
          <w:lang w:eastAsia="zh-CN"/>
        </w:rPr>
      </w:pPr>
    </w:p>
    <w:p w14:paraId="7898E4ED" w14:textId="77777777" w:rsidR="009361CB" w:rsidRPr="00EC5F26" w:rsidRDefault="009361CB" w:rsidP="009361CB">
      <w:pPr>
        <w:suppressAutoHyphens/>
        <w:jc w:val="center"/>
        <w:rPr>
          <w:lang w:eastAsia="zh-CN"/>
        </w:rPr>
      </w:pPr>
      <w:r w:rsidRPr="00EC5F26">
        <w:rPr>
          <w:lang w:eastAsia="zh-CN"/>
        </w:rPr>
        <w:t>se sklene</w:t>
      </w:r>
    </w:p>
    <w:p w14:paraId="1C9343EC" w14:textId="77777777" w:rsidR="009361CB" w:rsidRPr="00EC5F26" w:rsidRDefault="009361CB" w:rsidP="009361CB">
      <w:pPr>
        <w:suppressAutoHyphens/>
        <w:jc w:val="center"/>
        <w:rPr>
          <w:lang w:eastAsia="zh-CN"/>
        </w:rPr>
      </w:pPr>
    </w:p>
    <w:p w14:paraId="58A176E5" w14:textId="77777777" w:rsidR="009361CB" w:rsidRPr="00EC5F26" w:rsidRDefault="009361CB" w:rsidP="009361CB">
      <w:pPr>
        <w:suppressAutoHyphens/>
        <w:jc w:val="center"/>
        <w:rPr>
          <w:b/>
          <w:bCs/>
          <w:lang w:eastAsia="zh-CN"/>
        </w:rPr>
      </w:pPr>
      <w:bookmarkStart w:id="392" w:name="_Hlk54871287"/>
      <w:r w:rsidRPr="00EC5F26">
        <w:rPr>
          <w:b/>
          <w:bCs/>
          <w:lang w:eastAsia="zh-CN"/>
        </w:rPr>
        <w:t>SPORAZUM</w:t>
      </w:r>
    </w:p>
    <w:p w14:paraId="455B17F1" w14:textId="77777777" w:rsidR="009361CB" w:rsidRPr="00EC5F26" w:rsidRDefault="009361CB" w:rsidP="009361CB">
      <w:pPr>
        <w:suppressAutoHyphens/>
        <w:jc w:val="center"/>
        <w:rPr>
          <w:b/>
          <w:bCs/>
          <w:lang w:eastAsia="zh-CN"/>
        </w:rPr>
      </w:pPr>
      <w:r w:rsidRPr="00EC5F26">
        <w:rPr>
          <w:b/>
          <w:bCs/>
          <w:lang w:eastAsia="zh-CN"/>
        </w:rPr>
        <w:t xml:space="preserve">o organizaciji, izvajanju in zagotavljanju varnosti in zdravja pri delu </w:t>
      </w:r>
    </w:p>
    <w:p w14:paraId="52B24FD7" w14:textId="77777777" w:rsidR="009361CB" w:rsidRPr="00EC5F26" w:rsidRDefault="009361CB" w:rsidP="009361CB">
      <w:pPr>
        <w:suppressAutoHyphens/>
        <w:jc w:val="center"/>
        <w:rPr>
          <w:b/>
          <w:bCs/>
          <w:lang w:eastAsia="zh-CN"/>
        </w:rPr>
      </w:pPr>
      <w:r w:rsidRPr="00EC5F26">
        <w:rPr>
          <w:b/>
          <w:bCs/>
          <w:lang w:eastAsia="zh-CN"/>
        </w:rPr>
        <w:t>ter varstva pred požarom na skupnem delovišču</w:t>
      </w:r>
    </w:p>
    <w:bookmarkEnd w:id="392"/>
    <w:p w14:paraId="1DADDC66" w14:textId="77777777" w:rsidR="009361CB" w:rsidRPr="00EC5F26" w:rsidRDefault="009361CB" w:rsidP="009361CB">
      <w:pPr>
        <w:suppressAutoHyphens/>
        <w:rPr>
          <w:highlight w:val="yellow"/>
          <w:lang w:eastAsia="zh-CN"/>
        </w:rPr>
      </w:pPr>
    </w:p>
    <w:p w14:paraId="31ED011C" w14:textId="77777777" w:rsidR="009361CB" w:rsidRPr="00EC5F26" w:rsidRDefault="009361CB" w:rsidP="009361CB">
      <w:pPr>
        <w:suppressAutoHyphens/>
        <w:rPr>
          <w:lang w:eastAsia="zh-CN"/>
        </w:rPr>
      </w:pPr>
    </w:p>
    <w:p w14:paraId="6C5050A8" w14:textId="77777777" w:rsidR="009361CB" w:rsidRPr="00EC5F26" w:rsidRDefault="009361CB" w:rsidP="009361CB">
      <w:pPr>
        <w:suppressAutoHyphens/>
        <w:rPr>
          <w:b/>
          <w:bCs/>
          <w:color w:val="000000"/>
          <w:lang w:eastAsia="en-US"/>
        </w:rPr>
      </w:pPr>
      <w:r w:rsidRPr="00EC5F26">
        <w:rPr>
          <w:lang w:eastAsia="zh-CN"/>
        </w:rPr>
        <w:t xml:space="preserve"> med </w:t>
      </w:r>
    </w:p>
    <w:tbl>
      <w:tblPr>
        <w:tblW w:w="9607" w:type="dxa"/>
        <w:tblLayout w:type="fixed"/>
        <w:tblCellMar>
          <w:left w:w="70" w:type="dxa"/>
          <w:right w:w="70" w:type="dxa"/>
        </w:tblCellMar>
        <w:tblLook w:val="04A0" w:firstRow="1" w:lastRow="0" w:firstColumn="1" w:lastColumn="0" w:noHBand="0" w:noVBand="1"/>
      </w:tblPr>
      <w:tblGrid>
        <w:gridCol w:w="2688"/>
        <w:gridCol w:w="6912"/>
        <w:gridCol w:w="7"/>
      </w:tblGrid>
      <w:tr w:rsidR="009361CB" w:rsidRPr="00EC5F26" w14:paraId="1E558670" w14:textId="77777777" w:rsidTr="009361CB">
        <w:tc>
          <w:tcPr>
            <w:tcW w:w="2689" w:type="dxa"/>
          </w:tcPr>
          <w:p w14:paraId="2756C8D7" w14:textId="77777777" w:rsidR="009361CB" w:rsidRPr="00EC5F26" w:rsidRDefault="009361CB" w:rsidP="009361CB">
            <w:pPr>
              <w:rPr>
                <w:b/>
              </w:rPr>
            </w:pPr>
          </w:p>
          <w:p w14:paraId="516A3B0B" w14:textId="77777777" w:rsidR="009361CB" w:rsidRPr="00EC5F26" w:rsidRDefault="009361CB" w:rsidP="009361CB">
            <w:pPr>
              <w:rPr>
                <w:b/>
              </w:rPr>
            </w:pPr>
          </w:p>
          <w:p w14:paraId="7367E371" w14:textId="68222C5E" w:rsidR="009361CB" w:rsidRPr="00EC5F26" w:rsidRDefault="00E45FE0" w:rsidP="009361CB">
            <w:pPr>
              <w:rPr>
                <w:b/>
              </w:rPr>
            </w:pPr>
            <w:r w:rsidRPr="00EC5F26">
              <w:rPr>
                <w:b/>
              </w:rPr>
              <w:t>NAROČN</w:t>
            </w:r>
            <w:r w:rsidR="009361CB" w:rsidRPr="00EC5F26">
              <w:rPr>
                <w:b/>
              </w:rPr>
              <w:t>IKOM:</w:t>
            </w:r>
          </w:p>
        </w:tc>
        <w:tc>
          <w:tcPr>
            <w:tcW w:w="6918" w:type="dxa"/>
            <w:gridSpan w:val="2"/>
          </w:tcPr>
          <w:p w14:paraId="6D63B31F" w14:textId="00439CF8" w:rsidR="00C3565B" w:rsidRPr="00EC5F26" w:rsidRDefault="00C56772" w:rsidP="00C3565B">
            <w:pPr>
              <w:numPr>
                <w:ilvl w:val="12"/>
                <w:numId w:val="0"/>
              </w:numPr>
              <w:jc w:val="left"/>
              <w:rPr>
                <w:b/>
                <w:bCs/>
                <w:lang w:eastAsia="en-US"/>
              </w:rPr>
            </w:pPr>
            <w:r w:rsidRPr="00EC5F26">
              <w:rPr>
                <w:b/>
                <w:lang w:eastAsia="en-US"/>
              </w:rPr>
              <w:t>BOLNIŠNICA</w:t>
            </w:r>
            <w:r w:rsidR="003952E6">
              <w:rPr>
                <w:b/>
                <w:lang w:eastAsia="en-US"/>
              </w:rPr>
              <w:t xml:space="preserve"> ZA ŽENSKE BOLEZNI IN PORODNIŠTVO</w:t>
            </w:r>
            <w:r w:rsidRPr="00EC5F26">
              <w:rPr>
                <w:b/>
                <w:lang w:eastAsia="en-US"/>
              </w:rPr>
              <w:t xml:space="preserve"> POSTOJNA</w:t>
            </w:r>
          </w:p>
          <w:p w14:paraId="24DBAFB0" w14:textId="1A3CD7C8" w:rsidR="00C3565B" w:rsidRPr="00EC5F26" w:rsidRDefault="00C3565B" w:rsidP="00C3565B">
            <w:pPr>
              <w:numPr>
                <w:ilvl w:val="12"/>
                <w:numId w:val="0"/>
              </w:numPr>
              <w:jc w:val="left"/>
              <w:rPr>
                <w:b/>
                <w:lang w:eastAsia="en-US"/>
              </w:rPr>
            </w:pPr>
            <w:r w:rsidRPr="00EC5F26">
              <w:rPr>
                <w:b/>
                <w:lang w:eastAsia="en-US"/>
              </w:rPr>
              <w:t>P</w:t>
            </w:r>
            <w:r w:rsidR="00C56772" w:rsidRPr="00EC5F26">
              <w:rPr>
                <w:b/>
                <w:lang w:eastAsia="en-US"/>
              </w:rPr>
              <w:t>rečna ulica 4</w:t>
            </w:r>
            <w:r w:rsidRPr="00EC5F26">
              <w:rPr>
                <w:b/>
                <w:lang w:eastAsia="en-US"/>
              </w:rPr>
              <w:t xml:space="preserve">, </w:t>
            </w:r>
            <w:r w:rsidR="00C56772" w:rsidRPr="00EC5F26">
              <w:rPr>
                <w:b/>
                <w:lang w:eastAsia="en-US"/>
              </w:rPr>
              <w:t>6230</w:t>
            </w:r>
            <w:r w:rsidRPr="00EC5F26">
              <w:rPr>
                <w:b/>
                <w:lang w:eastAsia="en-US"/>
              </w:rPr>
              <w:t xml:space="preserve"> P</w:t>
            </w:r>
            <w:r w:rsidR="00C56772" w:rsidRPr="00EC5F26">
              <w:rPr>
                <w:b/>
                <w:lang w:eastAsia="en-US"/>
              </w:rPr>
              <w:t>ostojna</w:t>
            </w:r>
            <w:r w:rsidRPr="00EC5F26">
              <w:rPr>
                <w:b/>
                <w:lang w:eastAsia="en-US"/>
              </w:rPr>
              <w:t>,</w:t>
            </w:r>
          </w:p>
          <w:p w14:paraId="1AEFBD7E" w14:textId="263C0D5A" w:rsidR="00C3565B" w:rsidRPr="00EC5F26" w:rsidRDefault="00C3565B" w:rsidP="00C3565B">
            <w:pPr>
              <w:numPr>
                <w:ilvl w:val="12"/>
                <w:numId w:val="0"/>
              </w:numPr>
              <w:jc w:val="left"/>
              <w:rPr>
                <w:bCs/>
                <w:lang w:eastAsia="en-US"/>
              </w:rPr>
            </w:pPr>
            <w:r w:rsidRPr="00EC5F26">
              <w:rPr>
                <w:bCs/>
                <w:lang w:eastAsia="en-US"/>
              </w:rPr>
              <w:t>ki ga zastopa</w:t>
            </w:r>
            <w:r w:rsidR="00C56772" w:rsidRPr="00EC5F26">
              <w:rPr>
                <w:bCs/>
                <w:lang w:eastAsia="en-US"/>
              </w:rPr>
              <w:t xml:space="preserve"> direktor Aleksander Merlo,</w:t>
            </w:r>
          </w:p>
          <w:p w14:paraId="7A455A58" w14:textId="344AD2A8" w:rsidR="00C3565B" w:rsidRPr="00EC5F26" w:rsidRDefault="00C3565B" w:rsidP="00C3565B">
            <w:pPr>
              <w:tabs>
                <w:tab w:val="left" w:pos="708"/>
                <w:tab w:val="center" w:pos="4536"/>
                <w:tab w:val="right" w:pos="9072"/>
              </w:tabs>
              <w:jc w:val="left"/>
            </w:pPr>
            <w:r w:rsidRPr="00EC5F26">
              <w:t>Matična številka:</w:t>
            </w:r>
            <w:r w:rsidRPr="00EC5F26">
              <w:rPr>
                <w:lang w:eastAsia="en-US"/>
              </w:rPr>
              <w:t xml:space="preserve"> </w:t>
            </w:r>
            <w:r w:rsidR="00C56772" w:rsidRPr="00EC5F26">
              <w:rPr>
                <w:b/>
                <w:bCs/>
                <w:color w:val="000000"/>
                <w:sz w:val="18"/>
                <w:szCs w:val="18"/>
                <w:shd w:val="clear" w:color="auto" w:fill="FFFFFF"/>
              </w:rPr>
              <w:t>5779197000</w:t>
            </w:r>
          </w:p>
          <w:p w14:paraId="51A7DE6D" w14:textId="643646CD" w:rsidR="00C3565B" w:rsidRPr="00EC5F26" w:rsidRDefault="00C3565B" w:rsidP="00C3565B">
            <w:pPr>
              <w:numPr>
                <w:ilvl w:val="12"/>
                <w:numId w:val="0"/>
              </w:numPr>
              <w:jc w:val="left"/>
              <w:rPr>
                <w:lang w:eastAsia="en-US"/>
              </w:rPr>
            </w:pPr>
            <w:r w:rsidRPr="00EC5F26">
              <w:t>ID številka</w:t>
            </w:r>
            <w:r w:rsidRPr="00EC5F26">
              <w:rPr>
                <w:bCs/>
              </w:rPr>
              <w:t xml:space="preserve">: </w:t>
            </w:r>
            <w:r w:rsidR="00C56772" w:rsidRPr="00EC5F26">
              <w:rPr>
                <w:b/>
                <w:bCs/>
                <w:color w:val="000000"/>
                <w:sz w:val="18"/>
                <w:szCs w:val="18"/>
                <w:shd w:val="clear" w:color="auto" w:fill="FFFFFF"/>
              </w:rPr>
              <w:t>SI44498403</w:t>
            </w:r>
          </w:p>
          <w:p w14:paraId="300CCA33" w14:textId="77777777" w:rsidR="00C3565B" w:rsidRPr="00EC5F26" w:rsidRDefault="00C3565B" w:rsidP="00C3565B">
            <w:pPr>
              <w:numPr>
                <w:ilvl w:val="12"/>
                <w:numId w:val="0"/>
              </w:numPr>
              <w:jc w:val="left"/>
              <w:rPr>
                <w:lang w:eastAsia="en-US"/>
              </w:rPr>
            </w:pPr>
            <w:r w:rsidRPr="00EC5F26">
              <w:rPr>
                <w:lang w:eastAsia="en-US"/>
              </w:rPr>
              <w:t>(v nadaljnjem besedilu: uporabnik)</w:t>
            </w:r>
          </w:p>
          <w:p w14:paraId="0ADEBF17" w14:textId="77777777" w:rsidR="009361CB" w:rsidRPr="00EC5F26" w:rsidRDefault="009361CB" w:rsidP="009361CB"/>
        </w:tc>
      </w:tr>
      <w:tr w:rsidR="009361CB" w:rsidRPr="00EC5F26" w14:paraId="773BCBC8" w14:textId="77777777" w:rsidTr="009361CB">
        <w:trPr>
          <w:gridAfter w:val="1"/>
          <w:wAfter w:w="7" w:type="dxa"/>
        </w:trPr>
        <w:tc>
          <w:tcPr>
            <w:tcW w:w="2687" w:type="dxa"/>
          </w:tcPr>
          <w:p w14:paraId="52132930" w14:textId="77777777" w:rsidR="009361CB" w:rsidRPr="00EC5F26" w:rsidRDefault="009361CB" w:rsidP="009361CB">
            <w:r w:rsidRPr="00EC5F26">
              <w:t>ter</w:t>
            </w:r>
          </w:p>
          <w:p w14:paraId="4420009C" w14:textId="77777777" w:rsidR="009361CB" w:rsidRPr="00EC5F26" w:rsidRDefault="009361CB" w:rsidP="009361CB"/>
        </w:tc>
        <w:tc>
          <w:tcPr>
            <w:tcW w:w="6913" w:type="dxa"/>
          </w:tcPr>
          <w:p w14:paraId="1AC44946" w14:textId="77777777" w:rsidR="009361CB" w:rsidRPr="00EC5F26" w:rsidRDefault="009361CB" w:rsidP="009361CB"/>
        </w:tc>
      </w:tr>
      <w:tr w:rsidR="009361CB" w:rsidRPr="00EC5F26" w14:paraId="0DFF2F7A" w14:textId="77777777" w:rsidTr="009361CB">
        <w:trPr>
          <w:gridAfter w:val="1"/>
          <w:wAfter w:w="7" w:type="dxa"/>
        </w:trPr>
        <w:tc>
          <w:tcPr>
            <w:tcW w:w="2687" w:type="dxa"/>
          </w:tcPr>
          <w:p w14:paraId="4C05B131" w14:textId="77777777" w:rsidR="009361CB" w:rsidRPr="00EC5F26" w:rsidRDefault="009361CB" w:rsidP="009361CB">
            <w:pPr>
              <w:rPr>
                <w:b/>
              </w:rPr>
            </w:pPr>
            <w:r w:rsidRPr="00EC5F26">
              <w:rPr>
                <w:b/>
              </w:rPr>
              <w:t>IZVAJALCEM:</w:t>
            </w:r>
          </w:p>
        </w:tc>
        <w:tc>
          <w:tcPr>
            <w:tcW w:w="6913" w:type="dxa"/>
          </w:tcPr>
          <w:p w14:paraId="116B7042" w14:textId="77777777" w:rsidR="009361CB" w:rsidRPr="00EC5F26" w:rsidRDefault="009361CB" w:rsidP="009361CB">
            <w:pPr>
              <w:rPr>
                <w:highlight w:val="lightGray"/>
              </w:rPr>
            </w:pPr>
            <w:r w:rsidRPr="00EC5F26">
              <w:rPr>
                <w:highlight w:val="lightGray"/>
              </w:rPr>
              <w:t>firma: __________________</w:t>
            </w:r>
          </w:p>
          <w:p w14:paraId="61BE4414" w14:textId="77777777" w:rsidR="009361CB" w:rsidRPr="00EC5F26" w:rsidRDefault="009361CB" w:rsidP="009361CB">
            <w:pPr>
              <w:rPr>
                <w:highlight w:val="lightGray"/>
              </w:rPr>
            </w:pPr>
            <w:r w:rsidRPr="00EC5F26">
              <w:rPr>
                <w:highlight w:val="lightGray"/>
              </w:rPr>
              <w:t>naslov: __________________</w:t>
            </w:r>
          </w:p>
          <w:p w14:paraId="5B46A4A1" w14:textId="77777777" w:rsidR="009361CB" w:rsidRPr="00EC5F26" w:rsidRDefault="009361CB" w:rsidP="009361CB">
            <w:pPr>
              <w:rPr>
                <w:highlight w:val="lightGray"/>
              </w:rPr>
            </w:pPr>
            <w:r w:rsidRPr="00EC5F26">
              <w:rPr>
                <w:highlight w:val="lightGray"/>
              </w:rPr>
              <w:t xml:space="preserve">pošta: ___________________, </w:t>
            </w:r>
          </w:p>
          <w:p w14:paraId="4026ADDF" w14:textId="77777777" w:rsidR="009361CB" w:rsidRPr="00EC5F26" w:rsidRDefault="009361CB" w:rsidP="009361CB">
            <w:pPr>
              <w:rPr>
                <w:highlight w:val="lightGray"/>
              </w:rPr>
            </w:pPr>
            <w:r w:rsidRPr="00EC5F26">
              <w:rPr>
                <w:bCs/>
                <w:highlight w:val="lightGray"/>
              </w:rPr>
              <w:t>ki ga zastopa</w:t>
            </w:r>
            <w:r w:rsidRPr="00EC5F26">
              <w:rPr>
                <w:highlight w:val="lightGray"/>
              </w:rPr>
              <w:t xml:space="preserve"> _________ _________________</w:t>
            </w:r>
          </w:p>
          <w:p w14:paraId="26E927BE" w14:textId="77777777" w:rsidR="009361CB" w:rsidRPr="00EC5F26" w:rsidRDefault="009361CB" w:rsidP="009361CB">
            <w:pPr>
              <w:rPr>
                <w:highlight w:val="lightGray"/>
              </w:rPr>
            </w:pPr>
            <w:r w:rsidRPr="00EC5F26">
              <w:rPr>
                <w:highlight w:val="lightGray"/>
              </w:rPr>
              <w:t>Matična številka: ___________</w:t>
            </w:r>
          </w:p>
          <w:p w14:paraId="59A674CB" w14:textId="77777777" w:rsidR="009361CB" w:rsidRPr="00EC5F26" w:rsidRDefault="009361CB" w:rsidP="009361CB">
            <w:pPr>
              <w:rPr>
                <w:highlight w:val="lightGray"/>
              </w:rPr>
            </w:pPr>
            <w:r w:rsidRPr="00EC5F26">
              <w:rPr>
                <w:highlight w:val="lightGray"/>
              </w:rPr>
              <w:t>ID številka: ____________</w:t>
            </w:r>
          </w:p>
          <w:p w14:paraId="61DB889B" w14:textId="77777777" w:rsidR="009361CB" w:rsidRPr="00EC5F26" w:rsidRDefault="009361CB" w:rsidP="009361CB">
            <w:pPr>
              <w:rPr>
                <w:highlight w:val="lightGray"/>
              </w:rPr>
            </w:pPr>
            <w:r w:rsidRPr="00EC5F26">
              <w:rPr>
                <w:highlight w:val="lightGray"/>
              </w:rPr>
              <w:t xml:space="preserve">Transakcijski račun štev.:  _____-___________ </w:t>
            </w:r>
          </w:p>
          <w:p w14:paraId="3E147BA0" w14:textId="77777777" w:rsidR="009361CB" w:rsidRPr="00EC5F26" w:rsidRDefault="009361CB" w:rsidP="009361CB">
            <w:r w:rsidRPr="00EC5F26">
              <w:rPr>
                <w:highlight w:val="lightGray"/>
              </w:rPr>
              <w:t>odprt pri _________________</w:t>
            </w:r>
          </w:p>
          <w:p w14:paraId="32D77062" w14:textId="77777777" w:rsidR="009361CB" w:rsidRPr="00EC5F26" w:rsidRDefault="009361CB" w:rsidP="009361CB">
            <w:r w:rsidRPr="00EC5F26">
              <w:t>(v nadaljnjem besedilu: izvajalec)</w:t>
            </w:r>
          </w:p>
        </w:tc>
      </w:tr>
    </w:tbl>
    <w:p w14:paraId="11CD26ED" w14:textId="77777777" w:rsidR="009361CB" w:rsidRPr="00EC5F26" w:rsidRDefault="009361CB" w:rsidP="009361CB">
      <w:pPr>
        <w:suppressAutoHyphens/>
        <w:rPr>
          <w:b/>
          <w:bCs/>
          <w:color w:val="000000"/>
          <w:lang w:eastAsia="en-US"/>
        </w:rPr>
      </w:pPr>
    </w:p>
    <w:p w14:paraId="065B1024" w14:textId="77777777" w:rsidR="009361CB" w:rsidRPr="00EC5F26" w:rsidRDefault="009361CB" w:rsidP="009361CB">
      <w:pPr>
        <w:suppressAutoHyphens/>
        <w:rPr>
          <w:lang w:eastAsia="zh-CN"/>
        </w:rPr>
      </w:pPr>
    </w:p>
    <w:p w14:paraId="6E86F7D6" w14:textId="61533A06" w:rsidR="009361CB" w:rsidRPr="00EC5F26" w:rsidRDefault="009361CB" w:rsidP="009361CB">
      <w:pPr>
        <w:suppressAutoHyphens/>
        <w:rPr>
          <w:lang w:eastAsia="zh-CN"/>
        </w:rPr>
      </w:pPr>
      <w:r w:rsidRPr="00EC5F26">
        <w:rPr>
          <w:lang w:eastAsia="zh-CN"/>
        </w:rPr>
        <w:t xml:space="preserve">na objektu: </w:t>
      </w:r>
      <w:r w:rsidR="009A5CD4" w:rsidRPr="00EC5F26">
        <w:rPr>
          <w:lang w:eastAsia="zh-CN"/>
        </w:rPr>
        <w:t>Bolnišnica</w:t>
      </w:r>
      <w:r w:rsidR="003952E6">
        <w:rPr>
          <w:lang w:eastAsia="zh-CN"/>
        </w:rPr>
        <w:t xml:space="preserve"> za ženske bolezni in porodništvo</w:t>
      </w:r>
      <w:r w:rsidR="009A5CD4" w:rsidRPr="00EC5F26">
        <w:rPr>
          <w:lang w:eastAsia="zh-CN"/>
        </w:rPr>
        <w:t xml:space="preserve"> Postojna, Prečna ulica 4, 6230 Postojna.</w:t>
      </w:r>
    </w:p>
    <w:p w14:paraId="4ADEC6E0" w14:textId="77777777" w:rsidR="009361CB" w:rsidRPr="00EC5F26" w:rsidRDefault="009361CB" w:rsidP="009361CB">
      <w:pPr>
        <w:suppressAutoHyphens/>
        <w:rPr>
          <w:lang w:eastAsia="zh-CN"/>
        </w:rPr>
      </w:pPr>
    </w:p>
    <w:p w14:paraId="5F805C36" w14:textId="48C63A58" w:rsidR="009361CB" w:rsidRPr="00EC5F26" w:rsidRDefault="009361CB" w:rsidP="009361CB">
      <w:pPr>
        <w:rPr>
          <w:b/>
          <w:bCs/>
          <w:color w:val="000000"/>
        </w:rPr>
      </w:pPr>
      <w:r w:rsidRPr="00EC5F26">
        <w:rPr>
          <w:lang w:eastAsia="zh-CN"/>
        </w:rPr>
        <w:t>po pogodbi št. _____________, sklenjeni na podlagi izvedenega postopka javnega naročanja</w:t>
      </w:r>
      <w:r w:rsidR="00E609F7" w:rsidRPr="00EC5F26">
        <w:rPr>
          <w:b/>
        </w:rPr>
        <w:t xml:space="preserve"> »Ureditev prostorov in oprema za program OBMP / IVF v Bolnišnici Postojna«</w:t>
      </w:r>
      <w:r w:rsidRPr="00EC5F26">
        <w:t>,</w:t>
      </w:r>
      <w:r w:rsidRPr="00EC5F26">
        <w:rPr>
          <w:lang w:eastAsia="en-US"/>
        </w:rPr>
        <w:t xml:space="preserve"> </w:t>
      </w:r>
      <w:r w:rsidRPr="00EC5F26">
        <w:rPr>
          <w:lang w:eastAsia="zh-CN"/>
        </w:rPr>
        <w:t>objavljen</w:t>
      </w:r>
      <w:r w:rsidR="00EA79E4" w:rsidRPr="00EC5F26">
        <w:rPr>
          <w:lang w:eastAsia="zh-CN"/>
        </w:rPr>
        <w:t>em</w:t>
      </w:r>
      <w:r w:rsidRPr="00EC5F26">
        <w:rPr>
          <w:lang w:eastAsia="zh-CN"/>
        </w:rPr>
        <w:t xml:space="preserve"> dne ____________ št. objave ________________ . </w:t>
      </w:r>
    </w:p>
    <w:p w14:paraId="5A5E5F7A" w14:textId="77777777" w:rsidR="009361CB" w:rsidRPr="00EC5F26" w:rsidRDefault="009361CB" w:rsidP="009361CB">
      <w:pPr>
        <w:tabs>
          <w:tab w:val="left" w:pos="7116"/>
        </w:tabs>
        <w:suppressAutoHyphens/>
        <w:jc w:val="left"/>
        <w:rPr>
          <w:lang w:eastAsia="zh-CN"/>
        </w:rPr>
      </w:pPr>
    </w:p>
    <w:p w14:paraId="7181BFAE"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19A379CA" w14:textId="77777777" w:rsidR="009361CB" w:rsidRPr="00EC5F26" w:rsidRDefault="009361CB" w:rsidP="009361CB">
      <w:pPr>
        <w:tabs>
          <w:tab w:val="left" w:pos="7116"/>
        </w:tabs>
        <w:suppressAutoHyphens/>
        <w:jc w:val="center"/>
        <w:rPr>
          <w:lang w:eastAsia="zh-CN"/>
        </w:rPr>
      </w:pPr>
    </w:p>
    <w:p w14:paraId="2F83EC5C" w14:textId="59455240" w:rsidR="009361CB" w:rsidRPr="00EC5F26" w:rsidRDefault="009361CB" w:rsidP="009361CB">
      <w:pPr>
        <w:tabs>
          <w:tab w:val="left" w:pos="7116"/>
        </w:tabs>
        <w:suppressAutoHyphens/>
        <w:rPr>
          <w:lang w:eastAsia="zh-CN"/>
        </w:rPr>
      </w:pPr>
      <w:r w:rsidRPr="00EC5F26">
        <w:rPr>
          <w:lang w:eastAsia="zh-CN"/>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w:t>
      </w:r>
      <w:r w:rsidR="00596D40" w:rsidRPr="00EC5F26">
        <w:rPr>
          <w:lang w:eastAsia="zh-CN"/>
        </w:rPr>
        <w:t>naročnika</w:t>
      </w:r>
      <w:r w:rsidRPr="00EC5F26">
        <w:rPr>
          <w:lang w:eastAsia="zh-CN"/>
        </w:rPr>
        <w:t xml:space="preserve"> so sestavni del pogodbe z nadzornim organom.</w:t>
      </w:r>
    </w:p>
    <w:p w14:paraId="730F652D" w14:textId="77777777" w:rsidR="009361CB" w:rsidRPr="00EC5F26" w:rsidRDefault="009361CB" w:rsidP="009361CB">
      <w:pPr>
        <w:tabs>
          <w:tab w:val="left" w:pos="7116"/>
        </w:tabs>
        <w:suppressAutoHyphens/>
        <w:jc w:val="center"/>
        <w:rPr>
          <w:lang w:eastAsia="zh-CN"/>
        </w:rPr>
      </w:pPr>
    </w:p>
    <w:p w14:paraId="30A974CC"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6FF27CEA" w14:textId="77777777" w:rsidR="009361CB" w:rsidRPr="00EC5F26" w:rsidRDefault="009361CB" w:rsidP="009361CB">
      <w:pPr>
        <w:tabs>
          <w:tab w:val="left" w:pos="7116"/>
        </w:tabs>
        <w:suppressAutoHyphens/>
        <w:jc w:val="center"/>
        <w:rPr>
          <w:lang w:eastAsia="zh-CN"/>
        </w:rPr>
      </w:pPr>
    </w:p>
    <w:p w14:paraId="44AF0FCC" w14:textId="77777777" w:rsidR="009361CB" w:rsidRPr="00EC5F26" w:rsidRDefault="009361CB" w:rsidP="009361CB">
      <w:pPr>
        <w:tabs>
          <w:tab w:val="left" w:pos="7116"/>
        </w:tabs>
        <w:suppressAutoHyphens/>
        <w:jc w:val="left"/>
        <w:rPr>
          <w:lang w:eastAsia="zh-CN"/>
        </w:rPr>
      </w:pPr>
      <w:r w:rsidRPr="00EC5F26">
        <w:rPr>
          <w:lang w:eastAsia="zh-CN"/>
        </w:rPr>
        <w:t>Skupno varstvo na delovišču se mora izvajati v skladu z:</w:t>
      </w:r>
    </w:p>
    <w:p w14:paraId="0AFDE971" w14:textId="3003C108" w:rsidR="009361CB" w:rsidRPr="00EC5F26" w:rsidRDefault="009361CB" w:rsidP="009361CB">
      <w:pPr>
        <w:numPr>
          <w:ilvl w:val="0"/>
          <w:numId w:val="23"/>
        </w:numPr>
        <w:tabs>
          <w:tab w:val="left" w:pos="7116"/>
        </w:tabs>
        <w:suppressAutoHyphens/>
        <w:rPr>
          <w:lang w:eastAsia="zh-CN"/>
        </w:rPr>
      </w:pPr>
      <w:r w:rsidRPr="00EC5F26">
        <w:rPr>
          <w:lang w:eastAsia="zh-CN"/>
        </w:rPr>
        <w:t>Zakonom o varnosti in zdravju pri delu (Ur</w:t>
      </w:r>
      <w:r w:rsidR="00EA79E4" w:rsidRPr="00EC5F26">
        <w:rPr>
          <w:lang w:eastAsia="zh-CN"/>
        </w:rPr>
        <w:t>adni</w:t>
      </w:r>
      <w:r w:rsidRPr="00EC5F26">
        <w:rPr>
          <w:lang w:eastAsia="zh-CN"/>
        </w:rPr>
        <w:t xml:space="preserve"> list RS, št. 43/11),</w:t>
      </w:r>
    </w:p>
    <w:p w14:paraId="49F14FD8" w14:textId="3F32D492" w:rsidR="009361CB" w:rsidRPr="00EC5F26" w:rsidRDefault="009361CB" w:rsidP="009361CB">
      <w:pPr>
        <w:numPr>
          <w:ilvl w:val="0"/>
          <w:numId w:val="23"/>
        </w:numPr>
        <w:tabs>
          <w:tab w:val="left" w:pos="7116"/>
        </w:tabs>
        <w:suppressAutoHyphens/>
        <w:rPr>
          <w:lang w:eastAsia="zh-CN"/>
        </w:rPr>
      </w:pPr>
      <w:r w:rsidRPr="00EC5F26">
        <w:rPr>
          <w:lang w:eastAsia="zh-CN"/>
        </w:rPr>
        <w:t>Zakonom o varstvu pred požarom (Ur</w:t>
      </w:r>
      <w:r w:rsidR="00EA79E4" w:rsidRPr="00EC5F26">
        <w:rPr>
          <w:lang w:eastAsia="zh-CN"/>
        </w:rPr>
        <w:t xml:space="preserve">adni </w:t>
      </w:r>
      <w:r w:rsidRPr="00EC5F26">
        <w:rPr>
          <w:lang w:eastAsia="zh-CN"/>
        </w:rPr>
        <w:t>list RS</w:t>
      </w:r>
      <w:r w:rsidR="00EA79E4" w:rsidRPr="00EC5F26">
        <w:rPr>
          <w:lang w:eastAsia="zh-CN"/>
        </w:rPr>
        <w:t>,</w:t>
      </w:r>
      <w:r w:rsidRPr="00EC5F26">
        <w:rPr>
          <w:lang w:eastAsia="zh-CN"/>
        </w:rPr>
        <w:t xml:space="preserve">  št, 3/07, 9/11, 83/12</w:t>
      </w:r>
      <w:r w:rsidR="00C47984" w:rsidRPr="00EC5F26">
        <w:rPr>
          <w:lang w:eastAsia="zh-CN"/>
        </w:rPr>
        <w:t>, 61/17-GZ, 189/20-ZFRO in 43/22</w:t>
      </w:r>
      <w:r w:rsidRPr="00EC5F26">
        <w:rPr>
          <w:lang w:eastAsia="zh-CN"/>
        </w:rPr>
        <w:t>),</w:t>
      </w:r>
    </w:p>
    <w:p w14:paraId="4990E95C" w14:textId="411AF013" w:rsidR="009361CB" w:rsidRPr="00EC5F26" w:rsidRDefault="009361CB" w:rsidP="009361CB">
      <w:pPr>
        <w:numPr>
          <w:ilvl w:val="0"/>
          <w:numId w:val="23"/>
        </w:numPr>
        <w:tabs>
          <w:tab w:val="left" w:pos="7116"/>
        </w:tabs>
        <w:suppressAutoHyphens/>
        <w:rPr>
          <w:lang w:eastAsia="zh-CN"/>
        </w:rPr>
      </w:pPr>
      <w:r w:rsidRPr="00EC5F26">
        <w:rPr>
          <w:lang w:eastAsia="zh-CN"/>
        </w:rPr>
        <w:lastRenderedPageBreak/>
        <w:t>Uredbo o zagotavljanju varnosti in zdravja pri delu na začasnih in premičnih gradbiščih (Ur</w:t>
      </w:r>
      <w:r w:rsidR="00EA79E4" w:rsidRPr="00EC5F26">
        <w:rPr>
          <w:lang w:eastAsia="zh-CN"/>
        </w:rPr>
        <w:t>adni list</w:t>
      </w:r>
      <w:r w:rsidRPr="00EC5F26">
        <w:rPr>
          <w:lang w:eastAsia="zh-CN"/>
        </w:rPr>
        <w:t xml:space="preserve"> RS, št. 83/05</w:t>
      </w:r>
      <w:r w:rsidR="00B85FA0" w:rsidRPr="00EC5F26">
        <w:rPr>
          <w:lang w:eastAsia="zh-CN"/>
        </w:rPr>
        <w:t xml:space="preserve"> in 43/11-ZVZD-1</w:t>
      </w:r>
      <w:r w:rsidRPr="00EC5F26">
        <w:rPr>
          <w:lang w:eastAsia="zh-CN"/>
        </w:rPr>
        <w:t>),</w:t>
      </w:r>
    </w:p>
    <w:p w14:paraId="57554ABC" w14:textId="77777777" w:rsidR="009361CB" w:rsidRPr="00EC5F26" w:rsidRDefault="009361CB" w:rsidP="009361CB">
      <w:pPr>
        <w:numPr>
          <w:ilvl w:val="0"/>
          <w:numId w:val="23"/>
        </w:numPr>
        <w:tabs>
          <w:tab w:val="left" w:pos="7116"/>
        </w:tabs>
        <w:suppressAutoHyphens/>
        <w:rPr>
          <w:lang w:eastAsia="zh-CN"/>
        </w:rPr>
      </w:pPr>
      <w:r w:rsidRPr="00EC5F26">
        <w:rPr>
          <w:lang w:eastAsia="zh-CN"/>
        </w:rPr>
        <w:t>Požarnim redom ustanove, kjer se dela izvajajo,</w:t>
      </w:r>
    </w:p>
    <w:p w14:paraId="7E20DFBE" w14:textId="77777777" w:rsidR="009361CB" w:rsidRPr="00EC5F26" w:rsidRDefault="009361CB" w:rsidP="009361CB">
      <w:pPr>
        <w:numPr>
          <w:ilvl w:val="0"/>
          <w:numId w:val="23"/>
        </w:numPr>
        <w:tabs>
          <w:tab w:val="left" w:pos="7116"/>
        </w:tabs>
        <w:suppressAutoHyphens/>
        <w:rPr>
          <w:lang w:eastAsia="zh-CN"/>
        </w:rPr>
      </w:pPr>
      <w:r w:rsidRPr="00EC5F26">
        <w:rPr>
          <w:lang w:eastAsia="zh-CN"/>
        </w:rPr>
        <w:t>Varnostnim načrtom,</w:t>
      </w:r>
    </w:p>
    <w:p w14:paraId="4E3466DF" w14:textId="77777777" w:rsidR="009361CB" w:rsidRPr="00EC5F26" w:rsidRDefault="009361CB" w:rsidP="009361CB">
      <w:pPr>
        <w:numPr>
          <w:ilvl w:val="0"/>
          <w:numId w:val="23"/>
        </w:numPr>
        <w:tabs>
          <w:tab w:val="left" w:pos="7116"/>
        </w:tabs>
        <w:suppressAutoHyphens/>
        <w:rPr>
          <w:lang w:eastAsia="zh-CN"/>
        </w:rPr>
      </w:pPr>
      <w:bookmarkStart w:id="393" w:name="OLE_LINK2"/>
      <w:r w:rsidRPr="00EC5F26">
        <w:rPr>
          <w:lang w:eastAsia="zh-CN"/>
        </w:rPr>
        <w:t>Pisnimi in ustnimi navodili, ki so podana s strani osebe, odgovorne za izvajanje ukrepov varnosti in zdravja pri delu,</w:t>
      </w:r>
    </w:p>
    <w:bookmarkEnd w:id="393"/>
    <w:p w14:paraId="4B5B53C0" w14:textId="77777777" w:rsidR="009361CB" w:rsidRPr="00EC5F26" w:rsidRDefault="009361CB" w:rsidP="009361CB">
      <w:pPr>
        <w:numPr>
          <w:ilvl w:val="0"/>
          <w:numId w:val="23"/>
        </w:numPr>
        <w:tabs>
          <w:tab w:val="left" w:pos="7116"/>
        </w:tabs>
        <w:suppressAutoHyphens/>
        <w:rPr>
          <w:lang w:eastAsia="zh-CN"/>
        </w:rPr>
      </w:pPr>
      <w:r w:rsidRPr="00EC5F26">
        <w:rPr>
          <w:lang w:eastAsia="zh-CN"/>
        </w:rPr>
        <w:t>Pisnimi in ustnimi navodili, ki so podana s strani osebe, odgovorne za izvajanje ukrepov obvladovanja bolnišničnih okužb Služba za obvladovanje bolnišničnih okužb (v nadaljevanju: KOBO).</w:t>
      </w:r>
      <w:r w:rsidRPr="00EC5F26">
        <w:rPr>
          <w:lang w:eastAsia="zh-CN"/>
        </w:rPr>
        <w:tab/>
      </w:r>
    </w:p>
    <w:p w14:paraId="09A8C552" w14:textId="77777777" w:rsidR="009361CB" w:rsidRPr="00EC5F26" w:rsidRDefault="009361CB" w:rsidP="009361CB">
      <w:pPr>
        <w:tabs>
          <w:tab w:val="left" w:pos="7116"/>
        </w:tabs>
        <w:suppressAutoHyphens/>
        <w:rPr>
          <w:lang w:eastAsia="zh-CN"/>
        </w:rPr>
      </w:pPr>
      <w:r w:rsidRPr="00EC5F26">
        <w:rPr>
          <w:lang w:eastAsia="zh-CN"/>
        </w:rPr>
        <w:t xml:space="preserve">         </w:t>
      </w:r>
    </w:p>
    <w:p w14:paraId="2AA682BA" w14:textId="77777777" w:rsidR="009361CB" w:rsidRPr="00EC5F26" w:rsidRDefault="009361CB" w:rsidP="009361CB">
      <w:pPr>
        <w:tabs>
          <w:tab w:val="left" w:pos="7116"/>
        </w:tabs>
        <w:suppressAutoHyphens/>
        <w:rPr>
          <w:lang w:eastAsia="zh-CN"/>
        </w:rPr>
      </w:pPr>
    </w:p>
    <w:p w14:paraId="50F1EC4A"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6C02C11A" w14:textId="77777777" w:rsidR="009361CB" w:rsidRPr="00EC5F26" w:rsidRDefault="009361CB" w:rsidP="009361CB">
      <w:pPr>
        <w:tabs>
          <w:tab w:val="left" w:pos="7116"/>
        </w:tabs>
        <w:suppressAutoHyphens/>
        <w:rPr>
          <w:lang w:eastAsia="zh-CN"/>
        </w:rPr>
      </w:pPr>
    </w:p>
    <w:p w14:paraId="40B6E3B4" w14:textId="77777777" w:rsidR="009361CB" w:rsidRPr="00EC5F26" w:rsidRDefault="009361CB" w:rsidP="009361CB">
      <w:pPr>
        <w:suppressAutoHyphens/>
        <w:rPr>
          <w:lang w:eastAsia="zh-CN"/>
        </w:rPr>
      </w:pPr>
      <w:r w:rsidRPr="00EC5F26">
        <w:rPr>
          <w:lang w:eastAsia="zh-CN"/>
        </w:rPr>
        <w:t>Za zagotavljanje varnosti in zdravja pri delu ter varstva pred požarom sta dolžni skrbeti pogodbeni stranki in se medsebojno obveščati in sodelovati pri reševanju nejasnosti.</w:t>
      </w:r>
    </w:p>
    <w:p w14:paraId="434A418A" w14:textId="77777777" w:rsidR="009361CB" w:rsidRPr="00EC5F26" w:rsidRDefault="009361CB" w:rsidP="009361CB">
      <w:pPr>
        <w:suppressAutoHyphens/>
        <w:rPr>
          <w:lang w:eastAsia="zh-CN"/>
        </w:rPr>
      </w:pPr>
    </w:p>
    <w:p w14:paraId="12C11A1C" w14:textId="77777777" w:rsidR="009361CB" w:rsidRPr="00EC5F26" w:rsidRDefault="009361CB" w:rsidP="009361CB">
      <w:pPr>
        <w:suppressAutoHyphens/>
        <w:rPr>
          <w:lang w:eastAsia="zh-CN"/>
        </w:rPr>
      </w:pPr>
      <w:r w:rsidRPr="00EC5F26">
        <w:rPr>
          <w:lang w:eastAsia="zh-CN"/>
        </w:rPr>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151368E2" w14:textId="77777777" w:rsidR="009361CB" w:rsidRPr="00EC5F26" w:rsidRDefault="009361CB" w:rsidP="009361CB">
      <w:pPr>
        <w:suppressAutoHyphens/>
        <w:rPr>
          <w:lang w:eastAsia="zh-CN"/>
        </w:rPr>
      </w:pPr>
    </w:p>
    <w:p w14:paraId="24AB6F3C"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5FD70F10" w14:textId="77777777" w:rsidR="009361CB" w:rsidRPr="00EC5F26" w:rsidRDefault="009361CB" w:rsidP="009361CB">
      <w:pPr>
        <w:suppressAutoHyphens/>
        <w:jc w:val="center"/>
        <w:rPr>
          <w:lang w:eastAsia="zh-CN"/>
        </w:rPr>
      </w:pPr>
    </w:p>
    <w:p w14:paraId="5869B07A" w14:textId="77777777" w:rsidR="009361CB" w:rsidRPr="00EC5F26" w:rsidRDefault="009361CB" w:rsidP="009361CB">
      <w:pPr>
        <w:suppressAutoHyphens/>
        <w:rPr>
          <w:lang w:eastAsia="zh-CN"/>
        </w:rPr>
      </w:pPr>
      <w:r w:rsidRPr="00EC5F26">
        <w:rPr>
          <w:lang w:eastAsia="zh-CN"/>
        </w:rPr>
        <w:t xml:space="preserve">Za zagotavljanje in usklajevanje skupnih varnostnih ukrepov sta </w:t>
      </w:r>
      <w:r w:rsidRPr="00EC5F26">
        <w:rPr>
          <w:lang w:eastAsia="en-US"/>
        </w:rPr>
        <w:t>izvajalec</w:t>
      </w:r>
      <w:r w:rsidRPr="00EC5F26">
        <w:rPr>
          <w:lang w:eastAsia="zh-CN"/>
        </w:rPr>
        <w:t xml:space="preserve"> in naročnik dolžna določiti vsak svojo odgovorno osebo, odgovorna oseba naročnika istočasno vodi tudi koordiniranje skupnih varnostnih ukrepov. </w:t>
      </w:r>
    </w:p>
    <w:p w14:paraId="69A42617" w14:textId="77777777" w:rsidR="009361CB" w:rsidRPr="00EC5F26" w:rsidRDefault="009361CB" w:rsidP="009361CB">
      <w:pPr>
        <w:tabs>
          <w:tab w:val="left" w:pos="7116"/>
        </w:tabs>
        <w:suppressAutoHyphens/>
        <w:rPr>
          <w:lang w:eastAsia="zh-CN"/>
        </w:rPr>
      </w:pPr>
    </w:p>
    <w:p w14:paraId="59561E2A" w14:textId="77777777" w:rsidR="009361CB" w:rsidRPr="00EC5F26" w:rsidRDefault="009361CB" w:rsidP="009361CB">
      <w:pPr>
        <w:suppressAutoHyphens/>
        <w:rPr>
          <w:lang w:eastAsia="zh-CN"/>
        </w:rPr>
      </w:pPr>
      <w:r w:rsidRPr="00EC5F26">
        <w:rPr>
          <w:lang w:eastAsia="zh-CN"/>
        </w:rPr>
        <w:t>Obveznosti in pravice odgovornih oseb so naslednje:</w:t>
      </w:r>
    </w:p>
    <w:p w14:paraId="57D01AFB" w14:textId="77777777" w:rsidR="009361CB" w:rsidRPr="00EC5F26" w:rsidRDefault="009361CB" w:rsidP="009361CB">
      <w:pPr>
        <w:numPr>
          <w:ilvl w:val="0"/>
          <w:numId w:val="19"/>
        </w:numPr>
        <w:tabs>
          <w:tab w:val="num" w:pos="360"/>
        </w:tabs>
        <w:suppressAutoHyphens/>
        <w:ind w:left="360"/>
        <w:rPr>
          <w:lang w:eastAsia="zh-CN"/>
        </w:rPr>
      </w:pPr>
      <w:r w:rsidRPr="00EC5F26">
        <w:rPr>
          <w:lang w:eastAsia="zh-CN"/>
        </w:rPr>
        <w:t>nadzorovati delo in prepovedati delo delavcu, ki ne upošteva ukrepov varnosti in s tem ogroža svojo varnost in varnost drugih, dokler ne uporabi predpisanih sredstev in postopkov,</w:t>
      </w:r>
    </w:p>
    <w:p w14:paraId="65A7F456" w14:textId="77777777" w:rsidR="009361CB" w:rsidRPr="00EC5F26" w:rsidRDefault="009361CB" w:rsidP="009361CB">
      <w:pPr>
        <w:numPr>
          <w:ilvl w:val="0"/>
          <w:numId w:val="19"/>
        </w:numPr>
        <w:tabs>
          <w:tab w:val="num" w:pos="360"/>
        </w:tabs>
        <w:suppressAutoHyphens/>
        <w:ind w:left="360"/>
        <w:rPr>
          <w:lang w:eastAsia="zh-CN"/>
        </w:rPr>
      </w:pPr>
      <w:r w:rsidRPr="00EC5F26">
        <w:rPr>
          <w:lang w:eastAsia="zh-CN"/>
        </w:rPr>
        <w:t>prepovedati delo z delovnimi sredstvi in pripravami, če ugotovi, da ta lahko predstavljajo večjo nevarnost za življenje in zdravje delavcev ali premoženje večje vrednosti,</w:t>
      </w:r>
    </w:p>
    <w:p w14:paraId="77556952" w14:textId="77777777" w:rsidR="009361CB" w:rsidRPr="00EC5F26" w:rsidRDefault="009361CB" w:rsidP="009361CB">
      <w:pPr>
        <w:numPr>
          <w:ilvl w:val="0"/>
          <w:numId w:val="19"/>
        </w:numPr>
        <w:tabs>
          <w:tab w:val="num" w:pos="360"/>
        </w:tabs>
        <w:suppressAutoHyphens/>
        <w:ind w:left="360"/>
        <w:rPr>
          <w:lang w:eastAsia="zh-CN"/>
        </w:rPr>
      </w:pPr>
      <w:r w:rsidRPr="00EC5F26">
        <w:rPr>
          <w:lang w:eastAsia="zh-CN"/>
        </w:rPr>
        <w:t>takoj odstraniti z dela svojega delavca, ki je pod vplivom alkohola ali drugih omamnih substanc,</w:t>
      </w:r>
    </w:p>
    <w:p w14:paraId="22B66614" w14:textId="77777777" w:rsidR="009361CB" w:rsidRPr="00EC5F26" w:rsidRDefault="009361CB" w:rsidP="009361CB">
      <w:pPr>
        <w:numPr>
          <w:ilvl w:val="0"/>
          <w:numId w:val="19"/>
        </w:numPr>
        <w:tabs>
          <w:tab w:val="num" w:pos="360"/>
        </w:tabs>
        <w:suppressAutoHyphens/>
        <w:ind w:left="360"/>
        <w:rPr>
          <w:lang w:eastAsia="zh-CN"/>
        </w:rPr>
      </w:pPr>
      <w:r w:rsidRPr="00EC5F26">
        <w:rPr>
          <w:lang w:eastAsia="zh-CN"/>
        </w:rPr>
        <w:t>skrbeti za izvajanje obveznosti, ki so navedene pri obveznostih izvajalca oz. naročnika,</w:t>
      </w:r>
    </w:p>
    <w:p w14:paraId="4A76C756" w14:textId="77777777" w:rsidR="009361CB" w:rsidRPr="00EC5F26" w:rsidRDefault="009361CB" w:rsidP="009361CB">
      <w:pPr>
        <w:numPr>
          <w:ilvl w:val="0"/>
          <w:numId w:val="19"/>
        </w:numPr>
        <w:tabs>
          <w:tab w:val="num" w:pos="360"/>
        </w:tabs>
        <w:suppressAutoHyphens/>
        <w:ind w:left="360"/>
        <w:rPr>
          <w:lang w:eastAsia="zh-CN"/>
        </w:rPr>
      </w:pPr>
      <w:r w:rsidRPr="00EC5F26">
        <w:rPr>
          <w:lang w:eastAsia="zh-CN"/>
        </w:rPr>
        <w:t xml:space="preserve">odgovorne osebe morajo biti dnevno prisotne na objektu in v primeru svoje odsotnosti so dolžne imenovati svoje namestnike. </w:t>
      </w:r>
    </w:p>
    <w:p w14:paraId="49C9FF50" w14:textId="77777777" w:rsidR="009361CB" w:rsidRPr="00EC5F26" w:rsidRDefault="009361CB" w:rsidP="009361CB">
      <w:pPr>
        <w:suppressAutoHyphens/>
        <w:rPr>
          <w:b/>
          <w:bCs/>
          <w:lang w:eastAsia="zh-CN"/>
        </w:rPr>
      </w:pPr>
    </w:p>
    <w:p w14:paraId="65548E6E" w14:textId="77777777" w:rsidR="009361CB" w:rsidRPr="00EC5F26" w:rsidRDefault="009361CB" w:rsidP="009361CB">
      <w:pPr>
        <w:suppressAutoHyphens/>
        <w:rPr>
          <w:lang w:eastAsia="zh-CN"/>
        </w:rPr>
      </w:pPr>
      <w:r w:rsidRPr="00EC5F26">
        <w:rPr>
          <w:lang w:eastAsia="zh-CN"/>
        </w:rPr>
        <w:t>Odgovorni osebi skupnih varnostnih ukrepov s strani naročnika in izvajalca sta pooblaščeni da:</w:t>
      </w:r>
    </w:p>
    <w:p w14:paraId="77E90127" w14:textId="77777777" w:rsidR="009361CB" w:rsidRPr="00EC5F26" w:rsidRDefault="009361CB" w:rsidP="009361CB">
      <w:pPr>
        <w:numPr>
          <w:ilvl w:val="0"/>
          <w:numId w:val="21"/>
        </w:numPr>
        <w:suppressAutoHyphens/>
        <w:rPr>
          <w:lang w:eastAsia="zh-CN"/>
        </w:rPr>
      </w:pPr>
      <w:r w:rsidRPr="00EC5F26">
        <w:rPr>
          <w:lang w:eastAsia="zh-CN"/>
        </w:rPr>
        <w:t>usklajujeta upoštevanje temeljnih načel varnosti in zdravja pri delu in požarnega varstva pri določanju skupnih varnostnih in požarno varnostnih ukrepov,</w:t>
      </w:r>
    </w:p>
    <w:p w14:paraId="40DE2449" w14:textId="77777777" w:rsidR="009361CB" w:rsidRPr="00EC5F26" w:rsidRDefault="009361CB" w:rsidP="009361CB">
      <w:pPr>
        <w:numPr>
          <w:ilvl w:val="0"/>
          <w:numId w:val="21"/>
        </w:numPr>
        <w:suppressAutoHyphens/>
        <w:rPr>
          <w:lang w:eastAsia="zh-CN"/>
        </w:rPr>
      </w:pPr>
      <w:r w:rsidRPr="00EC5F26">
        <w:rPr>
          <w:lang w:eastAsia="zh-CN"/>
        </w:rPr>
        <w:t>koordinirata varnostne ukrepe med posameznimi izvajalci,</w:t>
      </w:r>
    </w:p>
    <w:p w14:paraId="2522ECBF" w14:textId="77777777" w:rsidR="009361CB" w:rsidRPr="00EC5F26" w:rsidRDefault="009361CB" w:rsidP="009361CB">
      <w:pPr>
        <w:numPr>
          <w:ilvl w:val="0"/>
          <w:numId w:val="21"/>
        </w:numPr>
        <w:suppressAutoHyphens/>
        <w:rPr>
          <w:lang w:eastAsia="zh-CN"/>
        </w:rPr>
      </w:pPr>
      <w:r w:rsidRPr="00EC5F26">
        <w:rPr>
          <w:lang w:eastAsia="zh-CN"/>
        </w:rPr>
        <w:t>preverjata, da na objektu opravljajo delo le osebe izvajalca, ki izpolnjujejo zahteve iz 6. člena tega dogovora,</w:t>
      </w:r>
    </w:p>
    <w:p w14:paraId="47E12843" w14:textId="77777777" w:rsidR="009361CB" w:rsidRPr="00EC5F26" w:rsidRDefault="009361CB" w:rsidP="009361CB">
      <w:pPr>
        <w:numPr>
          <w:ilvl w:val="0"/>
          <w:numId w:val="21"/>
        </w:numPr>
        <w:suppressAutoHyphens/>
        <w:rPr>
          <w:lang w:eastAsia="zh-CN"/>
        </w:rPr>
      </w:pPr>
      <w:r w:rsidRPr="00EC5F26">
        <w:rPr>
          <w:lang w:eastAsia="zh-CN"/>
        </w:rPr>
        <w:t>preverjata varno izvajanje delovnih postopkov in usklajujeta načrtovane aktivnosti,</w:t>
      </w:r>
    </w:p>
    <w:p w14:paraId="23D27A1E" w14:textId="77777777" w:rsidR="009361CB" w:rsidRPr="00EC5F26" w:rsidRDefault="009361CB" w:rsidP="009361CB">
      <w:pPr>
        <w:numPr>
          <w:ilvl w:val="0"/>
          <w:numId w:val="21"/>
        </w:numPr>
        <w:suppressAutoHyphens/>
        <w:rPr>
          <w:lang w:eastAsia="zh-CN"/>
        </w:rPr>
      </w:pPr>
      <w:r w:rsidRPr="00EC5F26">
        <w:rPr>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5CA39A54" w14:textId="77777777" w:rsidR="009361CB" w:rsidRPr="00EC5F26" w:rsidRDefault="009361CB" w:rsidP="009361CB">
      <w:pPr>
        <w:numPr>
          <w:ilvl w:val="0"/>
          <w:numId w:val="21"/>
        </w:numPr>
        <w:suppressAutoHyphens/>
        <w:jc w:val="left"/>
        <w:rPr>
          <w:lang w:eastAsia="zh-CN"/>
        </w:rPr>
      </w:pPr>
      <w:r w:rsidRPr="00EC5F26">
        <w:rPr>
          <w:lang w:eastAsia="zh-CN"/>
        </w:rPr>
        <w:t>prijavljata kršitve inšpekciji dela, požarni inšpekciji in policiji.</w:t>
      </w:r>
    </w:p>
    <w:p w14:paraId="0B6462A8" w14:textId="77777777" w:rsidR="009361CB" w:rsidRPr="00EC5F26" w:rsidRDefault="009361CB" w:rsidP="009361CB">
      <w:pPr>
        <w:suppressAutoHyphens/>
        <w:rPr>
          <w:lang w:eastAsia="zh-CN"/>
        </w:rPr>
      </w:pPr>
    </w:p>
    <w:p w14:paraId="25298E37" w14:textId="77777777" w:rsidR="009361CB" w:rsidRPr="00EC5F26" w:rsidRDefault="009361CB" w:rsidP="009361CB">
      <w:pPr>
        <w:suppressAutoHyphens/>
        <w:rPr>
          <w:lang w:eastAsia="zh-CN"/>
        </w:rPr>
      </w:pPr>
      <w:r w:rsidRPr="00EC5F26">
        <w:rPr>
          <w:lang w:eastAsia="zh-CN"/>
        </w:rPr>
        <w:t>Odgovorna oseba za koordinacijo skupnih varnostnih ukrepov usklajuje:</w:t>
      </w:r>
    </w:p>
    <w:p w14:paraId="46419CE3" w14:textId="77777777" w:rsidR="009361CB" w:rsidRPr="00EC5F26" w:rsidRDefault="009361CB" w:rsidP="009361CB">
      <w:pPr>
        <w:numPr>
          <w:ilvl w:val="0"/>
          <w:numId w:val="22"/>
        </w:numPr>
        <w:tabs>
          <w:tab w:val="num" w:pos="360"/>
        </w:tabs>
        <w:suppressAutoHyphens/>
        <w:ind w:left="360"/>
        <w:rPr>
          <w:lang w:eastAsia="zh-CN"/>
        </w:rPr>
      </w:pPr>
      <w:r w:rsidRPr="00EC5F26">
        <w:rPr>
          <w:lang w:eastAsia="zh-CN"/>
        </w:rPr>
        <w:t xml:space="preserve">delo odgovornih oseb naročnika in izvajalca ter zavzame dokončno odločitev oz. prepoved izvajanja posameznih del, </w:t>
      </w:r>
    </w:p>
    <w:p w14:paraId="5E2C8030" w14:textId="77777777" w:rsidR="009361CB" w:rsidRPr="00EC5F26" w:rsidRDefault="009361CB" w:rsidP="009361CB">
      <w:pPr>
        <w:numPr>
          <w:ilvl w:val="0"/>
          <w:numId w:val="22"/>
        </w:numPr>
        <w:tabs>
          <w:tab w:val="num" w:pos="360"/>
        </w:tabs>
        <w:suppressAutoHyphens/>
        <w:ind w:left="360"/>
        <w:rPr>
          <w:lang w:eastAsia="zh-CN"/>
        </w:rPr>
      </w:pPr>
      <w:r w:rsidRPr="00EC5F26">
        <w:rPr>
          <w:lang w:eastAsia="zh-CN"/>
        </w:rPr>
        <w:t xml:space="preserve">o zadevah obvešča obe stranki. </w:t>
      </w:r>
    </w:p>
    <w:p w14:paraId="6C3E9577" w14:textId="77777777" w:rsidR="009361CB" w:rsidRPr="00EC5F26" w:rsidRDefault="009361CB" w:rsidP="009361CB">
      <w:pPr>
        <w:suppressAutoHyphens/>
        <w:jc w:val="center"/>
        <w:rPr>
          <w:b/>
          <w:bCs/>
          <w:lang w:eastAsia="zh-CN"/>
        </w:rPr>
      </w:pPr>
    </w:p>
    <w:p w14:paraId="37F8E2E1" w14:textId="77777777" w:rsidR="009361CB" w:rsidRPr="00EC5F26" w:rsidRDefault="009361CB" w:rsidP="009361CB">
      <w:pPr>
        <w:suppressAutoHyphens/>
        <w:jc w:val="center"/>
        <w:rPr>
          <w:b/>
          <w:bCs/>
          <w:lang w:eastAsia="zh-CN"/>
        </w:rPr>
      </w:pPr>
      <w:r w:rsidRPr="00EC5F26">
        <w:rPr>
          <w:b/>
          <w:bCs/>
          <w:lang w:eastAsia="zh-CN"/>
        </w:rPr>
        <w:t>Obveznosti izvajalca</w:t>
      </w:r>
    </w:p>
    <w:p w14:paraId="622493E6" w14:textId="77777777" w:rsidR="009361CB" w:rsidRPr="00EC5F26" w:rsidRDefault="009361CB" w:rsidP="009361CB">
      <w:pPr>
        <w:suppressAutoHyphens/>
        <w:jc w:val="center"/>
        <w:rPr>
          <w:lang w:eastAsia="zh-CN"/>
        </w:rPr>
      </w:pPr>
    </w:p>
    <w:p w14:paraId="304AC74E"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3FCCD2A1" w14:textId="77777777" w:rsidR="009361CB" w:rsidRPr="00EC5F26" w:rsidRDefault="009361CB" w:rsidP="009361CB">
      <w:pPr>
        <w:suppressAutoHyphens/>
        <w:jc w:val="center"/>
        <w:rPr>
          <w:b/>
          <w:bCs/>
          <w:lang w:eastAsia="zh-CN"/>
        </w:rPr>
      </w:pPr>
    </w:p>
    <w:p w14:paraId="2FB9356B" w14:textId="77777777" w:rsidR="009361CB" w:rsidRPr="00EC5F26" w:rsidRDefault="009361CB" w:rsidP="009361CB">
      <w:pPr>
        <w:suppressAutoHyphens/>
        <w:rPr>
          <w:lang w:eastAsia="zh-CN"/>
        </w:rPr>
      </w:pPr>
      <w:r w:rsidRPr="00EC5F26">
        <w:rPr>
          <w:lang w:eastAsia="en-US"/>
        </w:rPr>
        <w:t>Izvajalec</w:t>
      </w:r>
      <w:r w:rsidRPr="00EC5F26">
        <w:rPr>
          <w:lang w:eastAsia="zh-CN"/>
        </w:rPr>
        <w:t xml:space="preserve"> zagotavlja, da so delavci, ki bodo izvajali dela na območju naročnika:</w:t>
      </w:r>
    </w:p>
    <w:p w14:paraId="6F4315EC" w14:textId="77777777" w:rsidR="009361CB" w:rsidRPr="00EC5F26" w:rsidRDefault="009361CB" w:rsidP="009361CB">
      <w:pPr>
        <w:numPr>
          <w:ilvl w:val="0"/>
          <w:numId w:val="24"/>
        </w:numPr>
        <w:tabs>
          <w:tab w:val="num" w:pos="360"/>
        </w:tabs>
        <w:suppressAutoHyphens/>
        <w:ind w:left="360"/>
        <w:jc w:val="left"/>
        <w:rPr>
          <w:lang w:eastAsia="zh-CN"/>
        </w:rPr>
      </w:pPr>
      <w:r w:rsidRPr="00EC5F26">
        <w:rPr>
          <w:lang w:eastAsia="zh-CN"/>
        </w:rPr>
        <w:t>poučeni o varnosti pri delu in imajo veljavno potrdilo o preizkusu znanja o varnem delu,</w:t>
      </w:r>
    </w:p>
    <w:p w14:paraId="7BACE695" w14:textId="77777777" w:rsidR="009361CB" w:rsidRPr="00EC5F26" w:rsidRDefault="009361CB" w:rsidP="009361CB">
      <w:pPr>
        <w:numPr>
          <w:ilvl w:val="0"/>
          <w:numId w:val="24"/>
        </w:numPr>
        <w:tabs>
          <w:tab w:val="num" w:pos="360"/>
        </w:tabs>
        <w:suppressAutoHyphens/>
        <w:ind w:left="360"/>
        <w:jc w:val="left"/>
        <w:rPr>
          <w:lang w:eastAsia="zh-CN"/>
        </w:rPr>
      </w:pPr>
      <w:r w:rsidRPr="00EC5F26">
        <w:rPr>
          <w:lang w:eastAsia="zh-CN"/>
        </w:rPr>
        <w:t>ustrezno usposobljeni za svoje delo,</w:t>
      </w:r>
    </w:p>
    <w:p w14:paraId="3316D90B" w14:textId="77777777" w:rsidR="009361CB" w:rsidRPr="00EC5F26" w:rsidRDefault="009361CB" w:rsidP="009361CB">
      <w:pPr>
        <w:numPr>
          <w:ilvl w:val="0"/>
          <w:numId w:val="24"/>
        </w:numPr>
        <w:tabs>
          <w:tab w:val="num" w:pos="360"/>
        </w:tabs>
        <w:suppressAutoHyphens/>
        <w:ind w:left="360"/>
        <w:jc w:val="left"/>
        <w:rPr>
          <w:lang w:eastAsia="zh-CN"/>
        </w:rPr>
      </w:pPr>
      <w:r w:rsidRPr="00EC5F26">
        <w:rPr>
          <w:lang w:eastAsia="zh-CN"/>
        </w:rPr>
        <w:t>poučeni o varstvu pred požarom in preventivnih ukrepih za zagotavljanje varstva pred požarom,</w:t>
      </w:r>
    </w:p>
    <w:p w14:paraId="0E9138AA" w14:textId="77777777" w:rsidR="009361CB" w:rsidRPr="00EC5F26" w:rsidRDefault="009361CB" w:rsidP="009361CB">
      <w:pPr>
        <w:numPr>
          <w:ilvl w:val="0"/>
          <w:numId w:val="24"/>
        </w:numPr>
        <w:tabs>
          <w:tab w:val="num" w:pos="360"/>
        </w:tabs>
        <w:suppressAutoHyphens/>
        <w:ind w:left="360"/>
        <w:jc w:val="left"/>
        <w:rPr>
          <w:lang w:eastAsia="zh-CN"/>
        </w:rPr>
      </w:pPr>
      <w:r w:rsidRPr="00EC5F26">
        <w:rPr>
          <w:lang w:eastAsia="zh-CN"/>
        </w:rPr>
        <w:t>spoštujejo pravila in navodila na področju zagotavljanja in obvladovanja bolnišničnih okužb KOBO.</w:t>
      </w:r>
    </w:p>
    <w:p w14:paraId="7437980A" w14:textId="77777777" w:rsidR="009361CB" w:rsidRPr="00EC5F26" w:rsidRDefault="009361CB" w:rsidP="009361CB">
      <w:pPr>
        <w:suppressAutoHyphens/>
        <w:rPr>
          <w:lang w:eastAsia="zh-CN"/>
        </w:rPr>
      </w:pPr>
    </w:p>
    <w:p w14:paraId="13D0A003"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4597479D" w14:textId="77777777" w:rsidR="009361CB" w:rsidRPr="00EC5F26" w:rsidRDefault="009361CB" w:rsidP="009361CB">
      <w:pPr>
        <w:suppressAutoHyphens/>
        <w:jc w:val="left"/>
        <w:rPr>
          <w:lang w:eastAsia="zh-CN"/>
        </w:rPr>
      </w:pPr>
    </w:p>
    <w:p w14:paraId="57A33889" w14:textId="77777777" w:rsidR="009361CB" w:rsidRPr="00EC5F26" w:rsidRDefault="009361CB" w:rsidP="009361CB">
      <w:pPr>
        <w:suppressAutoHyphens/>
        <w:rPr>
          <w:lang w:eastAsia="zh-CN"/>
        </w:rPr>
      </w:pPr>
      <w:r w:rsidRPr="00EC5F26">
        <w:rPr>
          <w:lang w:eastAsia="en-US"/>
        </w:rPr>
        <w:t>Izvajalec</w:t>
      </w:r>
      <w:r w:rsidRPr="00EC5F26">
        <w:rPr>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2BBCCC31" w14:textId="77777777" w:rsidR="009361CB" w:rsidRPr="00EC5F26" w:rsidRDefault="009361CB" w:rsidP="009361CB">
      <w:pPr>
        <w:suppressAutoHyphens/>
        <w:jc w:val="center"/>
        <w:rPr>
          <w:b/>
          <w:bCs/>
          <w:lang w:eastAsia="zh-CN"/>
        </w:rPr>
      </w:pPr>
    </w:p>
    <w:p w14:paraId="04F24746"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5DA5093E" w14:textId="77777777" w:rsidR="009361CB" w:rsidRPr="00EC5F26" w:rsidRDefault="009361CB" w:rsidP="009361CB">
      <w:pPr>
        <w:suppressAutoHyphens/>
        <w:jc w:val="center"/>
        <w:rPr>
          <w:b/>
          <w:bCs/>
          <w:lang w:eastAsia="zh-CN"/>
        </w:rPr>
      </w:pPr>
    </w:p>
    <w:p w14:paraId="1F606DEF" w14:textId="77777777" w:rsidR="009361CB" w:rsidRPr="00EC5F26" w:rsidRDefault="009361CB" w:rsidP="009361CB">
      <w:pPr>
        <w:suppressAutoHyphens/>
        <w:rPr>
          <w:lang w:eastAsia="zh-CN"/>
        </w:rPr>
      </w:pPr>
      <w:r w:rsidRPr="00EC5F26">
        <w:rPr>
          <w:lang w:eastAsia="en-US"/>
        </w:rPr>
        <w:t xml:space="preserve">Izvajalec </w:t>
      </w:r>
      <w:r w:rsidRPr="00EC5F26">
        <w:rPr>
          <w:lang w:eastAsia="zh-CN"/>
        </w:rPr>
        <w:t xml:space="preserve">bo z rednim nadzorom skrbel, da bodo njegovi delavci upoštevali navodila in ukrepe, ki jih bo posredoval naročnik. </w:t>
      </w:r>
    </w:p>
    <w:p w14:paraId="51663E91" w14:textId="77777777" w:rsidR="009361CB" w:rsidRPr="00EC5F26" w:rsidRDefault="009361CB" w:rsidP="009361CB">
      <w:pPr>
        <w:suppressAutoHyphens/>
        <w:rPr>
          <w:lang w:eastAsia="zh-CN"/>
        </w:rPr>
      </w:pPr>
    </w:p>
    <w:p w14:paraId="5A7B2B39" w14:textId="77777777" w:rsidR="009361CB" w:rsidRPr="00EC5F26" w:rsidRDefault="009361CB" w:rsidP="009361CB">
      <w:pPr>
        <w:suppressAutoHyphens/>
        <w:rPr>
          <w:lang w:eastAsia="zh-CN"/>
        </w:rPr>
      </w:pPr>
      <w:r w:rsidRPr="00EC5F26">
        <w:rPr>
          <w:lang w:eastAsia="zh-CN"/>
        </w:rPr>
        <w:t xml:space="preserve">Delovno opremo bodo delavci hranili le v prostorih, ki jih bo določil naročnik. Odpadke, zbrane pri naročniku, bodo odlagali v posode oz. na odlagališče, ki ga določi naročnik. </w:t>
      </w:r>
    </w:p>
    <w:p w14:paraId="42360EC9" w14:textId="77777777" w:rsidR="009361CB" w:rsidRPr="00EC5F26" w:rsidRDefault="009361CB" w:rsidP="009361CB">
      <w:pPr>
        <w:suppressAutoHyphens/>
        <w:rPr>
          <w:lang w:eastAsia="zh-CN"/>
        </w:rPr>
      </w:pPr>
    </w:p>
    <w:p w14:paraId="2EE21022"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3191BD65" w14:textId="77777777" w:rsidR="009361CB" w:rsidRPr="00EC5F26" w:rsidRDefault="009361CB" w:rsidP="009361CB">
      <w:pPr>
        <w:tabs>
          <w:tab w:val="left" w:pos="7116"/>
        </w:tabs>
        <w:suppressAutoHyphens/>
        <w:ind w:left="360"/>
        <w:jc w:val="left"/>
        <w:rPr>
          <w:lang w:eastAsia="zh-CN"/>
        </w:rPr>
      </w:pPr>
    </w:p>
    <w:p w14:paraId="3F1BABC0" w14:textId="77777777" w:rsidR="009361CB" w:rsidRPr="00EC5F26" w:rsidRDefault="009361CB" w:rsidP="009361CB">
      <w:pPr>
        <w:suppressAutoHyphens/>
        <w:rPr>
          <w:lang w:eastAsia="zh-CN"/>
        </w:rPr>
      </w:pPr>
      <w:r w:rsidRPr="00EC5F26">
        <w:rPr>
          <w:lang w:eastAsia="zh-CN"/>
        </w:rPr>
        <w:t>Delavci izvajalca so dolžni upoštevati naslednja pravila:</w:t>
      </w:r>
    </w:p>
    <w:p w14:paraId="2398B959" w14:textId="77777777" w:rsidR="009361CB" w:rsidRPr="00EC5F26" w:rsidRDefault="009361CB" w:rsidP="009361CB">
      <w:pPr>
        <w:numPr>
          <w:ilvl w:val="0"/>
          <w:numId w:val="25"/>
        </w:numPr>
        <w:tabs>
          <w:tab w:val="num" w:pos="360"/>
        </w:tabs>
        <w:suppressAutoHyphens/>
        <w:ind w:left="360"/>
        <w:rPr>
          <w:lang w:eastAsia="zh-CN"/>
        </w:rPr>
      </w:pPr>
      <w:r w:rsidRPr="00EC5F26">
        <w:rPr>
          <w:lang w:eastAsia="zh-CN"/>
        </w:rPr>
        <w:t>Kajenje in uporaba odprtega ognja oz. orodja, ki povzroča iskre, je na območju naročnika prepovedana oz. dovoljena samo na mestih, kjer je to posebej določeno.</w:t>
      </w:r>
    </w:p>
    <w:p w14:paraId="350B4195" w14:textId="77777777" w:rsidR="009361CB" w:rsidRPr="00EC5F26" w:rsidRDefault="009361CB" w:rsidP="009361CB">
      <w:pPr>
        <w:numPr>
          <w:ilvl w:val="0"/>
          <w:numId w:val="25"/>
        </w:numPr>
        <w:tabs>
          <w:tab w:val="num" w:pos="360"/>
        </w:tabs>
        <w:suppressAutoHyphens/>
        <w:ind w:left="360"/>
        <w:rPr>
          <w:lang w:eastAsia="zh-CN"/>
        </w:rPr>
      </w:pPr>
      <w:r w:rsidRPr="00EC5F26">
        <w:rPr>
          <w:lang w:eastAsia="zh-CN"/>
        </w:rPr>
        <w:t xml:space="preserve">Prepovedana je tudi uporaba grelnih teles ali svetil, ki bi zaradi visoke površinske temperature lahko povzročila požar in eksplozijo. </w:t>
      </w:r>
    </w:p>
    <w:p w14:paraId="0BDFB817" w14:textId="77777777" w:rsidR="009361CB" w:rsidRPr="00EC5F26" w:rsidRDefault="009361CB" w:rsidP="009361CB">
      <w:pPr>
        <w:numPr>
          <w:ilvl w:val="0"/>
          <w:numId w:val="25"/>
        </w:numPr>
        <w:tabs>
          <w:tab w:val="num" w:pos="360"/>
        </w:tabs>
        <w:suppressAutoHyphens/>
        <w:ind w:left="360"/>
        <w:rPr>
          <w:lang w:eastAsia="zh-CN"/>
        </w:rPr>
      </w:pPr>
      <w:r w:rsidRPr="00EC5F26">
        <w:rPr>
          <w:lang w:eastAsia="zh-CN"/>
        </w:rPr>
        <w:t>Dela v prostorih, kjer se izvaja delovni proces (poteka zdravljenje oz. prisotnost pacientov in obiskovalcev ), se izvajajo skladno z navodili, ki jih posreduje naročnik prostorov.</w:t>
      </w:r>
    </w:p>
    <w:p w14:paraId="20A5FE5C" w14:textId="77777777" w:rsidR="009361CB" w:rsidRPr="00EC5F26" w:rsidRDefault="009361CB" w:rsidP="009361CB">
      <w:pPr>
        <w:numPr>
          <w:ilvl w:val="0"/>
          <w:numId w:val="25"/>
        </w:numPr>
        <w:tabs>
          <w:tab w:val="num" w:pos="360"/>
        </w:tabs>
        <w:suppressAutoHyphens/>
        <w:ind w:left="360"/>
        <w:rPr>
          <w:lang w:eastAsia="zh-CN"/>
        </w:rPr>
      </w:pPr>
      <w:r w:rsidRPr="00EC5F26">
        <w:rPr>
          <w:lang w:eastAsia="zh-CN"/>
        </w:rPr>
        <w:t>Če zapuščajo delavci  prostore naročnika zadnji, so dolžni preveriti, če so izklopljene luči, grelna telesa, zaprte vodovodne pipe in izključen vsak element, ki bi lahko povzročil požar ali drugo škodo.</w:t>
      </w:r>
    </w:p>
    <w:p w14:paraId="1B1BC526" w14:textId="77777777" w:rsidR="009361CB" w:rsidRPr="00EC5F26" w:rsidRDefault="009361CB" w:rsidP="009361CB">
      <w:pPr>
        <w:numPr>
          <w:ilvl w:val="0"/>
          <w:numId w:val="25"/>
        </w:numPr>
        <w:tabs>
          <w:tab w:val="num" w:pos="360"/>
        </w:tabs>
        <w:suppressAutoHyphens/>
        <w:ind w:left="360"/>
        <w:rPr>
          <w:lang w:eastAsia="zh-CN"/>
        </w:rPr>
      </w:pPr>
      <w:r w:rsidRPr="00EC5F26">
        <w:rPr>
          <w:lang w:eastAsia="zh-CN"/>
        </w:rPr>
        <w:t>Zahtevano je spoštovanje pravil in zahtev pooblaščenih oseb naročnika, vezanih na področje obvladovanja bolnišničnih okužb.</w:t>
      </w:r>
    </w:p>
    <w:p w14:paraId="1366FF5A" w14:textId="77777777" w:rsidR="009361CB" w:rsidRPr="00EC5F26" w:rsidRDefault="009361CB" w:rsidP="009361CB">
      <w:pPr>
        <w:tabs>
          <w:tab w:val="left" w:pos="7116"/>
        </w:tabs>
        <w:suppressAutoHyphens/>
        <w:rPr>
          <w:lang w:eastAsia="zh-CN"/>
        </w:rPr>
      </w:pPr>
    </w:p>
    <w:p w14:paraId="715ECA2D"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5C7F202D" w14:textId="77777777" w:rsidR="009361CB" w:rsidRPr="00EC5F26" w:rsidRDefault="009361CB" w:rsidP="009361CB">
      <w:pPr>
        <w:tabs>
          <w:tab w:val="left" w:pos="7116"/>
        </w:tabs>
        <w:suppressAutoHyphens/>
        <w:jc w:val="center"/>
        <w:rPr>
          <w:lang w:eastAsia="zh-CN"/>
        </w:rPr>
      </w:pPr>
    </w:p>
    <w:p w14:paraId="140233B2" w14:textId="77777777" w:rsidR="009361CB" w:rsidRPr="00EC5F26" w:rsidRDefault="009361CB" w:rsidP="009361CB">
      <w:pPr>
        <w:tabs>
          <w:tab w:val="left" w:pos="7116"/>
        </w:tabs>
        <w:suppressAutoHyphens/>
        <w:rPr>
          <w:lang w:eastAsia="zh-CN"/>
        </w:rPr>
      </w:pPr>
      <w:r w:rsidRPr="00EC5F26">
        <w:rPr>
          <w:lang w:eastAsia="zh-CN"/>
        </w:rPr>
        <w:t>Odgovorna oseba posameznega izvajalca del ima v zvezi z zagotavljanjem varnosti pri delu zlasti naslednje pravice in dolžnosti:</w:t>
      </w:r>
    </w:p>
    <w:p w14:paraId="3385E2DF" w14:textId="77777777" w:rsidR="009361CB" w:rsidRPr="00EC5F26" w:rsidRDefault="009361CB" w:rsidP="009361CB">
      <w:pPr>
        <w:numPr>
          <w:ilvl w:val="0"/>
          <w:numId w:val="23"/>
        </w:numPr>
        <w:tabs>
          <w:tab w:val="left" w:pos="7116"/>
        </w:tabs>
        <w:suppressAutoHyphens/>
        <w:rPr>
          <w:lang w:eastAsia="zh-CN"/>
        </w:rPr>
      </w:pPr>
      <w:r w:rsidRPr="00EC5F26">
        <w:rPr>
          <w:lang w:eastAsia="zh-CN"/>
        </w:rPr>
        <w:t>v celoti voditi in skrbeti za varnost svojih podrejenih delavcev,</w:t>
      </w:r>
    </w:p>
    <w:p w14:paraId="325D491F" w14:textId="77777777" w:rsidR="009361CB" w:rsidRPr="00EC5F26" w:rsidRDefault="009361CB" w:rsidP="009361CB">
      <w:pPr>
        <w:numPr>
          <w:ilvl w:val="0"/>
          <w:numId w:val="23"/>
        </w:numPr>
        <w:tabs>
          <w:tab w:val="left" w:pos="7116"/>
        </w:tabs>
        <w:suppressAutoHyphens/>
        <w:rPr>
          <w:lang w:eastAsia="zh-CN"/>
        </w:rPr>
      </w:pPr>
      <w:r w:rsidRPr="00EC5F26">
        <w:rPr>
          <w:lang w:eastAsia="zh-CN"/>
        </w:rPr>
        <w:t>podrejene delavce obveščati pred začetkom del in sproti v teku izvedbe del o specifičnih  nevarnostih in škodljivostih na delovišču, o delih s povečano možnostjo za nastanek poškodb in/ali zdravstvenih okvar,</w:t>
      </w:r>
    </w:p>
    <w:p w14:paraId="3FCB085F" w14:textId="77777777" w:rsidR="009361CB" w:rsidRPr="00EC5F26" w:rsidRDefault="009361CB" w:rsidP="009361CB">
      <w:pPr>
        <w:numPr>
          <w:ilvl w:val="0"/>
          <w:numId w:val="23"/>
        </w:numPr>
        <w:tabs>
          <w:tab w:val="left" w:pos="7116"/>
        </w:tabs>
        <w:suppressAutoHyphens/>
        <w:rPr>
          <w:lang w:eastAsia="zh-CN"/>
        </w:rPr>
      </w:pPr>
      <w:r w:rsidRPr="00EC5F26">
        <w:rPr>
          <w:lang w:eastAsia="zh-CN"/>
        </w:rPr>
        <w:t>podrejene delavce seznaniti in obveščati o vseh potrebnih preventivnih varnostnih ukrepih (izhajajočih iz veljavnih predpisov in internih predpisov),</w:t>
      </w:r>
    </w:p>
    <w:p w14:paraId="6B0D03BE" w14:textId="77777777" w:rsidR="009361CB" w:rsidRPr="00EC5F26" w:rsidRDefault="009361CB" w:rsidP="009361CB">
      <w:pPr>
        <w:numPr>
          <w:ilvl w:val="0"/>
          <w:numId w:val="23"/>
        </w:numPr>
        <w:tabs>
          <w:tab w:val="left" w:pos="7116"/>
        </w:tabs>
        <w:suppressAutoHyphens/>
        <w:rPr>
          <w:lang w:eastAsia="zh-CN"/>
        </w:rPr>
      </w:pPr>
      <w:r w:rsidRPr="00EC5F26">
        <w:rPr>
          <w:lang w:eastAsia="zh-CN"/>
        </w:rPr>
        <w:lastRenderedPageBreak/>
        <w:t>pred začetkom izvajanja posebno nevarnih del podrejene delavce poučiti in po potrebi dodatno seznaniti z varnostnimi ukrepi, katerih upoštevanje in izvajanje zagotavlja varno izvedbo teh posebno nevarnih del,</w:t>
      </w:r>
    </w:p>
    <w:p w14:paraId="6D558B0E" w14:textId="77777777" w:rsidR="009361CB" w:rsidRPr="00EC5F26" w:rsidRDefault="009361CB" w:rsidP="009361CB">
      <w:pPr>
        <w:numPr>
          <w:ilvl w:val="0"/>
          <w:numId w:val="23"/>
        </w:numPr>
        <w:tabs>
          <w:tab w:val="left" w:pos="7116"/>
        </w:tabs>
        <w:suppressAutoHyphens/>
        <w:rPr>
          <w:lang w:eastAsia="zh-CN"/>
        </w:rPr>
      </w:pPr>
      <w:r w:rsidRPr="00EC5F26">
        <w:rPr>
          <w:lang w:eastAsia="zh-CN"/>
        </w:rPr>
        <w:t>skrbeti, da imajo podrejeni delavci na delovišču oz. da uporabljajo delovno opremo, priprave, naprave in pripomočke, ki v celoti ustrezajo predpisom s področja varstva pri delu,</w:t>
      </w:r>
    </w:p>
    <w:p w14:paraId="05C47BD2" w14:textId="77777777" w:rsidR="009361CB" w:rsidRPr="00EC5F26" w:rsidRDefault="009361CB" w:rsidP="009361CB">
      <w:pPr>
        <w:numPr>
          <w:ilvl w:val="0"/>
          <w:numId w:val="23"/>
        </w:numPr>
        <w:tabs>
          <w:tab w:val="left" w:pos="7116"/>
        </w:tabs>
        <w:suppressAutoHyphens/>
        <w:rPr>
          <w:lang w:eastAsia="zh-CN"/>
        </w:rPr>
      </w:pPr>
      <w:r w:rsidRPr="00EC5F26">
        <w:rPr>
          <w:lang w:eastAsia="zh-CN"/>
        </w:rPr>
        <w:t>neprestano kontrolirati in nadzirati ali podrejeni delavci upoštevajo in izvajajo preventivne varnostne ukrepe ter uporabljajo predpisano osebno varovalno opremo,</w:t>
      </w:r>
    </w:p>
    <w:p w14:paraId="5DCED1C6" w14:textId="77777777" w:rsidR="009361CB" w:rsidRPr="00EC5F26" w:rsidRDefault="009361CB" w:rsidP="009361CB">
      <w:pPr>
        <w:numPr>
          <w:ilvl w:val="0"/>
          <w:numId w:val="23"/>
        </w:numPr>
        <w:tabs>
          <w:tab w:val="left" w:pos="7116"/>
        </w:tabs>
        <w:suppressAutoHyphens/>
        <w:rPr>
          <w:lang w:eastAsia="zh-CN"/>
        </w:rPr>
      </w:pPr>
      <w:r w:rsidRPr="00EC5F26">
        <w:rPr>
          <w:lang w:eastAsia="zh-CN"/>
        </w:rPr>
        <w:t>o vseh dogodkih in pojavih, ki bi lahko kakorkoli ogrožali kogarkoli na skupnem delovišču, sproti obveščati osebo, odgovorno za izvajanje ukrepov za varnost in zdravje pri delu (v nadaljevanju: VZPD),</w:t>
      </w:r>
    </w:p>
    <w:p w14:paraId="62527264" w14:textId="77777777" w:rsidR="009361CB" w:rsidRPr="00EC5F26" w:rsidRDefault="009361CB" w:rsidP="009361CB">
      <w:pPr>
        <w:numPr>
          <w:ilvl w:val="0"/>
          <w:numId w:val="23"/>
        </w:numPr>
        <w:tabs>
          <w:tab w:val="left" w:pos="7116"/>
        </w:tabs>
        <w:suppressAutoHyphens/>
        <w:rPr>
          <w:lang w:eastAsia="zh-CN"/>
        </w:rPr>
      </w:pPr>
      <w:r w:rsidRPr="00EC5F26">
        <w:rPr>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0FFB61E3" w14:textId="77777777" w:rsidR="009361CB" w:rsidRPr="00EC5F26" w:rsidRDefault="009361CB" w:rsidP="009361CB">
      <w:pPr>
        <w:numPr>
          <w:ilvl w:val="0"/>
          <w:numId w:val="23"/>
        </w:numPr>
        <w:tabs>
          <w:tab w:val="left" w:pos="7116"/>
        </w:tabs>
        <w:suppressAutoHyphens/>
        <w:rPr>
          <w:lang w:eastAsia="zh-CN"/>
        </w:rPr>
      </w:pPr>
      <w:r w:rsidRPr="00EC5F26">
        <w:rPr>
          <w:lang w:eastAsia="zh-CN"/>
        </w:rPr>
        <w:t>v vseh primerih, ko mu niso znani načini in postopki varne izvedbe del, se o tem posvetovati z  odgovorno osebo.</w:t>
      </w:r>
    </w:p>
    <w:p w14:paraId="39E70919" w14:textId="77777777" w:rsidR="009361CB" w:rsidRPr="00EC5F26" w:rsidRDefault="009361CB" w:rsidP="009361CB">
      <w:pPr>
        <w:tabs>
          <w:tab w:val="left" w:pos="7116"/>
        </w:tabs>
        <w:suppressAutoHyphens/>
        <w:rPr>
          <w:lang w:eastAsia="zh-CN"/>
        </w:rPr>
      </w:pPr>
    </w:p>
    <w:p w14:paraId="6F54D06E"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23CD0FB0" w14:textId="77777777" w:rsidR="009361CB" w:rsidRPr="00EC5F26" w:rsidRDefault="009361CB" w:rsidP="009361CB">
      <w:pPr>
        <w:tabs>
          <w:tab w:val="left" w:pos="7116"/>
        </w:tabs>
        <w:suppressAutoHyphens/>
        <w:rPr>
          <w:lang w:eastAsia="zh-CN"/>
        </w:rPr>
      </w:pPr>
    </w:p>
    <w:p w14:paraId="0CDF9301" w14:textId="77777777" w:rsidR="009361CB" w:rsidRPr="00EC5F26" w:rsidRDefault="009361CB" w:rsidP="009361CB">
      <w:pPr>
        <w:tabs>
          <w:tab w:val="left" w:pos="7116"/>
        </w:tabs>
        <w:suppressAutoHyphens/>
        <w:rPr>
          <w:lang w:eastAsia="zh-CN"/>
        </w:rPr>
      </w:pPr>
      <w:r w:rsidRPr="00EC5F26">
        <w:rPr>
          <w:lang w:eastAsia="zh-CN"/>
        </w:rPr>
        <w:t>Vsak delodajalec (</w:t>
      </w:r>
      <w:r w:rsidRPr="00EC5F26">
        <w:rPr>
          <w:lang w:eastAsia="en-US"/>
        </w:rPr>
        <w:t>izvajalec</w:t>
      </w:r>
      <w:r w:rsidRPr="00EC5F26">
        <w:rPr>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78174C73" w14:textId="77777777" w:rsidR="009361CB" w:rsidRPr="00EC5F26" w:rsidRDefault="009361CB" w:rsidP="009361CB">
      <w:pPr>
        <w:suppressAutoHyphens/>
        <w:jc w:val="center"/>
        <w:rPr>
          <w:b/>
          <w:bCs/>
          <w:lang w:eastAsia="zh-CN"/>
        </w:rPr>
      </w:pPr>
    </w:p>
    <w:p w14:paraId="30DCD5BC" w14:textId="77777777" w:rsidR="009361CB" w:rsidRPr="00EC5F26" w:rsidRDefault="009361CB" w:rsidP="009361CB">
      <w:pPr>
        <w:suppressAutoHyphens/>
        <w:jc w:val="center"/>
        <w:rPr>
          <w:b/>
          <w:bCs/>
          <w:lang w:eastAsia="zh-CN"/>
        </w:rPr>
      </w:pPr>
      <w:r w:rsidRPr="00EC5F26">
        <w:rPr>
          <w:b/>
          <w:bCs/>
          <w:lang w:eastAsia="zh-CN"/>
        </w:rPr>
        <w:t>Obveznosti naročnika</w:t>
      </w:r>
    </w:p>
    <w:p w14:paraId="23004DD0" w14:textId="77777777" w:rsidR="009361CB" w:rsidRPr="00EC5F26" w:rsidRDefault="009361CB" w:rsidP="009361CB">
      <w:pPr>
        <w:suppressAutoHyphens/>
        <w:jc w:val="center"/>
        <w:rPr>
          <w:b/>
          <w:bCs/>
          <w:lang w:eastAsia="zh-CN"/>
        </w:rPr>
      </w:pPr>
    </w:p>
    <w:p w14:paraId="5DB5E719"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266F8F50" w14:textId="77777777" w:rsidR="009361CB" w:rsidRPr="00EC5F26" w:rsidRDefault="009361CB" w:rsidP="009361CB">
      <w:pPr>
        <w:suppressAutoHyphens/>
        <w:jc w:val="center"/>
        <w:rPr>
          <w:lang w:eastAsia="zh-CN"/>
        </w:rPr>
      </w:pPr>
    </w:p>
    <w:p w14:paraId="20D9B2C0" w14:textId="77777777" w:rsidR="009361CB" w:rsidRPr="00EC5F26" w:rsidRDefault="009361CB" w:rsidP="009361CB">
      <w:pPr>
        <w:suppressAutoHyphens/>
        <w:rPr>
          <w:lang w:eastAsia="zh-CN"/>
        </w:rPr>
      </w:pPr>
      <w:r w:rsidRPr="00EC5F26">
        <w:rPr>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5AAB3C8D" w14:textId="77777777" w:rsidR="009361CB" w:rsidRPr="00EC5F26" w:rsidRDefault="009361CB" w:rsidP="009361CB">
      <w:pPr>
        <w:suppressAutoHyphens/>
        <w:rPr>
          <w:lang w:eastAsia="zh-CN"/>
        </w:rPr>
      </w:pPr>
    </w:p>
    <w:p w14:paraId="763ECE07"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6272D675" w14:textId="77777777" w:rsidR="009361CB" w:rsidRPr="00EC5F26" w:rsidRDefault="009361CB" w:rsidP="009361CB">
      <w:pPr>
        <w:suppressAutoHyphens/>
        <w:jc w:val="center"/>
        <w:rPr>
          <w:lang w:eastAsia="zh-CN"/>
        </w:rPr>
      </w:pPr>
    </w:p>
    <w:p w14:paraId="6A9A2057" w14:textId="77777777" w:rsidR="009361CB" w:rsidRPr="00EC5F26" w:rsidRDefault="009361CB" w:rsidP="009361CB">
      <w:pPr>
        <w:suppressAutoHyphens/>
        <w:rPr>
          <w:lang w:eastAsia="zh-CN"/>
        </w:rPr>
      </w:pPr>
      <w:r w:rsidRPr="00EC5F26">
        <w:rPr>
          <w:lang w:eastAsia="zh-CN"/>
        </w:rPr>
        <w:t>Naročnik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5D7A1A4" w14:textId="77777777" w:rsidR="009361CB" w:rsidRPr="00EC5F26" w:rsidRDefault="009361CB" w:rsidP="009361CB">
      <w:pPr>
        <w:suppressAutoHyphens/>
        <w:rPr>
          <w:lang w:eastAsia="zh-CN"/>
        </w:rPr>
      </w:pPr>
    </w:p>
    <w:p w14:paraId="2C60E9F8" w14:textId="77777777" w:rsidR="009361CB" w:rsidRPr="00EC5F26" w:rsidRDefault="009361CB" w:rsidP="009361CB">
      <w:pPr>
        <w:suppressAutoHyphens/>
        <w:rPr>
          <w:lang w:eastAsia="zh-CN"/>
        </w:rPr>
      </w:pPr>
      <w:r w:rsidRPr="00EC5F26">
        <w:rPr>
          <w:lang w:eastAsia="zh-CN"/>
        </w:rPr>
        <w:t>Naročnik in njegove pooblaščene osebe bodo nadzirale izvajanje ukrepov za preprečevanje bolnišničnih okužb KOBO, izvajalec pa mora upoštevati vsa navodila.</w:t>
      </w:r>
    </w:p>
    <w:p w14:paraId="1CFC9D52" w14:textId="77777777" w:rsidR="009361CB" w:rsidRPr="00EC5F26" w:rsidRDefault="009361CB" w:rsidP="009361CB">
      <w:pPr>
        <w:suppressAutoHyphens/>
        <w:rPr>
          <w:lang w:eastAsia="zh-CN"/>
        </w:rPr>
      </w:pPr>
    </w:p>
    <w:p w14:paraId="222C1E8B"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119C867A" w14:textId="77777777" w:rsidR="009361CB" w:rsidRPr="00EC5F26" w:rsidRDefault="009361CB" w:rsidP="009361CB">
      <w:pPr>
        <w:suppressAutoHyphens/>
        <w:rPr>
          <w:lang w:eastAsia="zh-CN"/>
        </w:rPr>
      </w:pPr>
    </w:p>
    <w:p w14:paraId="3CDFB0D7" w14:textId="77777777" w:rsidR="009361CB" w:rsidRPr="00EC5F26" w:rsidRDefault="009361CB" w:rsidP="009361CB">
      <w:pPr>
        <w:suppressAutoHyphens/>
        <w:rPr>
          <w:lang w:eastAsia="zh-CN"/>
        </w:rPr>
      </w:pPr>
      <w:r w:rsidRPr="00EC5F26">
        <w:rPr>
          <w:lang w:eastAsia="zh-CN"/>
        </w:rPr>
        <w:t xml:space="preserve">V primeru nezgode delavca izvajalca ali nezgode oz. škode, ki jo je ta povzročil, je naročnik oz. </w:t>
      </w:r>
      <w:r w:rsidRPr="00EC5F26">
        <w:rPr>
          <w:lang w:eastAsia="en-US"/>
        </w:rPr>
        <w:t>izvajalec</w:t>
      </w:r>
      <w:r w:rsidRPr="00EC5F26">
        <w:rPr>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14:paraId="6C8FFC9F" w14:textId="77777777" w:rsidR="009361CB" w:rsidRPr="00EC5F26" w:rsidRDefault="009361CB" w:rsidP="009361CB">
      <w:pPr>
        <w:tabs>
          <w:tab w:val="left" w:pos="7116"/>
        </w:tabs>
        <w:suppressAutoHyphens/>
        <w:rPr>
          <w:lang w:eastAsia="zh-CN"/>
        </w:rPr>
      </w:pPr>
    </w:p>
    <w:p w14:paraId="6ADB5BC4"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7C5C5FB7" w14:textId="77777777" w:rsidR="009361CB" w:rsidRPr="00EC5F26" w:rsidRDefault="009361CB" w:rsidP="009361CB">
      <w:pPr>
        <w:tabs>
          <w:tab w:val="left" w:pos="7116"/>
        </w:tabs>
        <w:suppressAutoHyphens/>
        <w:jc w:val="center"/>
        <w:rPr>
          <w:lang w:eastAsia="zh-CN"/>
        </w:rPr>
      </w:pPr>
    </w:p>
    <w:p w14:paraId="7ED0F6DF" w14:textId="77777777" w:rsidR="009361CB" w:rsidRPr="00EC5F26" w:rsidRDefault="009361CB" w:rsidP="009361CB">
      <w:pPr>
        <w:tabs>
          <w:tab w:val="left" w:pos="7116"/>
        </w:tabs>
        <w:suppressAutoHyphens/>
        <w:rPr>
          <w:lang w:eastAsia="zh-CN"/>
        </w:rPr>
      </w:pPr>
      <w:r w:rsidRPr="00EC5F26">
        <w:rPr>
          <w:lang w:eastAsia="zh-CN"/>
        </w:rPr>
        <w:lastRenderedPageBreak/>
        <w:t>Ta sporazum začne veljati, ko ga podpišejo odgovorne osebe izvajalcev del, ki izvajajo dela na  delovišču.</w:t>
      </w:r>
    </w:p>
    <w:p w14:paraId="319BD1E8" w14:textId="77777777" w:rsidR="009361CB" w:rsidRPr="00EC5F26" w:rsidRDefault="009361CB" w:rsidP="009361CB">
      <w:pPr>
        <w:tabs>
          <w:tab w:val="left" w:pos="7116"/>
        </w:tabs>
        <w:suppressAutoHyphens/>
        <w:rPr>
          <w:lang w:eastAsia="zh-CN"/>
        </w:rPr>
      </w:pPr>
    </w:p>
    <w:p w14:paraId="41D085BA"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77A6FF3E" w14:textId="77777777" w:rsidR="009361CB" w:rsidRPr="00EC5F26" w:rsidRDefault="009361CB" w:rsidP="009361CB">
      <w:pPr>
        <w:tabs>
          <w:tab w:val="left" w:pos="7116"/>
        </w:tabs>
        <w:suppressAutoHyphens/>
        <w:jc w:val="center"/>
        <w:rPr>
          <w:lang w:eastAsia="zh-CN"/>
        </w:rPr>
      </w:pPr>
    </w:p>
    <w:p w14:paraId="5C9AE316" w14:textId="77777777" w:rsidR="009361CB" w:rsidRPr="00EC5F26" w:rsidRDefault="009361CB" w:rsidP="009361CB">
      <w:pPr>
        <w:tabs>
          <w:tab w:val="left" w:pos="7116"/>
        </w:tabs>
        <w:suppressAutoHyphens/>
        <w:rPr>
          <w:lang w:eastAsia="zh-CN"/>
        </w:rPr>
      </w:pPr>
      <w:r w:rsidRPr="00EC5F26">
        <w:rPr>
          <w:lang w:eastAsia="zh-CN"/>
        </w:rPr>
        <w:t>Začetek izvajanja del na skupnem delovišču je dovoljen le izvajalcu, ki je podpisal ta sporazum, podal pisno izjavo izvajalca del ter odgovorni osebi naročnika iz tega sporazuma predal vso potrebno varnostno – tehnično dokumentacijo.</w:t>
      </w:r>
    </w:p>
    <w:p w14:paraId="3D069CAF" w14:textId="77777777" w:rsidR="009361CB" w:rsidRPr="00EC5F26" w:rsidRDefault="009361CB" w:rsidP="009361CB">
      <w:pPr>
        <w:tabs>
          <w:tab w:val="left" w:pos="7116"/>
        </w:tabs>
        <w:suppressAutoHyphens/>
        <w:rPr>
          <w:lang w:eastAsia="zh-CN"/>
        </w:rPr>
      </w:pPr>
    </w:p>
    <w:p w14:paraId="41B5A94F" w14:textId="77777777" w:rsidR="009361CB" w:rsidRPr="00EC5F26" w:rsidRDefault="009361CB" w:rsidP="009361CB">
      <w:pPr>
        <w:tabs>
          <w:tab w:val="left" w:pos="7116"/>
        </w:tabs>
        <w:suppressAutoHyphens/>
        <w:rPr>
          <w:lang w:eastAsia="zh-CN"/>
        </w:rPr>
      </w:pPr>
    </w:p>
    <w:p w14:paraId="712D1D54" w14:textId="77777777" w:rsidR="009361CB" w:rsidRPr="00EC5F26" w:rsidRDefault="009361CB" w:rsidP="009361CB">
      <w:pPr>
        <w:tabs>
          <w:tab w:val="left" w:pos="7116"/>
        </w:tabs>
        <w:suppressAutoHyphens/>
        <w:rPr>
          <w:lang w:eastAsia="zh-CN"/>
        </w:rPr>
      </w:pPr>
    </w:p>
    <w:p w14:paraId="6ACB135A" w14:textId="77777777" w:rsidR="009361CB" w:rsidRPr="00EC5F26" w:rsidRDefault="009361CB" w:rsidP="009361CB">
      <w:pPr>
        <w:suppressAutoHyphens/>
        <w:jc w:val="center"/>
        <w:rPr>
          <w:b/>
          <w:bCs/>
          <w:lang w:eastAsia="zh-CN"/>
        </w:rPr>
      </w:pPr>
      <w:r w:rsidRPr="00EC5F26">
        <w:rPr>
          <w:b/>
          <w:bCs/>
          <w:lang w:eastAsia="zh-CN"/>
        </w:rPr>
        <w:t>Imenovanje odgovornih oseb za varnost in zdravje pri delu</w:t>
      </w:r>
    </w:p>
    <w:p w14:paraId="0BB25D02" w14:textId="77777777" w:rsidR="009361CB" w:rsidRPr="00EC5F26" w:rsidRDefault="009361CB" w:rsidP="009361CB">
      <w:pPr>
        <w:suppressAutoHyphens/>
        <w:jc w:val="center"/>
        <w:rPr>
          <w:lang w:eastAsia="zh-CN"/>
        </w:rPr>
      </w:pPr>
    </w:p>
    <w:p w14:paraId="54A6CC33"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1DF49C64" w14:textId="77777777" w:rsidR="009361CB" w:rsidRPr="00EC5F26" w:rsidRDefault="009361CB" w:rsidP="009361CB">
      <w:pPr>
        <w:suppressAutoHyphens/>
        <w:jc w:val="center"/>
        <w:rPr>
          <w:b/>
          <w:bCs/>
          <w:lang w:eastAsia="zh-CN"/>
        </w:rPr>
      </w:pPr>
    </w:p>
    <w:p w14:paraId="4C207654" w14:textId="77777777" w:rsidR="009361CB" w:rsidRPr="00EC5F26" w:rsidRDefault="009361CB" w:rsidP="009361CB">
      <w:pPr>
        <w:suppressAutoHyphens/>
        <w:rPr>
          <w:lang w:eastAsia="zh-CN"/>
        </w:rPr>
      </w:pPr>
      <w:r w:rsidRPr="00EC5F26">
        <w:rPr>
          <w:lang w:eastAsia="zh-CN"/>
        </w:rPr>
        <w:t>Za izvajanje skupnih varnostnih ukrepov v smislu 39. člena Zakona o varnosti in zdravju pri delu je s strani izvajalca imenovana odgovorna oseba:</w:t>
      </w:r>
    </w:p>
    <w:tbl>
      <w:tblPr>
        <w:tblW w:w="9165" w:type="dxa"/>
        <w:tblInd w:w="70" w:type="dxa"/>
        <w:tblLayout w:type="fixed"/>
        <w:tblCellMar>
          <w:left w:w="70" w:type="dxa"/>
          <w:right w:w="70" w:type="dxa"/>
        </w:tblCellMar>
        <w:tblLook w:val="04A0" w:firstRow="1" w:lastRow="0" w:firstColumn="1" w:lastColumn="0" w:noHBand="0" w:noVBand="1"/>
      </w:tblPr>
      <w:tblGrid>
        <w:gridCol w:w="427"/>
        <w:gridCol w:w="1842"/>
        <w:gridCol w:w="567"/>
        <w:gridCol w:w="1418"/>
        <w:gridCol w:w="992"/>
        <w:gridCol w:w="3919"/>
      </w:tblGrid>
      <w:tr w:rsidR="009361CB" w:rsidRPr="00EC5F26" w14:paraId="0A3B834A" w14:textId="77777777" w:rsidTr="009361CB">
        <w:trPr>
          <w:cantSplit/>
          <w:trHeight w:val="454"/>
        </w:trPr>
        <w:tc>
          <w:tcPr>
            <w:tcW w:w="426" w:type="dxa"/>
            <w:tcBorders>
              <w:top w:val="nil"/>
              <w:left w:val="nil"/>
              <w:bottom w:val="single" w:sz="2" w:space="0" w:color="000000"/>
              <w:right w:val="nil"/>
            </w:tcBorders>
            <w:vAlign w:val="bottom"/>
            <w:hideMark/>
          </w:tcPr>
          <w:p w14:paraId="146851BB" w14:textId="77777777" w:rsidR="009361CB" w:rsidRPr="00EC5F26" w:rsidRDefault="009361CB" w:rsidP="009361CB">
            <w:pPr>
              <w:suppressAutoHyphens/>
              <w:rPr>
                <w:lang w:eastAsia="zh-CN"/>
              </w:rPr>
            </w:pPr>
            <w:r w:rsidRPr="00EC5F26">
              <w:rPr>
                <w:lang w:eastAsia="zh-CN"/>
              </w:rPr>
              <w:t>1.</w:t>
            </w:r>
          </w:p>
        </w:tc>
        <w:tc>
          <w:tcPr>
            <w:tcW w:w="1842" w:type="dxa"/>
            <w:tcBorders>
              <w:top w:val="nil"/>
              <w:left w:val="nil"/>
              <w:bottom w:val="single" w:sz="2" w:space="0" w:color="000000"/>
              <w:right w:val="nil"/>
            </w:tcBorders>
            <w:vAlign w:val="bottom"/>
          </w:tcPr>
          <w:p w14:paraId="011424EA" w14:textId="77777777" w:rsidR="009361CB" w:rsidRPr="00EC5F26" w:rsidRDefault="009361CB" w:rsidP="009361CB">
            <w:pPr>
              <w:suppressAutoHyphens/>
              <w:rPr>
                <w:lang w:eastAsia="zh-CN"/>
              </w:rPr>
            </w:pPr>
          </w:p>
        </w:tc>
        <w:tc>
          <w:tcPr>
            <w:tcW w:w="567" w:type="dxa"/>
            <w:vAlign w:val="bottom"/>
            <w:hideMark/>
          </w:tcPr>
          <w:p w14:paraId="7CD8DE66" w14:textId="77777777" w:rsidR="009361CB" w:rsidRPr="00EC5F26" w:rsidRDefault="009361CB" w:rsidP="009361CB">
            <w:pPr>
              <w:suppressAutoHyphens/>
              <w:rPr>
                <w:lang w:eastAsia="zh-CN"/>
              </w:rPr>
            </w:pPr>
            <w:r w:rsidRPr="00EC5F26">
              <w:rPr>
                <w:lang w:eastAsia="zh-CN"/>
              </w:rPr>
              <w:t>tel.:</w:t>
            </w:r>
          </w:p>
        </w:tc>
        <w:tc>
          <w:tcPr>
            <w:tcW w:w="1418" w:type="dxa"/>
            <w:tcBorders>
              <w:top w:val="nil"/>
              <w:left w:val="nil"/>
              <w:bottom w:val="single" w:sz="2" w:space="0" w:color="000000"/>
              <w:right w:val="nil"/>
            </w:tcBorders>
            <w:vAlign w:val="bottom"/>
          </w:tcPr>
          <w:p w14:paraId="26D8F481" w14:textId="77777777" w:rsidR="009361CB" w:rsidRPr="00EC5F26" w:rsidRDefault="009361CB" w:rsidP="009361CB">
            <w:pPr>
              <w:suppressAutoHyphens/>
              <w:rPr>
                <w:lang w:eastAsia="zh-CN"/>
              </w:rPr>
            </w:pPr>
          </w:p>
        </w:tc>
        <w:tc>
          <w:tcPr>
            <w:tcW w:w="992" w:type="dxa"/>
            <w:vAlign w:val="bottom"/>
            <w:hideMark/>
          </w:tcPr>
          <w:p w14:paraId="6C28CB35" w14:textId="77777777" w:rsidR="009361CB" w:rsidRPr="00EC5F26" w:rsidRDefault="009361CB" w:rsidP="009361CB">
            <w:pPr>
              <w:suppressAutoHyphens/>
              <w:rPr>
                <w:lang w:eastAsia="zh-CN"/>
              </w:rPr>
            </w:pPr>
            <w:r w:rsidRPr="00EC5F26">
              <w:rPr>
                <w:lang w:eastAsia="zh-CN"/>
              </w:rPr>
              <w:t>e-naslov:</w:t>
            </w:r>
          </w:p>
        </w:tc>
        <w:tc>
          <w:tcPr>
            <w:tcW w:w="3918" w:type="dxa"/>
            <w:tcBorders>
              <w:top w:val="nil"/>
              <w:left w:val="nil"/>
              <w:bottom w:val="single" w:sz="2" w:space="0" w:color="000000"/>
              <w:right w:val="nil"/>
            </w:tcBorders>
            <w:vAlign w:val="bottom"/>
          </w:tcPr>
          <w:p w14:paraId="7408A1FE" w14:textId="77777777" w:rsidR="009361CB" w:rsidRPr="00EC5F26" w:rsidRDefault="009361CB" w:rsidP="009361CB">
            <w:pPr>
              <w:suppressAutoHyphens/>
              <w:rPr>
                <w:lang w:eastAsia="zh-CN"/>
              </w:rPr>
            </w:pPr>
          </w:p>
        </w:tc>
      </w:tr>
    </w:tbl>
    <w:p w14:paraId="282864A8" w14:textId="77777777" w:rsidR="009361CB" w:rsidRPr="00EC5F26" w:rsidRDefault="009361CB" w:rsidP="009361CB">
      <w:pPr>
        <w:suppressAutoHyphens/>
        <w:rPr>
          <w:lang w:eastAsia="zh-CN"/>
        </w:rPr>
      </w:pPr>
    </w:p>
    <w:p w14:paraId="30AA5268" w14:textId="77777777" w:rsidR="009361CB" w:rsidRPr="00EC5F26" w:rsidRDefault="009361CB" w:rsidP="009361CB">
      <w:pPr>
        <w:suppressAutoHyphens/>
        <w:rPr>
          <w:lang w:eastAsia="zh-CN"/>
        </w:rPr>
      </w:pPr>
      <w:r w:rsidRPr="00EC5F26">
        <w:rPr>
          <w:lang w:eastAsia="zh-CN"/>
        </w:rPr>
        <w:t xml:space="preserve">s strani naročnika: </w:t>
      </w:r>
    </w:p>
    <w:tbl>
      <w:tblPr>
        <w:tblW w:w="9165" w:type="dxa"/>
        <w:tblInd w:w="70" w:type="dxa"/>
        <w:tblLayout w:type="fixed"/>
        <w:tblCellMar>
          <w:left w:w="70" w:type="dxa"/>
          <w:right w:w="70" w:type="dxa"/>
        </w:tblCellMar>
        <w:tblLook w:val="04A0" w:firstRow="1" w:lastRow="0" w:firstColumn="1" w:lastColumn="0" w:noHBand="0" w:noVBand="1"/>
      </w:tblPr>
      <w:tblGrid>
        <w:gridCol w:w="375"/>
        <w:gridCol w:w="1894"/>
        <w:gridCol w:w="567"/>
        <w:gridCol w:w="1418"/>
        <w:gridCol w:w="992"/>
        <w:gridCol w:w="3919"/>
      </w:tblGrid>
      <w:tr w:rsidR="009361CB" w:rsidRPr="00EC5F26" w14:paraId="6E891E63" w14:textId="77777777" w:rsidTr="009361CB">
        <w:trPr>
          <w:cantSplit/>
          <w:trHeight w:val="454"/>
        </w:trPr>
        <w:tc>
          <w:tcPr>
            <w:tcW w:w="374" w:type="dxa"/>
            <w:tcBorders>
              <w:top w:val="nil"/>
              <w:left w:val="nil"/>
              <w:bottom w:val="single" w:sz="2" w:space="0" w:color="000000"/>
              <w:right w:val="nil"/>
            </w:tcBorders>
            <w:vAlign w:val="bottom"/>
            <w:hideMark/>
          </w:tcPr>
          <w:p w14:paraId="11281D4D" w14:textId="77777777" w:rsidR="009361CB" w:rsidRPr="00EC5F26" w:rsidRDefault="009361CB" w:rsidP="009361CB">
            <w:pPr>
              <w:suppressAutoHyphens/>
              <w:rPr>
                <w:lang w:eastAsia="zh-CN"/>
              </w:rPr>
            </w:pPr>
            <w:r w:rsidRPr="00EC5F26">
              <w:rPr>
                <w:lang w:eastAsia="zh-CN"/>
              </w:rPr>
              <w:t>2.</w:t>
            </w:r>
          </w:p>
        </w:tc>
        <w:tc>
          <w:tcPr>
            <w:tcW w:w="1894" w:type="dxa"/>
            <w:tcBorders>
              <w:top w:val="nil"/>
              <w:left w:val="nil"/>
              <w:bottom w:val="single" w:sz="2" w:space="0" w:color="000000"/>
              <w:right w:val="nil"/>
            </w:tcBorders>
            <w:vAlign w:val="bottom"/>
          </w:tcPr>
          <w:p w14:paraId="4AF8CB52" w14:textId="77777777" w:rsidR="009361CB" w:rsidRPr="00EC5F26" w:rsidRDefault="009361CB" w:rsidP="009361CB">
            <w:pPr>
              <w:suppressAutoHyphens/>
              <w:rPr>
                <w:lang w:eastAsia="zh-CN"/>
              </w:rPr>
            </w:pPr>
          </w:p>
        </w:tc>
        <w:tc>
          <w:tcPr>
            <w:tcW w:w="567" w:type="dxa"/>
            <w:vAlign w:val="bottom"/>
            <w:hideMark/>
          </w:tcPr>
          <w:p w14:paraId="459CD30B" w14:textId="77777777" w:rsidR="009361CB" w:rsidRPr="00EC5F26" w:rsidRDefault="009361CB" w:rsidP="009361CB">
            <w:pPr>
              <w:suppressAutoHyphens/>
              <w:rPr>
                <w:lang w:eastAsia="zh-CN"/>
              </w:rPr>
            </w:pPr>
            <w:r w:rsidRPr="00EC5F26">
              <w:rPr>
                <w:lang w:eastAsia="zh-CN"/>
              </w:rPr>
              <w:t>tel.:</w:t>
            </w:r>
          </w:p>
        </w:tc>
        <w:tc>
          <w:tcPr>
            <w:tcW w:w="1418" w:type="dxa"/>
            <w:tcBorders>
              <w:top w:val="nil"/>
              <w:left w:val="nil"/>
              <w:bottom w:val="single" w:sz="2" w:space="0" w:color="000000"/>
              <w:right w:val="nil"/>
            </w:tcBorders>
            <w:vAlign w:val="bottom"/>
          </w:tcPr>
          <w:p w14:paraId="2C592710" w14:textId="77777777" w:rsidR="009361CB" w:rsidRPr="00EC5F26" w:rsidRDefault="009361CB" w:rsidP="009361CB">
            <w:pPr>
              <w:suppressAutoHyphens/>
              <w:rPr>
                <w:lang w:eastAsia="zh-CN"/>
              </w:rPr>
            </w:pPr>
          </w:p>
        </w:tc>
        <w:tc>
          <w:tcPr>
            <w:tcW w:w="992" w:type="dxa"/>
            <w:vAlign w:val="bottom"/>
            <w:hideMark/>
          </w:tcPr>
          <w:p w14:paraId="733C5106" w14:textId="77777777" w:rsidR="009361CB" w:rsidRPr="00EC5F26" w:rsidRDefault="009361CB" w:rsidP="009361CB">
            <w:pPr>
              <w:suppressAutoHyphens/>
              <w:rPr>
                <w:lang w:eastAsia="zh-CN"/>
              </w:rPr>
            </w:pPr>
            <w:r w:rsidRPr="00EC5F26">
              <w:rPr>
                <w:lang w:eastAsia="zh-CN"/>
              </w:rPr>
              <w:t>e-naslov:</w:t>
            </w:r>
          </w:p>
        </w:tc>
        <w:tc>
          <w:tcPr>
            <w:tcW w:w="3918" w:type="dxa"/>
            <w:tcBorders>
              <w:top w:val="nil"/>
              <w:left w:val="nil"/>
              <w:bottom w:val="single" w:sz="2" w:space="0" w:color="000000"/>
              <w:right w:val="nil"/>
            </w:tcBorders>
            <w:vAlign w:val="bottom"/>
          </w:tcPr>
          <w:p w14:paraId="6BFD4691" w14:textId="77777777" w:rsidR="009361CB" w:rsidRPr="00EC5F26" w:rsidRDefault="009361CB" w:rsidP="009361CB">
            <w:pPr>
              <w:suppressAutoHyphens/>
              <w:rPr>
                <w:lang w:eastAsia="zh-CN"/>
              </w:rPr>
            </w:pPr>
          </w:p>
        </w:tc>
      </w:tr>
    </w:tbl>
    <w:p w14:paraId="1D5FA398" w14:textId="77777777" w:rsidR="009361CB" w:rsidRPr="00EC5F26" w:rsidRDefault="009361CB" w:rsidP="009361CB">
      <w:pPr>
        <w:suppressAutoHyphens/>
        <w:rPr>
          <w:lang w:eastAsia="zh-CN"/>
        </w:rPr>
      </w:pPr>
    </w:p>
    <w:p w14:paraId="7913B9C9" w14:textId="77777777" w:rsidR="009361CB" w:rsidRPr="00EC5F26" w:rsidRDefault="009361CB" w:rsidP="009361CB">
      <w:pPr>
        <w:suppressAutoHyphens/>
        <w:rPr>
          <w:lang w:eastAsia="zh-CN"/>
        </w:rPr>
      </w:pPr>
      <w:r w:rsidRPr="00EC5F26">
        <w:rPr>
          <w:lang w:eastAsia="zh-CN"/>
        </w:rPr>
        <w:t>Morebitno spremembo odgovornih oseb ali kontaktnih podatkov je vsaka stranka drugi dolžna pisno sporočiti takoj.</w:t>
      </w:r>
    </w:p>
    <w:p w14:paraId="04CB3D5F" w14:textId="77777777" w:rsidR="009361CB" w:rsidRPr="00EC5F26" w:rsidRDefault="009361CB" w:rsidP="009361CB">
      <w:pPr>
        <w:tabs>
          <w:tab w:val="left" w:pos="7116"/>
        </w:tabs>
        <w:suppressAutoHyphens/>
        <w:rPr>
          <w:lang w:eastAsia="zh-CN"/>
        </w:rPr>
      </w:pPr>
    </w:p>
    <w:p w14:paraId="03FE27FA" w14:textId="77777777" w:rsidR="009361CB" w:rsidRPr="00EC5F26" w:rsidRDefault="009361CB" w:rsidP="009361CB">
      <w:pPr>
        <w:numPr>
          <w:ilvl w:val="0"/>
          <w:numId w:val="59"/>
        </w:numPr>
        <w:tabs>
          <w:tab w:val="left" w:pos="7116"/>
        </w:tabs>
        <w:suppressAutoHyphens/>
        <w:jc w:val="center"/>
        <w:rPr>
          <w:lang w:eastAsia="zh-CN"/>
        </w:rPr>
      </w:pPr>
      <w:r w:rsidRPr="00EC5F26">
        <w:rPr>
          <w:lang w:eastAsia="zh-CN"/>
        </w:rPr>
        <w:t>člen</w:t>
      </w:r>
    </w:p>
    <w:p w14:paraId="485059B7" w14:textId="77777777" w:rsidR="009361CB" w:rsidRPr="00EC5F26" w:rsidRDefault="009361CB" w:rsidP="009361CB">
      <w:pPr>
        <w:tabs>
          <w:tab w:val="left" w:pos="7116"/>
        </w:tabs>
        <w:suppressAutoHyphens/>
        <w:rPr>
          <w:lang w:eastAsia="zh-CN"/>
        </w:rPr>
      </w:pPr>
    </w:p>
    <w:p w14:paraId="4D8EAEA7" w14:textId="77777777" w:rsidR="009361CB" w:rsidRPr="00EC5F26" w:rsidRDefault="009361CB" w:rsidP="009361CB">
      <w:pPr>
        <w:tabs>
          <w:tab w:val="left" w:pos="7116"/>
        </w:tabs>
        <w:suppressAutoHyphens/>
        <w:rPr>
          <w:lang w:eastAsia="zh-CN"/>
        </w:rPr>
      </w:pPr>
      <w:r w:rsidRPr="00EC5F26">
        <w:rPr>
          <w:lang w:eastAsia="zh-CN"/>
        </w:rPr>
        <w:t xml:space="preserve">Ta sporazum je napisan v 2 (dveh) enakih izvodih od katerih prejme </w:t>
      </w:r>
      <w:r w:rsidRPr="00EC5F26">
        <w:rPr>
          <w:lang w:eastAsia="en-US"/>
        </w:rPr>
        <w:t>izvajalec</w:t>
      </w:r>
      <w:r w:rsidRPr="00EC5F26">
        <w:rPr>
          <w:lang w:eastAsia="zh-CN"/>
        </w:rPr>
        <w:t xml:space="preserve"> del 1 (en) izvod in naročnik 1 (en) izvod. </w:t>
      </w:r>
    </w:p>
    <w:p w14:paraId="75CF0918" w14:textId="77777777" w:rsidR="009361CB" w:rsidRPr="00EC5F26" w:rsidRDefault="009361CB" w:rsidP="009361CB">
      <w:pPr>
        <w:tabs>
          <w:tab w:val="left" w:pos="7116"/>
        </w:tabs>
        <w:suppressAutoHyphens/>
        <w:rPr>
          <w:lang w:eastAsia="zh-CN"/>
        </w:rPr>
      </w:pPr>
    </w:p>
    <w:p w14:paraId="229CC20D" w14:textId="77777777" w:rsidR="009361CB" w:rsidRPr="00EC5F26" w:rsidRDefault="009361CB" w:rsidP="009361CB">
      <w:pPr>
        <w:tabs>
          <w:tab w:val="left" w:pos="7116"/>
        </w:tabs>
        <w:suppressAutoHyphens/>
        <w:rPr>
          <w:lang w:eastAsia="zh-CN"/>
        </w:rPr>
      </w:pPr>
    </w:p>
    <w:tbl>
      <w:tblPr>
        <w:tblW w:w="9105" w:type="dxa"/>
        <w:tblLayout w:type="fixed"/>
        <w:tblCellMar>
          <w:left w:w="70" w:type="dxa"/>
          <w:right w:w="70" w:type="dxa"/>
        </w:tblCellMar>
        <w:tblLook w:val="04A0" w:firstRow="1" w:lastRow="0" w:firstColumn="1" w:lastColumn="0" w:noHBand="0" w:noVBand="1"/>
      </w:tblPr>
      <w:tblGrid>
        <w:gridCol w:w="4468"/>
        <w:gridCol w:w="4467"/>
        <w:gridCol w:w="170"/>
      </w:tblGrid>
      <w:tr w:rsidR="009361CB" w:rsidRPr="00EC5F26" w14:paraId="34C88B0C" w14:textId="77777777" w:rsidTr="009361CB">
        <w:trPr>
          <w:cantSplit/>
        </w:trPr>
        <w:tc>
          <w:tcPr>
            <w:tcW w:w="4465" w:type="dxa"/>
            <w:hideMark/>
          </w:tcPr>
          <w:p w14:paraId="72CD2896" w14:textId="77777777" w:rsidR="009361CB" w:rsidRPr="00EC5F26" w:rsidRDefault="009361CB" w:rsidP="009361CB">
            <w:pPr>
              <w:rPr>
                <w:lang w:eastAsia="en-US"/>
              </w:rPr>
            </w:pPr>
            <w:r w:rsidRPr="00EC5F26">
              <w:rPr>
                <w:lang w:eastAsia="en-US"/>
              </w:rPr>
              <w:t>____________, dne ____________</w:t>
            </w:r>
          </w:p>
        </w:tc>
        <w:tc>
          <w:tcPr>
            <w:tcW w:w="4465" w:type="dxa"/>
            <w:hideMark/>
          </w:tcPr>
          <w:p w14:paraId="439B07B7" w14:textId="77777777" w:rsidR="009361CB" w:rsidRPr="00EC5F26" w:rsidRDefault="009361CB" w:rsidP="009361CB">
            <w:pPr>
              <w:rPr>
                <w:lang w:eastAsia="en-US"/>
              </w:rPr>
            </w:pPr>
            <w:r w:rsidRPr="00EC5F26">
              <w:rPr>
                <w:lang w:eastAsia="en-US"/>
              </w:rPr>
              <w:t>___________, dne ___________</w:t>
            </w:r>
          </w:p>
        </w:tc>
        <w:tc>
          <w:tcPr>
            <w:tcW w:w="170" w:type="dxa"/>
          </w:tcPr>
          <w:p w14:paraId="2D83CFD3" w14:textId="77777777" w:rsidR="009361CB" w:rsidRPr="00EC5F26" w:rsidRDefault="009361CB" w:rsidP="009361CB">
            <w:pPr>
              <w:rPr>
                <w:lang w:eastAsia="en-US"/>
              </w:rPr>
            </w:pPr>
          </w:p>
        </w:tc>
      </w:tr>
      <w:tr w:rsidR="009361CB" w:rsidRPr="00EC5F26" w14:paraId="311F24AC" w14:textId="77777777" w:rsidTr="009361CB">
        <w:trPr>
          <w:cantSplit/>
        </w:trPr>
        <w:tc>
          <w:tcPr>
            <w:tcW w:w="4465" w:type="dxa"/>
          </w:tcPr>
          <w:p w14:paraId="0C8B2A72" w14:textId="77777777" w:rsidR="009361CB" w:rsidRPr="00EC5F26" w:rsidRDefault="009361CB" w:rsidP="009361CB">
            <w:pPr>
              <w:rPr>
                <w:lang w:eastAsia="en-US"/>
              </w:rPr>
            </w:pPr>
          </w:p>
          <w:p w14:paraId="51E81E25" w14:textId="77777777" w:rsidR="009361CB" w:rsidRPr="00EC5F26" w:rsidRDefault="009361CB" w:rsidP="009361CB">
            <w:pPr>
              <w:rPr>
                <w:lang w:eastAsia="en-US"/>
              </w:rPr>
            </w:pPr>
            <w:r w:rsidRPr="00EC5F26">
              <w:rPr>
                <w:lang w:eastAsia="en-US"/>
              </w:rPr>
              <w:t>Naročnik:</w:t>
            </w:r>
          </w:p>
        </w:tc>
        <w:tc>
          <w:tcPr>
            <w:tcW w:w="4465" w:type="dxa"/>
          </w:tcPr>
          <w:p w14:paraId="50D95D43" w14:textId="77777777" w:rsidR="009361CB" w:rsidRPr="00EC5F26" w:rsidRDefault="009361CB" w:rsidP="009361CB">
            <w:pPr>
              <w:rPr>
                <w:lang w:eastAsia="en-US"/>
              </w:rPr>
            </w:pPr>
          </w:p>
          <w:p w14:paraId="3DDBBBCA" w14:textId="77777777" w:rsidR="009361CB" w:rsidRPr="00EC5F26" w:rsidRDefault="009361CB" w:rsidP="009361CB">
            <w:pPr>
              <w:rPr>
                <w:lang w:eastAsia="en-US"/>
              </w:rPr>
            </w:pPr>
            <w:r w:rsidRPr="00EC5F26">
              <w:rPr>
                <w:lang w:eastAsia="en-US"/>
              </w:rPr>
              <w:t>Izvajalec:</w:t>
            </w:r>
          </w:p>
        </w:tc>
        <w:tc>
          <w:tcPr>
            <w:tcW w:w="170" w:type="dxa"/>
          </w:tcPr>
          <w:p w14:paraId="31C0162A" w14:textId="77777777" w:rsidR="009361CB" w:rsidRPr="00EC5F26" w:rsidRDefault="009361CB" w:rsidP="009361CB">
            <w:pPr>
              <w:rPr>
                <w:lang w:eastAsia="en-US"/>
              </w:rPr>
            </w:pPr>
          </w:p>
        </w:tc>
      </w:tr>
      <w:tr w:rsidR="009361CB" w:rsidRPr="00EC5F26" w14:paraId="73F316A2" w14:textId="77777777" w:rsidTr="009361CB">
        <w:trPr>
          <w:cantSplit/>
        </w:trPr>
        <w:tc>
          <w:tcPr>
            <w:tcW w:w="4465" w:type="dxa"/>
          </w:tcPr>
          <w:p w14:paraId="12CEA50B" w14:textId="77777777" w:rsidR="009361CB" w:rsidRPr="00EC5F26" w:rsidRDefault="009361CB" w:rsidP="009361CB">
            <w:pPr>
              <w:rPr>
                <w:lang w:eastAsia="en-US"/>
              </w:rPr>
            </w:pPr>
          </w:p>
          <w:p w14:paraId="7E120758" w14:textId="23D00FA0" w:rsidR="009361CB" w:rsidRPr="00EC5F26" w:rsidRDefault="00E80989" w:rsidP="00E80989">
            <w:pPr>
              <w:numPr>
                <w:ilvl w:val="12"/>
                <w:numId w:val="0"/>
              </w:numPr>
              <w:jc w:val="left"/>
              <w:rPr>
                <w:lang w:eastAsia="en-US"/>
              </w:rPr>
            </w:pPr>
            <w:r w:rsidRPr="00EC5F26">
              <w:rPr>
                <w:lang w:eastAsia="en-US"/>
              </w:rPr>
              <w:t>BOLNIŠNICA</w:t>
            </w:r>
            <w:r w:rsidR="003952E6">
              <w:rPr>
                <w:lang w:eastAsia="en-US"/>
              </w:rPr>
              <w:t xml:space="preserve"> ZA ŽENSKE BOLEZNI IN PORODNIŠTVO</w:t>
            </w:r>
            <w:r w:rsidRPr="00EC5F26">
              <w:rPr>
                <w:lang w:eastAsia="en-US"/>
              </w:rPr>
              <w:t xml:space="preserve"> POSTOJNA</w:t>
            </w:r>
          </w:p>
          <w:p w14:paraId="14B0AFDC" w14:textId="77777777" w:rsidR="009361CB" w:rsidRPr="00EC5F26" w:rsidRDefault="009361CB" w:rsidP="009361CB">
            <w:pPr>
              <w:rPr>
                <w:lang w:eastAsia="en-US"/>
              </w:rPr>
            </w:pPr>
            <w:r w:rsidRPr="00EC5F26">
              <w:rPr>
                <w:lang w:eastAsia="en-US"/>
              </w:rPr>
              <w:t>________________</w:t>
            </w:r>
          </w:p>
          <w:p w14:paraId="59574C2F" w14:textId="77777777" w:rsidR="009361CB" w:rsidRPr="00EC5F26" w:rsidRDefault="009361CB" w:rsidP="009361CB">
            <w:pPr>
              <w:rPr>
                <w:lang w:eastAsia="en-US"/>
              </w:rPr>
            </w:pPr>
            <w:r w:rsidRPr="00EC5F26">
              <w:rPr>
                <w:lang w:eastAsia="en-US"/>
              </w:rPr>
              <w:t>________________</w:t>
            </w:r>
          </w:p>
          <w:p w14:paraId="051288EF" w14:textId="77777777" w:rsidR="009361CB" w:rsidRPr="00EC5F26" w:rsidRDefault="009361CB" w:rsidP="009361CB">
            <w:pPr>
              <w:rPr>
                <w:lang w:eastAsia="en-US"/>
              </w:rPr>
            </w:pPr>
            <w:r w:rsidRPr="00EC5F26">
              <w:rPr>
                <w:lang w:eastAsia="en-US"/>
              </w:rPr>
              <w:t>________________</w:t>
            </w:r>
          </w:p>
          <w:p w14:paraId="331BF4D8" w14:textId="77777777" w:rsidR="009361CB" w:rsidRPr="00EC5F26" w:rsidRDefault="009361CB" w:rsidP="009361CB">
            <w:pPr>
              <w:rPr>
                <w:lang w:eastAsia="en-US"/>
              </w:rPr>
            </w:pPr>
          </w:p>
        </w:tc>
        <w:tc>
          <w:tcPr>
            <w:tcW w:w="4465" w:type="dxa"/>
          </w:tcPr>
          <w:p w14:paraId="528CC8E7" w14:textId="77777777" w:rsidR="009361CB" w:rsidRPr="00EC5F26" w:rsidRDefault="009361CB" w:rsidP="009361CB">
            <w:pPr>
              <w:rPr>
                <w:lang w:eastAsia="en-US"/>
              </w:rPr>
            </w:pPr>
          </w:p>
          <w:p w14:paraId="7E0415DD" w14:textId="77777777" w:rsidR="009361CB" w:rsidRPr="00EC5F26" w:rsidRDefault="009361CB" w:rsidP="009361CB">
            <w:pPr>
              <w:jc w:val="left"/>
              <w:rPr>
                <w:lang w:eastAsia="en-US"/>
              </w:rPr>
            </w:pPr>
            <w:r w:rsidRPr="00EC5F26">
              <w:rPr>
                <w:lang w:eastAsia="en-US"/>
              </w:rPr>
              <w:t>_______________________</w:t>
            </w:r>
          </w:p>
          <w:p w14:paraId="7DC7B837" w14:textId="77777777" w:rsidR="009361CB" w:rsidRPr="00EC5F26" w:rsidRDefault="009361CB" w:rsidP="009361CB">
            <w:pPr>
              <w:jc w:val="left"/>
              <w:rPr>
                <w:lang w:eastAsia="en-US"/>
              </w:rPr>
            </w:pPr>
            <w:r w:rsidRPr="00EC5F26">
              <w:rPr>
                <w:lang w:eastAsia="en-US"/>
              </w:rPr>
              <w:t>_______________________</w:t>
            </w:r>
          </w:p>
          <w:p w14:paraId="71F31CC6" w14:textId="77777777" w:rsidR="009361CB" w:rsidRPr="00EC5F26" w:rsidRDefault="009361CB" w:rsidP="009361CB">
            <w:pPr>
              <w:jc w:val="left"/>
              <w:rPr>
                <w:lang w:eastAsia="en-US"/>
              </w:rPr>
            </w:pPr>
            <w:r w:rsidRPr="00EC5F26">
              <w:rPr>
                <w:lang w:eastAsia="en-US"/>
              </w:rPr>
              <w:t>_______________________</w:t>
            </w:r>
          </w:p>
          <w:p w14:paraId="16A3CF71" w14:textId="77777777" w:rsidR="009361CB" w:rsidRPr="00EC5F26" w:rsidRDefault="009361CB" w:rsidP="009361CB">
            <w:pPr>
              <w:jc w:val="left"/>
              <w:rPr>
                <w:lang w:eastAsia="en-US"/>
              </w:rPr>
            </w:pPr>
          </w:p>
          <w:p w14:paraId="2559F11A" w14:textId="77777777" w:rsidR="009361CB" w:rsidRPr="00EC5F26" w:rsidRDefault="009361CB" w:rsidP="009361CB">
            <w:pPr>
              <w:numPr>
                <w:ilvl w:val="12"/>
                <w:numId w:val="0"/>
              </w:numPr>
              <w:jc w:val="left"/>
              <w:rPr>
                <w:lang w:eastAsia="en-US"/>
              </w:rPr>
            </w:pPr>
          </w:p>
        </w:tc>
        <w:tc>
          <w:tcPr>
            <w:tcW w:w="170" w:type="dxa"/>
          </w:tcPr>
          <w:p w14:paraId="06833E20" w14:textId="77777777" w:rsidR="009361CB" w:rsidRPr="00EC5F26" w:rsidRDefault="009361CB" w:rsidP="009361CB">
            <w:pPr>
              <w:rPr>
                <w:lang w:eastAsia="en-US"/>
              </w:rPr>
            </w:pPr>
          </w:p>
        </w:tc>
      </w:tr>
    </w:tbl>
    <w:p w14:paraId="4FB829DB" w14:textId="77777777" w:rsidR="009361CB" w:rsidRPr="00EC5F26" w:rsidRDefault="009361CB" w:rsidP="009361CB"/>
    <w:p w14:paraId="672A8AB3" w14:textId="77777777" w:rsidR="009361CB" w:rsidRPr="00EC5F26" w:rsidRDefault="009361CB" w:rsidP="009361CB">
      <w:pPr>
        <w:spacing w:line="240" w:lineRule="auto"/>
        <w:jc w:val="left"/>
        <w:rPr>
          <w:b/>
          <w:bCs/>
          <w:color w:val="000000"/>
          <w:lang w:eastAsia="en-US"/>
        </w:rPr>
      </w:pPr>
      <w:r w:rsidRPr="00EC5F26">
        <w:rPr>
          <w:b/>
          <w:bCs/>
          <w:color w:val="000000"/>
          <w:lang w:eastAsia="en-US"/>
        </w:rPr>
        <w:br w:type="page"/>
      </w:r>
    </w:p>
    <w:p w14:paraId="468852FD" w14:textId="77777777" w:rsidR="0091411E" w:rsidRPr="00EC5F26" w:rsidRDefault="0091411E" w:rsidP="00DC6A51">
      <w:pPr>
        <w:keepNext/>
        <w:tabs>
          <w:tab w:val="left" w:pos="851"/>
        </w:tabs>
        <w:ind w:left="357"/>
        <w:rPr>
          <w:b/>
          <w:bCs/>
          <w:highlight w:val="yellow"/>
          <w:lang w:eastAsia="en-US"/>
        </w:rPr>
      </w:pPr>
    </w:p>
    <w:p w14:paraId="3455062F" w14:textId="449B778E" w:rsidR="0091411E" w:rsidRPr="00EC5F26" w:rsidRDefault="0091411E" w:rsidP="00DC6A51">
      <w:pPr>
        <w:keepNext/>
        <w:widowControl w:val="0"/>
        <w:adjustRightInd w:val="0"/>
        <w:textAlignment w:val="baseline"/>
        <w:outlineLvl w:val="2"/>
        <w:rPr>
          <w:b/>
          <w:bCs/>
          <w:color w:val="000000"/>
          <w:lang w:eastAsia="en-US"/>
        </w:rPr>
      </w:pPr>
      <w:bookmarkStart w:id="394" w:name="_Toc414877316"/>
      <w:bookmarkStart w:id="395" w:name="_Toc422906046"/>
      <w:bookmarkStart w:id="396" w:name="_Toc109643213"/>
      <w:bookmarkStart w:id="397" w:name="_Toc402938009"/>
      <w:r w:rsidRPr="00EC5F26">
        <w:rPr>
          <w:b/>
          <w:bCs/>
          <w:color w:val="000000"/>
          <w:lang w:eastAsia="en-US"/>
        </w:rPr>
        <w:t xml:space="preserve">2. </w:t>
      </w:r>
      <w:bookmarkEnd w:id="394"/>
      <w:r w:rsidRPr="00EC5F26">
        <w:rPr>
          <w:b/>
          <w:bCs/>
          <w:color w:val="000000"/>
          <w:lang w:eastAsia="en-US"/>
        </w:rPr>
        <w:t xml:space="preserve">TERMINSKI IN FINANČNI </w:t>
      </w:r>
      <w:bookmarkEnd w:id="395"/>
      <w:r w:rsidR="00ED68FD" w:rsidRPr="00EC5F26">
        <w:rPr>
          <w:b/>
          <w:bCs/>
          <w:color w:val="000000"/>
          <w:lang w:eastAsia="en-US"/>
        </w:rPr>
        <w:t>NAČRT</w:t>
      </w:r>
      <w:bookmarkEnd w:id="396"/>
    </w:p>
    <w:bookmarkEnd w:id="397"/>
    <w:p w14:paraId="3CDB1157" w14:textId="77777777" w:rsidR="0091411E" w:rsidRPr="00EC5F26" w:rsidRDefault="0091411E" w:rsidP="0091411E">
      <w:pPr>
        <w:keepNext/>
        <w:spacing w:line="240" w:lineRule="auto"/>
        <w:rPr>
          <w:i/>
          <w:iCs/>
          <w:lang w:eastAsia="en-US"/>
        </w:rPr>
      </w:pPr>
    </w:p>
    <w:p w14:paraId="3B350F65" w14:textId="77777777" w:rsidR="0091411E" w:rsidRPr="00EC5F26" w:rsidRDefault="0091411E" w:rsidP="00C80234">
      <w:pPr>
        <w:keepNext/>
        <w:rPr>
          <w:iCs/>
          <w:lang w:eastAsia="en-US"/>
        </w:rPr>
      </w:pPr>
      <w:r w:rsidRPr="00EC5F26">
        <w:rPr>
          <w:iCs/>
          <w:lang w:eastAsia="en-US"/>
        </w:rPr>
        <w:t xml:space="preserve">Ponudnik mora v ponudbi predložiti </w:t>
      </w:r>
      <w:r w:rsidRPr="00EC5F26">
        <w:rPr>
          <w:iCs/>
          <w:u w:val="single"/>
          <w:lang w:eastAsia="en-US"/>
        </w:rPr>
        <w:t xml:space="preserve">terminski in finančni </w:t>
      </w:r>
      <w:r w:rsidR="00ED68FD" w:rsidRPr="00EC5F26">
        <w:rPr>
          <w:iCs/>
          <w:u w:val="single"/>
          <w:lang w:eastAsia="en-US"/>
        </w:rPr>
        <w:t>načrt</w:t>
      </w:r>
      <w:r w:rsidRPr="00EC5F26">
        <w:rPr>
          <w:iCs/>
          <w:lang w:eastAsia="en-US"/>
        </w:rPr>
        <w:t xml:space="preserve">, ki </w:t>
      </w:r>
      <w:r w:rsidR="00450EF3" w:rsidRPr="00EC5F26">
        <w:rPr>
          <w:iCs/>
          <w:lang w:eastAsia="en-US"/>
        </w:rPr>
        <w:t>ju</w:t>
      </w:r>
      <w:r w:rsidRPr="00EC5F26">
        <w:rPr>
          <w:iCs/>
          <w:lang w:eastAsia="en-US"/>
        </w:rPr>
        <w:t xml:space="preserve"> iz</w:t>
      </w:r>
      <w:r w:rsidR="00EB59EC" w:rsidRPr="00EC5F26">
        <w:rPr>
          <w:iCs/>
          <w:lang w:eastAsia="en-US"/>
        </w:rPr>
        <w:t>dela skladno s pogodbenim rokom.</w:t>
      </w:r>
    </w:p>
    <w:p w14:paraId="7D9C78E5" w14:textId="77777777" w:rsidR="0091411E" w:rsidRPr="00EC5F26" w:rsidRDefault="0091411E" w:rsidP="006E67DC">
      <w:pPr>
        <w:rPr>
          <w:lang w:eastAsia="en-US"/>
        </w:rPr>
      </w:pPr>
    </w:p>
    <w:p w14:paraId="76D6D5E9" w14:textId="77777777" w:rsidR="0091411E" w:rsidRPr="00EC5F26" w:rsidRDefault="0091411E" w:rsidP="00CE0DF9">
      <w:pPr>
        <w:keepNext/>
        <w:widowControl w:val="0"/>
        <w:adjustRightInd w:val="0"/>
        <w:textAlignment w:val="baseline"/>
        <w:outlineLvl w:val="2"/>
        <w:rPr>
          <w:b/>
          <w:bCs/>
          <w:lang w:eastAsia="en-US"/>
        </w:rPr>
      </w:pPr>
      <w:bookmarkStart w:id="398" w:name="_Toc414877354"/>
      <w:bookmarkStart w:id="399" w:name="_Toc402938031"/>
      <w:r w:rsidRPr="00EC5F26">
        <w:rPr>
          <w:b/>
          <w:bCs/>
          <w:color w:val="000000"/>
          <w:lang w:eastAsia="en-US"/>
        </w:rPr>
        <w:br w:type="page"/>
      </w:r>
      <w:bookmarkStart w:id="400" w:name="_Toc422906048"/>
      <w:bookmarkStart w:id="401" w:name="_Toc109643214"/>
      <w:bookmarkStart w:id="402" w:name="_Hlk82776277"/>
      <w:r w:rsidR="00CE0DF9" w:rsidRPr="00EC5F26">
        <w:rPr>
          <w:b/>
          <w:bCs/>
          <w:lang w:eastAsia="en-US"/>
        </w:rPr>
        <w:lastRenderedPageBreak/>
        <w:t>3</w:t>
      </w:r>
      <w:r w:rsidRPr="00EC5F26">
        <w:rPr>
          <w:b/>
          <w:bCs/>
          <w:lang w:eastAsia="en-US"/>
        </w:rPr>
        <w:t>.</w:t>
      </w:r>
      <w:r w:rsidRPr="00EC5F26">
        <w:rPr>
          <w:lang w:eastAsia="en-US"/>
        </w:rPr>
        <w:t xml:space="preserve"> </w:t>
      </w:r>
      <w:bookmarkStart w:id="403" w:name="_Hlk54871778"/>
      <w:r w:rsidRPr="00EC5F26">
        <w:rPr>
          <w:b/>
          <w:bCs/>
          <w:lang w:eastAsia="en-US"/>
        </w:rPr>
        <w:t>SPISEK PROJEKTNE DOKUMENTACIJE</w:t>
      </w:r>
      <w:bookmarkEnd w:id="400"/>
      <w:bookmarkEnd w:id="403"/>
      <w:bookmarkEnd w:id="401"/>
    </w:p>
    <w:bookmarkEnd w:id="398"/>
    <w:bookmarkEnd w:id="399"/>
    <w:p w14:paraId="22E0AD41" w14:textId="77777777" w:rsidR="00E45FE0" w:rsidRPr="00EC5F26" w:rsidRDefault="00E45FE0" w:rsidP="00E45FE0">
      <w:pPr>
        <w:spacing w:line="240" w:lineRule="auto"/>
        <w:rPr>
          <w:lang w:eastAsia="en-US"/>
        </w:rPr>
      </w:pPr>
      <w:r w:rsidRPr="00EC5F26">
        <w:rPr>
          <w:lang w:eastAsia="en-US"/>
        </w:rPr>
        <w:t>Gradnja se bo izvajala po projektni dokumentaciji, kot sledi:</w:t>
      </w:r>
    </w:p>
    <w:p w14:paraId="36A2C061" w14:textId="77777777" w:rsidR="00E45FE0" w:rsidRPr="00EC5F26" w:rsidRDefault="00E45FE0" w:rsidP="00E45FE0">
      <w:pPr>
        <w:spacing w:line="240" w:lineRule="auto"/>
        <w:rPr>
          <w:u w:val="single"/>
          <w:lang w:eastAsia="en-US"/>
        </w:rPr>
      </w:pPr>
    </w:p>
    <w:p w14:paraId="6BA8906B" w14:textId="03BC1B9F" w:rsidR="000D3F9E" w:rsidRPr="00EC5F26" w:rsidRDefault="007A3240" w:rsidP="00E45FE0">
      <w:pPr>
        <w:spacing w:line="240" w:lineRule="auto"/>
        <w:rPr>
          <w:b/>
          <w:bCs/>
          <w:lang w:eastAsia="en-US"/>
        </w:rPr>
      </w:pPr>
      <w:r w:rsidRPr="00EC5F26">
        <w:rPr>
          <w:b/>
          <w:bCs/>
          <w:lang w:eastAsia="en-US"/>
        </w:rPr>
        <w:t xml:space="preserve">Projekt št. A-011/22, Projektant Misel d.o.o., </w:t>
      </w:r>
      <w:r w:rsidR="000D3F9E" w:rsidRPr="00EC5F26">
        <w:rPr>
          <w:b/>
          <w:bCs/>
          <w:lang w:eastAsia="en-US"/>
        </w:rPr>
        <w:t>vodja projekta Iztok N. Čančula u.d.i.a.,</w:t>
      </w:r>
    </w:p>
    <w:p w14:paraId="0F3C7C11" w14:textId="651723BC" w:rsidR="009B4530" w:rsidRPr="00EC5F26" w:rsidRDefault="007A3240" w:rsidP="00E45FE0">
      <w:pPr>
        <w:spacing w:line="240" w:lineRule="auto"/>
        <w:rPr>
          <w:b/>
          <w:bCs/>
          <w:lang w:eastAsia="en-US"/>
        </w:rPr>
      </w:pPr>
      <w:r w:rsidRPr="00EC5F26">
        <w:rPr>
          <w:b/>
          <w:bCs/>
          <w:lang w:eastAsia="en-US"/>
        </w:rPr>
        <w:t>s posameznimi načrti</w:t>
      </w:r>
      <w:r w:rsidR="00CB110E" w:rsidRPr="00EC5F26">
        <w:rPr>
          <w:b/>
          <w:bCs/>
          <w:lang w:eastAsia="en-US"/>
        </w:rPr>
        <w:t xml:space="preserve"> (varnostni načrt </w:t>
      </w:r>
      <w:r w:rsidR="001F52F8" w:rsidRPr="00EC5F26">
        <w:rPr>
          <w:b/>
          <w:bCs/>
          <w:lang w:eastAsia="en-US"/>
        </w:rPr>
        <w:t xml:space="preserve">ni vpisan in </w:t>
      </w:r>
      <w:r w:rsidR="00CB110E" w:rsidRPr="00EC5F26">
        <w:rPr>
          <w:b/>
          <w:bCs/>
          <w:lang w:eastAsia="en-US"/>
        </w:rPr>
        <w:t>bo predložen za potrebe gradbišča)</w:t>
      </w:r>
      <w:r w:rsidRPr="00EC5F26">
        <w:rPr>
          <w:b/>
          <w:bCs/>
          <w:lang w:eastAsia="en-US"/>
        </w:rPr>
        <w:t>:</w:t>
      </w:r>
    </w:p>
    <w:tbl>
      <w:tblPr>
        <w:tblW w:w="9923" w:type="dxa"/>
        <w:jc w:val="center"/>
        <w:tblLayout w:type="fixed"/>
        <w:tblCellMar>
          <w:left w:w="70" w:type="dxa"/>
          <w:right w:w="70" w:type="dxa"/>
        </w:tblCellMar>
        <w:tblLook w:val="04A0" w:firstRow="1" w:lastRow="0" w:firstColumn="1" w:lastColumn="0" w:noHBand="0" w:noVBand="1"/>
      </w:tblPr>
      <w:tblGrid>
        <w:gridCol w:w="709"/>
        <w:gridCol w:w="3686"/>
        <w:gridCol w:w="1842"/>
        <w:gridCol w:w="1134"/>
        <w:gridCol w:w="1134"/>
        <w:gridCol w:w="1418"/>
      </w:tblGrid>
      <w:tr w:rsidR="00823DBC" w:rsidRPr="00EC5F26" w14:paraId="0B7BEA42" w14:textId="77777777" w:rsidTr="000D3F9E">
        <w:trPr>
          <w:trHeight w:val="330"/>
          <w:jc w:val="center"/>
        </w:trPr>
        <w:tc>
          <w:tcPr>
            <w:tcW w:w="709" w:type="dxa"/>
            <w:tcBorders>
              <w:top w:val="nil"/>
              <w:left w:val="nil"/>
              <w:bottom w:val="nil"/>
              <w:right w:val="nil"/>
            </w:tcBorders>
            <w:shd w:val="clear" w:color="auto" w:fill="auto"/>
            <w:noWrap/>
            <w:vAlign w:val="center"/>
            <w:hideMark/>
          </w:tcPr>
          <w:p w14:paraId="0E6BD6EF" w14:textId="77777777" w:rsidR="003E2BAF" w:rsidRPr="00EC5F26" w:rsidRDefault="003E2BAF" w:rsidP="00F11EF2">
            <w:pPr>
              <w:spacing w:line="240" w:lineRule="auto"/>
              <w:jc w:val="center"/>
              <w:rPr>
                <w:sz w:val="22"/>
                <w:szCs w:val="22"/>
              </w:rPr>
            </w:pPr>
          </w:p>
        </w:tc>
        <w:tc>
          <w:tcPr>
            <w:tcW w:w="6662" w:type="dxa"/>
            <w:gridSpan w:val="3"/>
            <w:tcBorders>
              <w:top w:val="nil"/>
              <w:left w:val="nil"/>
              <w:bottom w:val="nil"/>
              <w:right w:val="nil"/>
            </w:tcBorders>
            <w:shd w:val="clear" w:color="auto" w:fill="auto"/>
            <w:noWrap/>
            <w:vAlign w:val="center"/>
            <w:hideMark/>
          </w:tcPr>
          <w:p w14:paraId="5A21466B" w14:textId="77777777" w:rsidR="003E2BAF" w:rsidRPr="00EC5F26" w:rsidRDefault="003E2BAF" w:rsidP="00F11EF2">
            <w:pPr>
              <w:spacing w:line="240" w:lineRule="auto"/>
              <w:jc w:val="center"/>
              <w:rPr>
                <w:b/>
                <w:bCs/>
                <w:sz w:val="22"/>
                <w:szCs w:val="22"/>
              </w:rPr>
            </w:pPr>
          </w:p>
        </w:tc>
        <w:tc>
          <w:tcPr>
            <w:tcW w:w="1134" w:type="dxa"/>
            <w:tcBorders>
              <w:top w:val="nil"/>
              <w:left w:val="nil"/>
              <w:bottom w:val="nil"/>
              <w:right w:val="nil"/>
            </w:tcBorders>
            <w:shd w:val="clear" w:color="auto" w:fill="auto"/>
            <w:noWrap/>
            <w:vAlign w:val="center"/>
            <w:hideMark/>
          </w:tcPr>
          <w:p w14:paraId="49976E88" w14:textId="77777777" w:rsidR="003E2BAF" w:rsidRPr="00EC5F26" w:rsidRDefault="003E2BAF" w:rsidP="00F11EF2">
            <w:pPr>
              <w:spacing w:line="240" w:lineRule="auto"/>
              <w:jc w:val="center"/>
              <w:rPr>
                <w:sz w:val="22"/>
                <w:szCs w:val="22"/>
              </w:rPr>
            </w:pPr>
          </w:p>
        </w:tc>
        <w:tc>
          <w:tcPr>
            <w:tcW w:w="1418" w:type="dxa"/>
            <w:tcBorders>
              <w:top w:val="nil"/>
              <w:left w:val="nil"/>
              <w:bottom w:val="nil"/>
              <w:right w:val="nil"/>
            </w:tcBorders>
            <w:shd w:val="clear" w:color="auto" w:fill="auto"/>
            <w:noWrap/>
            <w:vAlign w:val="center"/>
            <w:hideMark/>
          </w:tcPr>
          <w:p w14:paraId="51783451" w14:textId="77777777" w:rsidR="003E2BAF" w:rsidRPr="00EC5F26" w:rsidRDefault="003E2BAF" w:rsidP="00F11EF2">
            <w:pPr>
              <w:spacing w:line="240" w:lineRule="auto"/>
              <w:jc w:val="center"/>
              <w:rPr>
                <w:sz w:val="22"/>
                <w:szCs w:val="22"/>
              </w:rPr>
            </w:pPr>
          </w:p>
        </w:tc>
      </w:tr>
      <w:tr w:rsidR="00823DBC" w:rsidRPr="00EC5F26" w14:paraId="3AF6B2C2" w14:textId="77777777" w:rsidTr="000D3F9E">
        <w:trPr>
          <w:trHeight w:val="615"/>
          <w:jc w:val="center"/>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BD6AFDB" w14:textId="77777777" w:rsidR="003E2BAF" w:rsidRPr="00EC5F26" w:rsidRDefault="003E2BAF" w:rsidP="00F11EF2">
            <w:pPr>
              <w:spacing w:line="240" w:lineRule="auto"/>
              <w:jc w:val="center"/>
              <w:rPr>
                <w:b/>
                <w:bCs/>
              </w:rPr>
            </w:pPr>
            <w:r w:rsidRPr="00EC5F26">
              <w:rPr>
                <w:b/>
                <w:bCs/>
              </w:rPr>
              <w:t>Zap. št.</w:t>
            </w:r>
          </w:p>
        </w:tc>
        <w:tc>
          <w:tcPr>
            <w:tcW w:w="3686" w:type="dxa"/>
            <w:tcBorders>
              <w:top w:val="single" w:sz="8" w:space="0" w:color="auto"/>
              <w:left w:val="nil"/>
              <w:bottom w:val="single" w:sz="8" w:space="0" w:color="auto"/>
              <w:right w:val="single" w:sz="4" w:space="0" w:color="auto"/>
            </w:tcBorders>
            <w:shd w:val="clear" w:color="auto" w:fill="auto"/>
            <w:noWrap/>
            <w:vAlign w:val="center"/>
            <w:hideMark/>
          </w:tcPr>
          <w:p w14:paraId="66254224" w14:textId="77777777" w:rsidR="003E2BAF" w:rsidRPr="00EC5F26" w:rsidRDefault="003E2BAF" w:rsidP="00F11EF2">
            <w:pPr>
              <w:spacing w:line="240" w:lineRule="auto"/>
              <w:jc w:val="center"/>
              <w:rPr>
                <w:b/>
                <w:bCs/>
              </w:rPr>
            </w:pPr>
            <w:r w:rsidRPr="00EC5F26">
              <w:rPr>
                <w:b/>
                <w:bCs/>
              </w:rPr>
              <w:t>Vrsta načrta</w:t>
            </w:r>
          </w:p>
        </w:tc>
        <w:tc>
          <w:tcPr>
            <w:tcW w:w="1842" w:type="dxa"/>
            <w:tcBorders>
              <w:top w:val="single" w:sz="8" w:space="0" w:color="auto"/>
              <w:left w:val="nil"/>
              <w:bottom w:val="single" w:sz="8" w:space="0" w:color="auto"/>
              <w:right w:val="single" w:sz="4" w:space="0" w:color="auto"/>
            </w:tcBorders>
            <w:shd w:val="clear" w:color="auto" w:fill="auto"/>
            <w:noWrap/>
            <w:vAlign w:val="center"/>
            <w:hideMark/>
          </w:tcPr>
          <w:p w14:paraId="3E675A43" w14:textId="34DC0B9B" w:rsidR="003E2BAF" w:rsidRPr="00EC5F26" w:rsidRDefault="004603B8" w:rsidP="00F11EF2">
            <w:pPr>
              <w:spacing w:line="240" w:lineRule="auto"/>
              <w:jc w:val="center"/>
              <w:rPr>
                <w:b/>
                <w:bCs/>
              </w:rPr>
            </w:pPr>
            <w:r w:rsidRPr="00EC5F26">
              <w:rPr>
                <w:b/>
                <w:bCs/>
              </w:rPr>
              <w:t>Izdelovalec</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1DFE877F" w14:textId="77777777" w:rsidR="003E2BAF" w:rsidRPr="00EC5F26" w:rsidRDefault="003E2BAF" w:rsidP="00F11EF2">
            <w:pPr>
              <w:spacing w:line="240" w:lineRule="auto"/>
              <w:jc w:val="center"/>
              <w:rPr>
                <w:b/>
                <w:bCs/>
              </w:rPr>
            </w:pPr>
            <w:r w:rsidRPr="00EC5F26">
              <w:rPr>
                <w:b/>
                <w:bCs/>
              </w:rPr>
              <w:t>Vrsta projekta</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48A0CDBB" w14:textId="77777777" w:rsidR="003E2BAF" w:rsidRPr="00EC5F26" w:rsidRDefault="003E2BAF" w:rsidP="00F11EF2">
            <w:pPr>
              <w:spacing w:line="240" w:lineRule="auto"/>
              <w:jc w:val="center"/>
              <w:rPr>
                <w:b/>
                <w:bCs/>
              </w:rPr>
            </w:pPr>
            <w:r w:rsidRPr="00EC5F26">
              <w:rPr>
                <w:b/>
                <w:bCs/>
              </w:rPr>
              <w:t>Datum izdelave</w:t>
            </w:r>
          </w:p>
        </w:tc>
        <w:tc>
          <w:tcPr>
            <w:tcW w:w="1418" w:type="dxa"/>
            <w:tcBorders>
              <w:top w:val="single" w:sz="8" w:space="0" w:color="auto"/>
              <w:left w:val="nil"/>
              <w:bottom w:val="single" w:sz="8" w:space="0" w:color="auto"/>
              <w:right w:val="single" w:sz="4" w:space="0" w:color="auto"/>
            </w:tcBorders>
            <w:shd w:val="clear" w:color="auto" w:fill="auto"/>
            <w:vAlign w:val="center"/>
            <w:hideMark/>
          </w:tcPr>
          <w:p w14:paraId="5C015A6B" w14:textId="4F57F7CB" w:rsidR="003E2BAF" w:rsidRPr="00EC5F26" w:rsidRDefault="003E2BAF" w:rsidP="00F11EF2">
            <w:pPr>
              <w:spacing w:line="240" w:lineRule="auto"/>
              <w:jc w:val="center"/>
              <w:rPr>
                <w:b/>
                <w:bCs/>
              </w:rPr>
            </w:pPr>
            <w:r w:rsidRPr="00EC5F26">
              <w:rPr>
                <w:b/>
                <w:bCs/>
              </w:rPr>
              <w:t xml:space="preserve">Št. </w:t>
            </w:r>
            <w:r w:rsidR="004603B8" w:rsidRPr="00EC5F26">
              <w:rPr>
                <w:b/>
                <w:bCs/>
              </w:rPr>
              <w:t>načrta</w:t>
            </w:r>
          </w:p>
        </w:tc>
      </w:tr>
      <w:tr w:rsidR="00823DBC" w:rsidRPr="00EC5F26" w14:paraId="7E02A72E" w14:textId="77777777" w:rsidTr="000D3F9E">
        <w:trPr>
          <w:trHeight w:val="600"/>
          <w:jc w:val="center"/>
        </w:trPr>
        <w:tc>
          <w:tcPr>
            <w:tcW w:w="709" w:type="dxa"/>
            <w:tcBorders>
              <w:top w:val="nil"/>
              <w:left w:val="single" w:sz="4" w:space="0" w:color="auto"/>
              <w:bottom w:val="single" w:sz="4" w:space="0" w:color="auto"/>
              <w:right w:val="single" w:sz="4" w:space="0" w:color="auto"/>
            </w:tcBorders>
            <w:shd w:val="clear" w:color="000000" w:fill="FFFFFF"/>
            <w:vAlign w:val="center"/>
          </w:tcPr>
          <w:p w14:paraId="253487EE" w14:textId="77777777" w:rsidR="003E2BAF" w:rsidRPr="00EC5F26" w:rsidRDefault="003E2BAF" w:rsidP="00F11EF2">
            <w:pPr>
              <w:spacing w:line="240" w:lineRule="auto"/>
              <w:jc w:val="center"/>
            </w:pPr>
            <w:r w:rsidRPr="00EC5F26">
              <w:t>1.</w:t>
            </w:r>
          </w:p>
        </w:tc>
        <w:tc>
          <w:tcPr>
            <w:tcW w:w="3686" w:type="dxa"/>
            <w:tcBorders>
              <w:top w:val="nil"/>
              <w:left w:val="nil"/>
              <w:bottom w:val="single" w:sz="4" w:space="0" w:color="auto"/>
              <w:right w:val="single" w:sz="4" w:space="0" w:color="auto"/>
            </w:tcBorders>
            <w:shd w:val="clear" w:color="000000" w:fill="FFFFFF"/>
            <w:vAlign w:val="center"/>
          </w:tcPr>
          <w:p w14:paraId="6B4F8BED" w14:textId="19815A90" w:rsidR="003E2BAF" w:rsidRPr="00EC5F26" w:rsidRDefault="00F36108" w:rsidP="00F36108">
            <w:pPr>
              <w:spacing w:line="240" w:lineRule="auto"/>
              <w:jc w:val="left"/>
            </w:pPr>
            <w:r w:rsidRPr="00EC5F26">
              <w:t xml:space="preserve">Vodilni načrt - </w:t>
            </w:r>
            <w:r w:rsidR="00CE4775" w:rsidRPr="00EC5F26">
              <w:t xml:space="preserve">načrt </w:t>
            </w:r>
            <w:r w:rsidRPr="00EC5F26">
              <w:t>arhitektur</w:t>
            </w:r>
            <w:r w:rsidR="00CE4775" w:rsidRPr="00EC5F26">
              <w:t>e</w:t>
            </w:r>
          </w:p>
        </w:tc>
        <w:tc>
          <w:tcPr>
            <w:tcW w:w="1842" w:type="dxa"/>
            <w:tcBorders>
              <w:top w:val="nil"/>
              <w:left w:val="nil"/>
              <w:bottom w:val="single" w:sz="4" w:space="0" w:color="auto"/>
              <w:right w:val="single" w:sz="4" w:space="0" w:color="auto"/>
            </w:tcBorders>
            <w:shd w:val="clear" w:color="auto" w:fill="auto"/>
            <w:vAlign w:val="center"/>
          </w:tcPr>
          <w:p w14:paraId="5D2A4C53" w14:textId="58514E6C" w:rsidR="003E2BAF" w:rsidRPr="00EC5F26" w:rsidRDefault="00F36108" w:rsidP="00F36108">
            <w:pPr>
              <w:spacing w:line="240" w:lineRule="auto"/>
              <w:jc w:val="left"/>
            </w:pPr>
            <w:r w:rsidRPr="00EC5F26">
              <w:t>Misel d.o.o.</w:t>
            </w:r>
          </w:p>
        </w:tc>
        <w:tc>
          <w:tcPr>
            <w:tcW w:w="1134" w:type="dxa"/>
            <w:tcBorders>
              <w:top w:val="nil"/>
              <w:left w:val="nil"/>
              <w:bottom w:val="single" w:sz="4" w:space="0" w:color="auto"/>
              <w:right w:val="single" w:sz="4" w:space="0" w:color="auto"/>
            </w:tcBorders>
            <w:shd w:val="clear" w:color="auto" w:fill="auto"/>
            <w:vAlign w:val="center"/>
          </w:tcPr>
          <w:p w14:paraId="3ABEF6DA" w14:textId="31B526FA" w:rsidR="003E2BAF" w:rsidRPr="00EC5F26" w:rsidRDefault="001F4D0C" w:rsidP="00F11EF2">
            <w:pPr>
              <w:spacing w:line="240" w:lineRule="auto"/>
              <w:jc w:val="center"/>
            </w:pPr>
            <w:r w:rsidRPr="00EC5F26">
              <w:t>PZR-</w:t>
            </w:r>
            <w:r w:rsidR="003E2BAF" w:rsidRPr="00EC5F26">
              <w:t>PZI</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10D5D9" w14:textId="6ABDCCC1" w:rsidR="003E2BAF" w:rsidRPr="00EC5F26" w:rsidRDefault="00F36108" w:rsidP="00F11EF2">
            <w:pPr>
              <w:spacing w:line="240" w:lineRule="auto"/>
              <w:jc w:val="center"/>
            </w:pPr>
            <w:r w:rsidRPr="00EC5F26">
              <w:t>maj 2022</w:t>
            </w:r>
          </w:p>
        </w:tc>
        <w:tc>
          <w:tcPr>
            <w:tcW w:w="1418" w:type="dxa"/>
            <w:tcBorders>
              <w:top w:val="nil"/>
              <w:left w:val="nil"/>
              <w:bottom w:val="single" w:sz="4" w:space="0" w:color="auto"/>
              <w:right w:val="single" w:sz="4" w:space="0" w:color="auto"/>
            </w:tcBorders>
            <w:shd w:val="clear" w:color="auto" w:fill="auto"/>
            <w:vAlign w:val="center"/>
          </w:tcPr>
          <w:p w14:paraId="5FE8B8B3" w14:textId="66EEC07F" w:rsidR="003E2BAF" w:rsidRPr="00EC5F26" w:rsidRDefault="00F36108" w:rsidP="007A3240">
            <w:pPr>
              <w:spacing w:line="240" w:lineRule="auto"/>
              <w:jc w:val="left"/>
            </w:pPr>
            <w:r w:rsidRPr="00EC5F26">
              <w:t>A-011/22</w:t>
            </w:r>
          </w:p>
        </w:tc>
      </w:tr>
      <w:tr w:rsidR="00823DBC" w:rsidRPr="00EC5F26" w14:paraId="771CC372" w14:textId="77777777" w:rsidTr="000D3F9E">
        <w:trPr>
          <w:trHeight w:val="600"/>
          <w:jc w:val="center"/>
        </w:trPr>
        <w:tc>
          <w:tcPr>
            <w:tcW w:w="709" w:type="dxa"/>
            <w:tcBorders>
              <w:top w:val="nil"/>
              <w:left w:val="single" w:sz="4" w:space="0" w:color="auto"/>
              <w:bottom w:val="single" w:sz="4" w:space="0" w:color="auto"/>
              <w:right w:val="single" w:sz="4" w:space="0" w:color="auto"/>
            </w:tcBorders>
            <w:shd w:val="clear" w:color="000000" w:fill="FFFFFF"/>
            <w:vAlign w:val="center"/>
          </w:tcPr>
          <w:p w14:paraId="46D48F17" w14:textId="77777777" w:rsidR="003E2BAF" w:rsidRPr="00EC5F26" w:rsidRDefault="003E2BAF" w:rsidP="00F11EF2">
            <w:pPr>
              <w:spacing w:line="240" w:lineRule="auto"/>
              <w:jc w:val="center"/>
            </w:pPr>
            <w:r w:rsidRPr="00EC5F26">
              <w:t>2.</w:t>
            </w:r>
          </w:p>
        </w:tc>
        <w:tc>
          <w:tcPr>
            <w:tcW w:w="3686" w:type="dxa"/>
            <w:tcBorders>
              <w:top w:val="nil"/>
              <w:left w:val="nil"/>
              <w:bottom w:val="single" w:sz="4" w:space="0" w:color="auto"/>
              <w:right w:val="single" w:sz="4" w:space="0" w:color="auto"/>
            </w:tcBorders>
            <w:shd w:val="clear" w:color="000000" w:fill="FFFFFF"/>
            <w:vAlign w:val="center"/>
          </w:tcPr>
          <w:p w14:paraId="6382371A" w14:textId="26E5753E" w:rsidR="003E2BAF" w:rsidRPr="00EC5F26" w:rsidRDefault="004603B8" w:rsidP="004603B8">
            <w:pPr>
              <w:spacing w:line="240" w:lineRule="auto"/>
              <w:jc w:val="left"/>
            </w:pPr>
            <w:r w:rsidRPr="00EC5F26">
              <w:t>Načrt gradbeništva</w:t>
            </w:r>
          </w:p>
        </w:tc>
        <w:tc>
          <w:tcPr>
            <w:tcW w:w="1842" w:type="dxa"/>
            <w:tcBorders>
              <w:top w:val="nil"/>
              <w:left w:val="nil"/>
              <w:bottom w:val="single" w:sz="4" w:space="0" w:color="auto"/>
              <w:right w:val="single" w:sz="4" w:space="0" w:color="auto"/>
            </w:tcBorders>
            <w:shd w:val="clear" w:color="auto" w:fill="auto"/>
            <w:vAlign w:val="center"/>
          </w:tcPr>
          <w:p w14:paraId="3A5968F1" w14:textId="23707613" w:rsidR="003E2BAF" w:rsidRPr="00EC5F26" w:rsidRDefault="004603B8" w:rsidP="004603B8">
            <w:pPr>
              <w:spacing w:line="240" w:lineRule="auto"/>
              <w:jc w:val="left"/>
            </w:pPr>
            <w:r w:rsidRPr="00EC5F26">
              <w:t>Statikon IB d.o.o.</w:t>
            </w:r>
          </w:p>
        </w:tc>
        <w:tc>
          <w:tcPr>
            <w:tcW w:w="1134" w:type="dxa"/>
            <w:tcBorders>
              <w:top w:val="nil"/>
              <w:left w:val="nil"/>
              <w:bottom w:val="single" w:sz="4" w:space="0" w:color="auto"/>
              <w:right w:val="single" w:sz="4" w:space="0" w:color="auto"/>
            </w:tcBorders>
            <w:shd w:val="clear" w:color="auto" w:fill="auto"/>
            <w:vAlign w:val="center"/>
          </w:tcPr>
          <w:p w14:paraId="131BB1AE" w14:textId="1B61A2C2" w:rsidR="003E2BAF" w:rsidRPr="00EC5F26" w:rsidRDefault="001F4D0C" w:rsidP="00F11EF2">
            <w:pPr>
              <w:spacing w:line="240" w:lineRule="auto"/>
              <w:jc w:val="center"/>
            </w:pPr>
            <w:r w:rsidRPr="00EC5F26">
              <w:t>PZR-</w:t>
            </w:r>
            <w:r w:rsidR="003E2BAF" w:rsidRPr="00EC5F26">
              <w:t>PZI</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7C28AB" w14:textId="29505538" w:rsidR="003E2BAF" w:rsidRPr="00EC5F26" w:rsidRDefault="004603B8" w:rsidP="00F11EF2">
            <w:pPr>
              <w:spacing w:line="240" w:lineRule="auto"/>
              <w:jc w:val="center"/>
            </w:pPr>
            <w:r w:rsidRPr="00EC5F26">
              <w:t>maj 2022</w:t>
            </w:r>
          </w:p>
        </w:tc>
        <w:tc>
          <w:tcPr>
            <w:tcW w:w="1418" w:type="dxa"/>
            <w:tcBorders>
              <w:top w:val="nil"/>
              <w:left w:val="nil"/>
              <w:bottom w:val="single" w:sz="4" w:space="0" w:color="auto"/>
              <w:right w:val="single" w:sz="4" w:space="0" w:color="auto"/>
            </w:tcBorders>
            <w:shd w:val="clear" w:color="auto" w:fill="auto"/>
            <w:vAlign w:val="center"/>
          </w:tcPr>
          <w:p w14:paraId="3E30F466" w14:textId="7A4E6A39" w:rsidR="003E2BAF" w:rsidRPr="00EC5F26" w:rsidRDefault="004603B8" w:rsidP="007A3240">
            <w:pPr>
              <w:spacing w:line="240" w:lineRule="auto"/>
              <w:jc w:val="left"/>
            </w:pPr>
            <w:r w:rsidRPr="00EC5F26">
              <w:t>829/2022</w:t>
            </w:r>
          </w:p>
        </w:tc>
      </w:tr>
      <w:tr w:rsidR="00823DBC" w:rsidRPr="00EC5F26" w14:paraId="1EE0C7BF" w14:textId="77777777" w:rsidTr="000D3F9E">
        <w:trPr>
          <w:trHeight w:val="600"/>
          <w:jc w:val="center"/>
        </w:trPr>
        <w:tc>
          <w:tcPr>
            <w:tcW w:w="709" w:type="dxa"/>
            <w:tcBorders>
              <w:top w:val="nil"/>
              <w:left w:val="single" w:sz="4" w:space="0" w:color="auto"/>
              <w:bottom w:val="single" w:sz="4" w:space="0" w:color="auto"/>
              <w:right w:val="single" w:sz="4" w:space="0" w:color="auto"/>
            </w:tcBorders>
            <w:shd w:val="clear" w:color="000000" w:fill="FFFFFF"/>
            <w:vAlign w:val="center"/>
          </w:tcPr>
          <w:p w14:paraId="2582D6D0" w14:textId="77777777" w:rsidR="004603B8" w:rsidRPr="00EC5F26" w:rsidRDefault="004603B8" w:rsidP="004603B8">
            <w:pPr>
              <w:spacing w:line="240" w:lineRule="auto"/>
              <w:jc w:val="center"/>
            </w:pPr>
            <w:r w:rsidRPr="00EC5F26">
              <w:t>3.</w:t>
            </w:r>
          </w:p>
        </w:tc>
        <w:tc>
          <w:tcPr>
            <w:tcW w:w="3686" w:type="dxa"/>
            <w:tcBorders>
              <w:top w:val="nil"/>
              <w:left w:val="nil"/>
              <w:bottom w:val="single" w:sz="4" w:space="0" w:color="auto"/>
              <w:right w:val="single" w:sz="4" w:space="0" w:color="auto"/>
            </w:tcBorders>
            <w:shd w:val="clear" w:color="000000" w:fill="FFFFFF"/>
            <w:vAlign w:val="center"/>
          </w:tcPr>
          <w:p w14:paraId="2777C0B5" w14:textId="1A54CC03" w:rsidR="004603B8" w:rsidRPr="00EC5F26" w:rsidRDefault="004603B8" w:rsidP="004603B8">
            <w:pPr>
              <w:spacing w:line="240" w:lineRule="auto"/>
              <w:jc w:val="left"/>
            </w:pPr>
            <w:r w:rsidRPr="00EC5F26">
              <w:t>Načrt s področja elektrotehnike</w:t>
            </w:r>
          </w:p>
        </w:tc>
        <w:tc>
          <w:tcPr>
            <w:tcW w:w="1842" w:type="dxa"/>
            <w:tcBorders>
              <w:top w:val="nil"/>
              <w:left w:val="nil"/>
              <w:bottom w:val="single" w:sz="4" w:space="0" w:color="auto"/>
              <w:right w:val="single" w:sz="4" w:space="0" w:color="auto"/>
            </w:tcBorders>
            <w:shd w:val="clear" w:color="auto" w:fill="auto"/>
            <w:vAlign w:val="center"/>
          </w:tcPr>
          <w:p w14:paraId="09121FAF" w14:textId="49465C88" w:rsidR="004603B8" w:rsidRPr="00EC5F26" w:rsidRDefault="004603B8" w:rsidP="004603B8">
            <w:pPr>
              <w:spacing w:line="240" w:lineRule="auto"/>
              <w:jc w:val="left"/>
            </w:pPr>
            <w:r w:rsidRPr="00EC5F26">
              <w:t>Elplan d.o.o.</w:t>
            </w:r>
          </w:p>
        </w:tc>
        <w:tc>
          <w:tcPr>
            <w:tcW w:w="1134" w:type="dxa"/>
            <w:tcBorders>
              <w:top w:val="nil"/>
              <w:left w:val="nil"/>
              <w:bottom w:val="single" w:sz="4" w:space="0" w:color="auto"/>
              <w:right w:val="single" w:sz="4" w:space="0" w:color="auto"/>
            </w:tcBorders>
            <w:shd w:val="clear" w:color="auto" w:fill="auto"/>
            <w:vAlign w:val="center"/>
          </w:tcPr>
          <w:p w14:paraId="17563D51" w14:textId="0BADBA7B" w:rsidR="004603B8" w:rsidRPr="00EC5F26" w:rsidRDefault="004603B8" w:rsidP="004603B8">
            <w:pPr>
              <w:spacing w:line="240" w:lineRule="auto"/>
              <w:jc w:val="center"/>
            </w:pPr>
            <w:r w:rsidRPr="00EC5F26">
              <w:t>PZR-PZI</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7AFD81" w14:textId="1E0B92D5" w:rsidR="004603B8" w:rsidRPr="00EC5F26" w:rsidRDefault="007A3240" w:rsidP="004603B8">
            <w:pPr>
              <w:spacing w:line="240" w:lineRule="auto"/>
              <w:jc w:val="center"/>
            </w:pPr>
            <w:r w:rsidRPr="00EC5F26">
              <w:t>maj 2022</w:t>
            </w:r>
          </w:p>
        </w:tc>
        <w:tc>
          <w:tcPr>
            <w:tcW w:w="1418" w:type="dxa"/>
            <w:tcBorders>
              <w:top w:val="nil"/>
              <w:left w:val="nil"/>
              <w:bottom w:val="single" w:sz="4" w:space="0" w:color="auto"/>
              <w:right w:val="single" w:sz="4" w:space="0" w:color="auto"/>
            </w:tcBorders>
            <w:shd w:val="clear" w:color="auto" w:fill="auto"/>
            <w:vAlign w:val="center"/>
          </w:tcPr>
          <w:p w14:paraId="235C16BB" w14:textId="174536F2" w:rsidR="004603B8" w:rsidRPr="00EC5F26" w:rsidRDefault="007A3240" w:rsidP="007A3240">
            <w:pPr>
              <w:spacing w:line="240" w:lineRule="auto"/>
              <w:jc w:val="left"/>
            </w:pPr>
            <w:r w:rsidRPr="00EC5F26">
              <w:t>041422/1-E</w:t>
            </w:r>
          </w:p>
        </w:tc>
      </w:tr>
      <w:tr w:rsidR="00823DBC" w:rsidRPr="00EC5F26" w14:paraId="2DBE4542" w14:textId="77777777" w:rsidTr="000D3F9E">
        <w:trPr>
          <w:trHeight w:val="600"/>
          <w:jc w:val="center"/>
        </w:trPr>
        <w:tc>
          <w:tcPr>
            <w:tcW w:w="709" w:type="dxa"/>
            <w:tcBorders>
              <w:top w:val="nil"/>
              <w:left w:val="single" w:sz="4" w:space="0" w:color="auto"/>
              <w:bottom w:val="single" w:sz="4" w:space="0" w:color="auto"/>
              <w:right w:val="single" w:sz="4" w:space="0" w:color="auto"/>
            </w:tcBorders>
            <w:shd w:val="clear" w:color="auto" w:fill="auto"/>
            <w:vAlign w:val="center"/>
          </w:tcPr>
          <w:p w14:paraId="305BACA0" w14:textId="77777777" w:rsidR="007A3240" w:rsidRPr="00EC5F26" w:rsidRDefault="007A3240" w:rsidP="007A3240">
            <w:pPr>
              <w:spacing w:line="240" w:lineRule="auto"/>
              <w:jc w:val="center"/>
            </w:pPr>
            <w:r w:rsidRPr="00EC5F26">
              <w:t>4.</w:t>
            </w:r>
          </w:p>
        </w:tc>
        <w:tc>
          <w:tcPr>
            <w:tcW w:w="3686" w:type="dxa"/>
            <w:tcBorders>
              <w:top w:val="nil"/>
              <w:left w:val="nil"/>
              <w:bottom w:val="single" w:sz="4" w:space="0" w:color="auto"/>
              <w:right w:val="single" w:sz="4" w:space="0" w:color="auto"/>
            </w:tcBorders>
            <w:shd w:val="clear" w:color="auto" w:fill="auto"/>
            <w:vAlign w:val="center"/>
          </w:tcPr>
          <w:p w14:paraId="47FA3F7B" w14:textId="5343E04D" w:rsidR="007A3240" w:rsidRPr="00EC5F26" w:rsidRDefault="007A3240" w:rsidP="007A3240">
            <w:pPr>
              <w:spacing w:line="240" w:lineRule="auto"/>
              <w:jc w:val="left"/>
            </w:pPr>
            <w:r w:rsidRPr="00EC5F26">
              <w:t>Načrt s področja strojništva</w:t>
            </w:r>
          </w:p>
        </w:tc>
        <w:tc>
          <w:tcPr>
            <w:tcW w:w="1842" w:type="dxa"/>
            <w:tcBorders>
              <w:top w:val="nil"/>
              <w:left w:val="nil"/>
              <w:bottom w:val="single" w:sz="4" w:space="0" w:color="auto"/>
              <w:right w:val="single" w:sz="4" w:space="0" w:color="auto"/>
            </w:tcBorders>
            <w:shd w:val="clear" w:color="auto" w:fill="auto"/>
            <w:vAlign w:val="center"/>
          </w:tcPr>
          <w:p w14:paraId="5E2CB0DC" w14:textId="2E982D2B" w:rsidR="007A3240" w:rsidRPr="00EC5F26" w:rsidRDefault="009D4A5E" w:rsidP="009D4A5E">
            <w:pPr>
              <w:spacing w:line="240" w:lineRule="auto"/>
              <w:jc w:val="left"/>
            </w:pPr>
            <w:r w:rsidRPr="00EC5F26">
              <w:t>Biro 5 d.o.o.</w:t>
            </w:r>
          </w:p>
        </w:tc>
        <w:tc>
          <w:tcPr>
            <w:tcW w:w="1134" w:type="dxa"/>
            <w:tcBorders>
              <w:top w:val="nil"/>
              <w:left w:val="nil"/>
              <w:bottom w:val="single" w:sz="4" w:space="0" w:color="auto"/>
              <w:right w:val="single" w:sz="4" w:space="0" w:color="auto"/>
            </w:tcBorders>
            <w:shd w:val="clear" w:color="auto" w:fill="auto"/>
            <w:vAlign w:val="center"/>
          </w:tcPr>
          <w:p w14:paraId="7389D6D0" w14:textId="22D7B789" w:rsidR="007A3240" w:rsidRPr="00EC5F26" w:rsidRDefault="007A3240" w:rsidP="007A3240">
            <w:pPr>
              <w:spacing w:line="240" w:lineRule="auto"/>
              <w:jc w:val="center"/>
            </w:pPr>
            <w:r w:rsidRPr="00EC5F26">
              <w:t>PZR-PZI</w:t>
            </w:r>
          </w:p>
        </w:tc>
        <w:tc>
          <w:tcPr>
            <w:tcW w:w="1134" w:type="dxa"/>
            <w:tcBorders>
              <w:top w:val="nil"/>
              <w:left w:val="nil"/>
              <w:bottom w:val="single" w:sz="4" w:space="0" w:color="auto"/>
              <w:right w:val="single" w:sz="4" w:space="0" w:color="auto"/>
            </w:tcBorders>
            <w:shd w:val="clear" w:color="auto" w:fill="auto"/>
            <w:vAlign w:val="center"/>
          </w:tcPr>
          <w:p w14:paraId="0A02E32D" w14:textId="506CEF3C" w:rsidR="007A3240" w:rsidRPr="00EC5F26" w:rsidRDefault="009D4A5E" w:rsidP="007A3240">
            <w:pPr>
              <w:spacing w:line="240" w:lineRule="auto"/>
              <w:jc w:val="center"/>
            </w:pPr>
            <w:r w:rsidRPr="00EC5F26">
              <w:t>maj 2022</w:t>
            </w:r>
          </w:p>
        </w:tc>
        <w:tc>
          <w:tcPr>
            <w:tcW w:w="1418" w:type="dxa"/>
            <w:tcBorders>
              <w:top w:val="nil"/>
              <w:left w:val="nil"/>
              <w:bottom w:val="single" w:sz="4" w:space="0" w:color="auto"/>
              <w:right w:val="single" w:sz="4" w:space="0" w:color="auto"/>
            </w:tcBorders>
            <w:shd w:val="clear" w:color="auto" w:fill="auto"/>
            <w:vAlign w:val="center"/>
          </w:tcPr>
          <w:p w14:paraId="2BD1E155" w14:textId="2164ED57" w:rsidR="007A3240" w:rsidRPr="00EC5F26" w:rsidRDefault="009D4A5E" w:rsidP="009D4A5E">
            <w:pPr>
              <w:spacing w:line="240" w:lineRule="auto"/>
              <w:jc w:val="left"/>
            </w:pPr>
            <w:r w:rsidRPr="00EC5F26">
              <w:t>032222/1-S</w:t>
            </w:r>
          </w:p>
        </w:tc>
      </w:tr>
      <w:tr w:rsidR="00823DBC" w:rsidRPr="00EC5F26" w14:paraId="065011D1" w14:textId="77777777" w:rsidTr="000D3F9E">
        <w:trPr>
          <w:trHeight w:val="600"/>
          <w:jc w:val="center"/>
        </w:trPr>
        <w:tc>
          <w:tcPr>
            <w:tcW w:w="709" w:type="dxa"/>
            <w:tcBorders>
              <w:top w:val="nil"/>
              <w:left w:val="single" w:sz="4" w:space="0" w:color="auto"/>
              <w:bottom w:val="single" w:sz="4" w:space="0" w:color="auto"/>
              <w:right w:val="single" w:sz="4" w:space="0" w:color="auto"/>
            </w:tcBorders>
            <w:shd w:val="clear" w:color="auto" w:fill="auto"/>
            <w:vAlign w:val="center"/>
          </w:tcPr>
          <w:p w14:paraId="035B1510" w14:textId="42DA8CD8" w:rsidR="007A3240" w:rsidRPr="00EC5F26" w:rsidRDefault="007A3240" w:rsidP="007A3240">
            <w:pPr>
              <w:spacing w:line="240" w:lineRule="auto"/>
              <w:jc w:val="center"/>
            </w:pPr>
            <w:r w:rsidRPr="00EC5F26">
              <w:t>5.</w:t>
            </w:r>
          </w:p>
        </w:tc>
        <w:tc>
          <w:tcPr>
            <w:tcW w:w="3686" w:type="dxa"/>
            <w:tcBorders>
              <w:top w:val="nil"/>
              <w:left w:val="nil"/>
              <w:bottom w:val="single" w:sz="4" w:space="0" w:color="auto"/>
              <w:right w:val="single" w:sz="4" w:space="0" w:color="auto"/>
            </w:tcBorders>
            <w:shd w:val="clear" w:color="auto" w:fill="auto"/>
            <w:vAlign w:val="center"/>
          </w:tcPr>
          <w:p w14:paraId="5843C141" w14:textId="64723B3D" w:rsidR="007A3240" w:rsidRPr="00EC5F26" w:rsidRDefault="000D3F9E" w:rsidP="000D3F9E">
            <w:pPr>
              <w:spacing w:line="240" w:lineRule="auto"/>
              <w:jc w:val="left"/>
            </w:pPr>
            <w:r w:rsidRPr="00EC5F26">
              <w:t>Načrt opreme in čistoprostorskih del</w:t>
            </w:r>
          </w:p>
        </w:tc>
        <w:tc>
          <w:tcPr>
            <w:tcW w:w="1842" w:type="dxa"/>
            <w:tcBorders>
              <w:top w:val="nil"/>
              <w:left w:val="nil"/>
              <w:bottom w:val="single" w:sz="4" w:space="0" w:color="auto"/>
              <w:right w:val="single" w:sz="4" w:space="0" w:color="auto"/>
            </w:tcBorders>
            <w:shd w:val="clear" w:color="auto" w:fill="auto"/>
            <w:vAlign w:val="center"/>
          </w:tcPr>
          <w:p w14:paraId="3A59CE87" w14:textId="2C22F057" w:rsidR="007A3240" w:rsidRPr="00EC5F26" w:rsidRDefault="000D3F9E" w:rsidP="000D3F9E">
            <w:pPr>
              <w:spacing w:line="240" w:lineRule="auto"/>
              <w:jc w:val="left"/>
            </w:pPr>
            <w:r w:rsidRPr="00EC5F26">
              <w:t>Tehton d.o.o.</w:t>
            </w:r>
          </w:p>
        </w:tc>
        <w:tc>
          <w:tcPr>
            <w:tcW w:w="1134" w:type="dxa"/>
            <w:tcBorders>
              <w:top w:val="nil"/>
              <w:left w:val="nil"/>
              <w:bottom w:val="single" w:sz="4" w:space="0" w:color="auto"/>
              <w:right w:val="single" w:sz="4" w:space="0" w:color="auto"/>
            </w:tcBorders>
            <w:shd w:val="clear" w:color="auto" w:fill="auto"/>
            <w:vAlign w:val="center"/>
          </w:tcPr>
          <w:p w14:paraId="2254EACF" w14:textId="48A8B4BF" w:rsidR="007A3240" w:rsidRPr="00EC5F26" w:rsidRDefault="007A3240" w:rsidP="007A3240">
            <w:pPr>
              <w:spacing w:line="240" w:lineRule="auto"/>
              <w:jc w:val="center"/>
            </w:pPr>
            <w:r w:rsidRPr="00EC5F26">
              <w:t>PZR-PZI</w:t>
            </w:r>
          </w:p>
        </w:tc>
        <w:tc>
          <w:tcPr>
            <w:tcW w:w="1134" w:type="dxa"/>
            <w:tcBorders>
              <w:top w:val="nil"/>
              <w:left w:val="nil"/>
              <w:bottom w:val="single" w:sz="4" w:space="0" w:color="auto"/>
              <w:right w:val="single" w:sz="4" w:space="0" w:color="auto"/>
            </w:tcBorders>
            <w:shd w:val="clear" w:color="auto" w:fill="auto"/>
            <w:vAlign w:val="center"/>
          </w:tcPr>
          <w:p w14:paraId="2EC0D1E7" w14:textId="6D6D759B" w:rsidR="007A3240" w:rsidRPr="00EC5F26" w:rsidRDefault="000D3F9E" w:rsidP="007A3240">
            <w:pPr>
              <w:spacing w:line="240" w:lineRule="auto"/>
              <w:jc w:val="center"/>
            </w:pPr>
            <w:r w:rsidRPr="00EC5F26">
              <w:t>maj 2022</w:t>
            </w:r>
          </w:p>
        </w:tc>
        <w:tc>
          <w:tcPr>
            <w:tcW w:w="1418" w:type="dxa"/>
            <w:tcBorders>
              <w:top w:val="nil"/>
              <w:left w:val="nil"/>
              <w:bottom w:val="single" w:sz="4" w:space="0" w:color="auto"/>
              <w:right w:val="single" w:sz="4" w:space="0" w:color="auto"/>
            </w:tcBorders>
            <w:shd w:val="clear" w:color="auto" w:fill="auto"/>
            <w:vAlign w:val="center"/>
          </w:tcPr>
          <w:p w14:paraId="3641686E" w14:textId="28E8025F" w:rsidR="007A3240" w:rsidRPr="00EC5F26" w:rsidRDefault="000D3F9E" w:rsidP="000D3F9E">
            <w:pPr>
              <w:spacing w:line="240" w:lineRule="auto"/>
              <w:jc w:val="left"/>
            </w:pPr>
            <w:r w:rsidRPr="00EC5F26">
              <w:t>01/XXIV</w:t>
            </w:r>
          </w:p>
        </w:tc>
      </w:tr>
      <w:tr w:rsidR="00823DBC" w:rsidRPr="00EC5F26" w14:paraId="321DCDB5" w14:textId="77777777" w:rsidTr="000D3F9E">
        <w:trPr>
          <w:trHeight w:val="600"/>
          <w:jc w:val="center"/>
        </w:trPr>
        <w:tc>
          <w:tcPr>
            <w:tcW w:w="709" w:type="dxa"/>
            <w:tcBorders>
              <w:top w:val="nil"/>
              <w:left w:val="single" w:sz="4" w:space="0" w:color="auto"/>
              <w:bottom w:val="single" w:sz="4" w:space="0" w:color="auto"/>
              <w:right w:val="single" w:sz="4" w:space="0" w:color="auto"/>
            </w:tcBorders>
            <w:shd w:val="clear" w:color="auto" w:fill="auto"/>
            <w:vAlign w:val="center"/>
          </w:tcPr>
          <w:p w14:paraId="294AD82A" w14:textId="4F130842" w:rsidR="007A3240" w:rsidRPr="00EC5F26" w:rsidRDefault="007A3240" w:rsidP="007A3240">
            <w:pPr>
              <w:spacing w:line="240" w:lineRule="auto"/>
              <w:jc w:val="center"/>
            </w:pPr>
            <w:r w:rsidRPr="00EC5F26">
              <w:t>6.</w:t>
            </w:r>
          </w:p>
        </w:tc>
        <w:tc>
          <w:tcPr>
            <w:tcW w:w="3686" w:type="dxa"/>
            <w:tcBorders>
              <w:top w:val="nil"/>
              <w:left w:val="nil"/>
              <w:bottom w:val="single" w:sz="4" w:space="0" w:color="auto"/>
              <w:right w:val="single" w:sz="4" w:space="0" w:color="auto"/>
            </w:tcBorders>
            <w:shd w:val="clear" w:color="auto" w:fill="auto"/>
            <w:vAlign w:val="center"/>
          </w:tcPr>
          <w:p w14:paraId="37538306" w14:textId="5C1600A8" w:rsidR="007A3240" w:rsidRPr="00EC5F26" w:rsidRDefault="002509CB" w:rsidP="002509CB">
            <w:pPr>
              <w:spacing w:line="240" w:lineRule="auto"/>
              <w:jc w:val="left"/>
            </w:pPr>
            <w:r w:rsidRPr="00EC5F26">
              <w:t>Načrt požarne varnosti</w:t>
            </w:r>
          </w:p>
        </w:tc>
        <w:tc>
          <w:tcPr>
            <w:tcW w:w="1842" w:type="dxa"/>
            <w:tcBorders>
              <w:top w:val="nil"/>
              <w:left w:val="nil"/>
              <w:bottom w:val="single" w:sz="4" w:space="0" w:color="auto"/>
              <w:right w:val="single" w:sz="4" w:space="0" w:color="auto"/>
            </w:tcBorders>
            <w:shd w:val="clear" w:color="auto" w:fill="auto"/>
            <w:vAlign w:val="center"/>
          </w:tcPr>
          <w:p w14:paraId="19D646C3" w14:textId="0094727F" w:rsidR="007A3240" w:rsidRPr="00EC5F26" w:rsidRDefault="002509CB" w:rsidP="002509CB">
            <w:pPr>
              <w:spacing w:line="240" w:lineRule="auto"/>
              <w:jc w:val="left"/>
            </w:pPr>
            <w:r w:rsidRPr="00EC5F26">
              <w:t>Lozej d.o.o.</w:t>
            </w:r>
          </w:p>
        </w:tc>
        <w:tc>
          <w:tcPr>
            <w:tcW w:w="1134" w:type="dxa"/>
            <w:tcBorders>
              <w:top w:val="nil"/>
              <w:left w:val="nil"/>
              <w:bottom w:val="single" w:sz="4" w:space="0" w:color="auto"/>
              <w:right w:val="single" w:sz="4" w:space="0" w:color="auto"/>
            </w:tcBorders>
            <w:shd w:val="clear" w:color="auto" w:fill="auto"/>
            <w:vAlign w:val="center"/>
          </w:tcPr>
          <w:p w14:paraId="4C65688D" w14:textId="01053CD7" w:rsidR="007A3240" w:rsidRPr="00EC5F26" w:rsidRDefault="007A3240" w:rsidP="007A3240">
            <w:pPr>
              <w:spacing w:line="240" w:lineRule="auto"/>
              <w:jc w:val="center"/>
            </w:pPr>
            <w:r w:rsidRPr="00EC5F26">
              <w:t>PZI</w:t>
            </w:r>
            <w:r w:rsidR="002509CB" w:rsidRPr="00EC5F26">
              <w:t xml:space="preserve"> (IVD)</w:t>
            </w:r>
          </w:p>
        </w:tc>
        <w:tc>
          <w:tcPr>
            <w:tcW w:w="1134" w:type="dxa"/>
            <w:tcBorders>
              <w:top w:val="nil"/>
              <w:left w:val="nil"/>
              <w:bottom w:val="single" w:sz="4" w:space="0" w:color="auto"/>
              <w:right w:val="single" w:sz="4" w:space="0" w:color="auto"/>
            </w:tcBorders>
            <w:shd w:val="clear" w:color="auto" w:fill="auto"/>
            <w:vAlign w:val="center"/>
          </w:tcPr>
          <w:p w14:paraId="6968CE86" w14:textId="7079FBB0" w:rsidR="007A3240" w:rsidRPr="00EC5F26" w:rsidRDefault="002509CB" w:rsidP="007A3240">
            <w:pPr>
              <w:spacing w:line="240" w:lineRule="auto"/>
              <w:jc w:val="center"/>
            </w:pPr>
            <w:r w:rsidRPr="00EC5F26">
              <w:t>maj 2022</w:t>
            </w:r>
          </w:p>
        </w:tc>
        <w:tc>
          <w:tcPr>
            <w:tcW w:w="1418" w:type="dxa"/>
            <w:tcBorders>
              <w:top w:val="nil"/>
              <w:left w:val="nil"/>
              <w:bottom w:val="single" w:sz="4" w:space="0" w:color="auto"/>
              <w:right w:val="single" w:sz="4" w:space="0" w:color="auto"/>
            </w:tcBorders>
            <w:shd w:val="clear" w:color="auto" w:fill="auto"/>
            <w:vAlign w:val="center"/>
          </w:tcPr>
          <w:p w14:paraId="74C7DAB2" w14:textId="2C01A851" w:rsidR="007A3240" w:rsidRPr="00EC5F26" w:rsidRDefault="002509CB" w:rsidP="007A3240">
            <w:pPr>
              <w:spacing w:line="240" w:lineRule="auto"/>
              <w:jc w:val="center"/>
            </w:pPr>
            <w:r w:rsidRPr="00EC5F26">
              <w:t>142/22-NPV</w:t>
            </w:r>
          </w:p>
        </w:tc>
      </w:tr>
      <w:bookmarkEnd w:id="402"/>
    </w:tbl>
    <w:p w14:paraId="6EAAFF02" w14:textId="3105E212" w:rsidR="003A065A" w:rsidRPr="00EC5F26" w:rsidRDefault="003A065A" w:rsidP="00E45FE0">
      <w:pPr>
        <w:spacing w:line="240" w:lineRule="auto"/>
        <w:rPr>
          <w:lang w:eastAsia="en-US"/>
        </w:rPr>
      </w:pPr>
    </w:p>
    <w:p w14:paraId="49BE8735" w14:textId="2D55DEB6" w:rsidR="003A065A" w:rsidRPr="00EC5F26" w:rsidRDefault="003A065A" w:rsidP="00E45FE0">
      <w:pPr>
        <w:spacing w:line="240" w:lineRule="auto"/>
        <w:rPr>
          <w:lang w:eastAsia="en-US"/>
        </w:rPr>
      </w:pPr>
    </w:p>
    <w:p w14:paraId="2165A81A" w14:textId="77777777" w:rsidR="00C312AD" w:rsidRDefault="00C312AD" w:rsidP="00C312AD">
      <w:pPr>
        <w:spacing w:line="240" w:lineRule="auto"/>
        <w:rPr>
          <w:lang w:eastAsia="en-US"/>
        </w:rPr>
      </w:pPr>
      <w:r>
        <w:rPr>
          <w:lang w:eastAsia="en-US"/>
        </w:rPr>
        <w:t>Celotna projektna dokumentacija je dostopna na portalu javnih naročil.</w:t>
      </w:r>
    </w:p>
    <w:p w14:paraId="53EEB1A1" w14:textId="77777777" w:rsidR="00C312AD" w:rsidRDefault="00C312AD" w:rsidP="00C312AD">
      <w:pPr>
        <w:spacing w:line="240" w:lineRule="auto"/>
        <w:rPr>
          <w:lang w:eastAsia="en-US"/>
        </w:rPr>
      </w:pPr>
    </w:p>
    <w:p w14:paraId="07215292" w14:textId="77777777" w:rsidR="00C312AD" w:rsidRPr="003D7275" w:rsidRDefault="00C312AD" w:rsidP="00C312AD">
      <w:pPr>
        <w:spacing w:line="240" w:lineRule="auto"/>
        <w:rPr>
          <w:b/>
          <w:bCs/>
          <w:lang w:eastAsia="en-US"/>
        </w:rPr>
      </w:pPr>
      <w:r w:rsidRPr="003D7275">
        <w:rPr>
          <w:b/>
          <w:bCs/>
          <w:lang w:eastAsia="en-US"/>
        </w:rPr>
        <w:t>Naročnik opominja ponudnike, da je potrebno tekom gradnje zagotoviti nemoteno delovanje bolnišnice. Pred začetkom izvedbe del je potrebno terminski plan dela uskladiti z naročnikom in uporabnikom. Gradbišče je potrebno organizirati tako, da bo omogočen varen dostop obiskovalcem in osebju bolnišnice.</w:t>
      </w:r>
    </w:p>
    <w:p w14:paraId="3C9F77FA" w14:textId="77777777" w:rsidR="005523B1" w:rsidRPr="00EC5F26" w:rsidRDefault="005523B1" w:rsidP="00E45FE0">
      <w:pPr>
        <w:spacing w:line="240" w:lineRule="auto"/>
        <w:rPr>
          <w:lang w:eastAsia="en-US"/>
        </w:rPr>
      </w:pPr>
    </w:p>
    <w:sectPr w:rsidR="005523B1" w:rsidRPr="00EC5F26" w:rsidSect="00286EB1">
      <w:headerReference w:type="default" r:id="rId17"/>
      <w:footerReference w:type="default" r:id="rId18"/>
      <w:pgSz w:w="11906" w:h="16838"/>
      <w:pgMar w:top="1134" w:right="1134"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66BEC" w14:textId="77777777" w:rsidR="00490B7E" w:rsidRDefault="00490B7E" w:rsidP="00D37134">
      <w:r>
        <w:separator/>
      </w:r>
    </w:p>
    <w:p w14:paraId="60270F01" w14:textId="77777777" w:rsidR="00490B7E" w:rsidRDefault="00490B7E" w:rsidP="00D37134"/>
    <w:p w14:paraId="55778423" w14:textId="77777777" w:rsidR="00490B7E" w:rsidRDefault="00490B7E" w:rsidP="00D37134"/>
  </w:endnote>
  <w:endnote w:type="continuationSeparator" w:id="0">
    <w:p w14:paraId="72A0DFFD" w14:textId="77777777" w:rsidR="00490B7E" w:rsidRDefault="00490B7E" w:rsidP="00D37134">
      <w:r>
        <w:continuationSeparator/>
      </w:r>
    </w:p>
    <w:p w14:paraId="20BDE971" w14:textId="77777777" w:rsidR="00490B7E" w:rsidRDefault="00490B7E" w:rsidP="00D37134"/>
    <w:p w14:paraId="30B169B2" w14:textId="77777777" w:rsidR="00490B7E" w:rsidRDefault="00490B7E"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1C72" w14:textId="77777777" w:rsidR="00596D40" w:rsidRDefault="00596D40" w:rsidP="009500CB">
    <w:pPr>
      <w:pStyle w:val="Noga"/>
      <w:jc w:val="center"/>
    </w:pPr>
    <w:r>
      <w:fldChar w:fldCharType="begin"/>
    </w:r>
    <w:r>
      <w:instrText>PAGE   \* MERGEFORMAT</w:instrText>
    </w:r>
    <w:r>
      <w:fldChar w:fldCharType="separate"/>
    </w:r>
    <w:r>
      <w:rPr>
        <w:noProof/>
      </w:rPr>
      <w:t>1</w:t>
    </w:r>
    <w:r>
      <w:fldChar w:fldCharType="end"/>
    </w:r>
  </w:p>
  <w:p w14:paraId="4E8AF5E7" w14:textId="77777777" w:rsidR="00596D40" w:rsidRDefault="00596D40"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20E42" w14:textId="77777777" w:rsidR="00490B7E" w:rsidRDefault="00490B7E" w:rsidP="00D37134">
      <w:r>
        <w:separator/>
      </w:r>
    </w:p>
    <w:p w14:paraId="3B19AC7B" w14:textId="77777777" w:rsidR="00490B7E" w:rsidRDefault="00490B7E" w:rsidP="00D37134"/>
    <w:p w14:paraId="62FAAE7E" w14:textId="77777777" w:rsidR="00490B7E" w:rsidRDefault="00490B7E" w:rsidP="00D37134"/>
  </w:footnote>
  <w:footnote w:type="continuationSeparator" w:id="0">
    <w:p w14:paraId="48EC2C3B" w14:textId="77777777" w:rsidR="00490B7E" w:rsidRDefault="00490B7E" w:rsidP="00D37134">
      <w:r>
        <w:continuationSeparator/>
      </w:r>
    </w:p>
    <w:p w14:paraId="2769A69B" w14:textId="77777777" w:rsidR="00490B7E" w:rsidRDefault="00490B7E" w:rsidP="00D37134"/>
    <w:p w14:paraId="1B29539D" w14:textId="77777777" w:rsidR="00490B7E" w:rsidRDefault="00490B7E" w:rsidP="00D37134"/>
  </w:footnote>
  <w:footnote w:id="1">
    <w:p w14:paraId="0CAA18F5" w14:textId="77777777" w:rsidR="00FD1468" w:rsidRPr="00532505" w:rsidRDefault="00FD1468" w:rsidP="00FD1468">
      <w:pPr>
        <w:pStyle w:val="Sprotnaopomba-besedilo"/>
        <w:rPr>
          <w:sz w:val="16"/>
          <w:szCs w:val="16"/>
        </w:rPr>
      </w:pPr>
      <w:r w:rsidRPr="00532505">
        <w:rPr>
          <w:rStyle w:val="Sprotnaopomba-sklic"/>
          <w:sz w:val="16"/>
          <w:szCs w:val="16"/>
        </w:rPr>
        <w:footnoteRef/>
      </w:r>
      <w:r w:rsidRPr="00532505">
        <w:rPr>
          <w:sz w:val="16"/>
          <w:szCs w:val="16"/>
        </w:rPr>
        <w:t xml:space="preserve"> </w:t>
      </w:r>
      <w:hyperlink r:id="rId1" w:history="1">
        <w:r w:rsidRPr="00532505">
          <w:rPr>
            <w:rStyle w:val="Hiperpovezava"/>
            <w:sz w:val="16"/>
            <w:szCs w:val="16"/>
          </w:rPr>
          <w:t>Obligacijski zakonik</w:t>
        </w:r>
      </w:hyperlink>
      <w:r w:rsidRPr="00532505">
        <w:rPr>
          <w:sz w:val="16"/>
          <w:szCs w:val="16"/>
        </w:rPr>
        <w:t xml:space="preserve"> (Uradni list RS, št. 97/07 – uradno prečiščeno besedilo, 64/16 – odl. US in 20/18 – OROZ631)</w:t>
      </w:r>
    </w:p>
  </w:footnote>
  <w:footnote w:id="2">
    <w:p w14:paraId="748C1451" w14:textId="77777777" w:rsidR="00FD1468" w:rsidRPr="00425C9D" w:rsidRDefault="00FD1468" w:rsidP="00FD1468">
      <w:pPr>
        <w:pStyle w:val="Sprotnaopomba-besedilo"/>
        <w:rPr>
          <w:sz w:val="18"/>
          <w:szCs w:val="18"/>
        </w:rPr>
      </w:pPr>
      <w:r w:rsidRPr="00532505">
        <w:rPr>
          <w:rStyle w:val="Sprotnaopomba-sklic"/>
          <w:sz w:val="16"/>
          <w:szCs w:val="16"/>
        </w:rPr>
        <w:footnoteRef/>
      </w:r>
      <w:r w:rsidRPr="00532505">
        <w:rPr>
          <w:sz w:val="16"/>
          <w:szCs w:val="16"/>
        </w:rPr>
        <w:t xml:space="preserve"> </w:t>
      </w:r>
      <w:r w:rsidRPr="00532505">
        <w:rPr>
          <w:rFonts w:eastAsia="Calibri"/>
          <w:color w:val="000000"/>
          <w:sz w:val="16"/>
          <w:szCs w:val="16"/>
        </w:rPr>
        <w:t>Za oddano ponudbo se šteje ponudba, ki je v informacijskem sistemu e-JN označena s statusom »ODDANO«.</w:t>
      </w:r>
      <w:r>
        <w:rPr>
          <w:rFonts w:eastAsia="Calibri"/>
          <w:color w:val="000000"/>
          <w:sz w:val="18"/>
          <w:szCs w:val="18"/>
        </w:rPr>
        <w:t xml:space="preserve"> </w:t>
      </w:r>
    </w:p>
  </w:footnote>
  <w:footnote w:id="3">
    <w:p w14:paraId="63870FE5" w14:textId="301CD17B" w:rsidR="00596D40" w:rsidRPr="006D7AB5" w:rsidRDefault="00596D40">
      <w:pPr>
        <w:pStyle w:val="Sprotnaopomba-besedilo"/>
        <w:rPr>
          <w:b/>
          <w:bCs/>
          <w:sz w:val="16"/>
          <w:szCs w:val="16"/>
          <w:lang w:val="sl-SI"/>
        </w:rPr>
      </w:pPr>
      <w:r w:rsidRPr="006D7AB5">
        <w:rPr>
          <w:rStyle w:val="Sprotnaopomba-sklic"/>
          <w:b/>
          <w:bCs/>
          <w:sz w:val="16"/>
          <w:szCs w:val="16"/>
        </w:rPr>
        <w:footnoteRef/>
      </w:r>
      <w:r w:rsidRPr="006D7AB5">
        <w:rPr>
          <w:b/>
          <w:bCs/>
          <w:sz w:val="16"/>
          <w:szCs w:val="16"/>
        </w:rPr>
        <w:t xml:space="preserve"> </w:t>
      </w:r>
      <w:r w:rsidRPr="006D7AB5">
        <w:rPr>
          <w:b/>
          <w:bCs/>
          <w:sz w:val="16"/>
          <w:szCs w:val="16"/>
          <w:lang w:val="sl-SI"/>
        </w:rPr>
        <w:t xml:space="preserve">Podizvajalec mora navesti točne postavke popisa, ki jih prevzema v podizvajanje. </w:t>
      </w:r>
    </w:p>
  </w:footnote>
  <w:footnote w:id="4">
    <w:p w14:paraId="2319E8EA" w14:textId="77777777" w:rsidR="00596D40" w:rsidRPr="0073225C" w:rsidRDefault="00596D40" w:rsidP="000802F8">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2E2C" w14:textId="77777777" w:rsidR="00596D40" w:rsidRDefault="00596D40" w:rsidP="00D37134">
    <w:r>
      <w:rPr>
        <w:noProof/>
      </w:rPr>
      <w:drawing>
        <wp:anchor distT="0" distB="0" distL="114300" distR="114300" simplePos="0" relativeHeight="251658240" behindDoc="0" locked="0" layoutInCell="1" allowOverlap="1" wp14:anchorId="62A6EEDA" wp14:editId="39261F60">
          <wp:simplePos x="0" y="0"/>
          <wp:positionH relativeFrom="page">
            <wp:posOffset>0</wp:posOffset>
          </wp:positionH>
          <wp:positionV relativeFrom="page">
            <wp:posOffset>0</wp:posOffset>
          </wp:positionV>
          <wp:extent cx="4321810" cy="972185"/>
          <wp:effectExtent l="0" t="0" r="2540" b="0"/>
          <wp:wrapSquare wrapText="bothSides"/>
          <wp:docPr id="11" name="Slika 11"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85FAA5" w14:textId="77777777" w:rsidR="00596D40" w:rsidRDefault="00596D40" w:rsidP="00181E95">
    <w:pPr>
      <w:tabs>
        <w:tab w:val="left" w:pos="7200"/>
      </w:tabs>
    </w:pPr>
    <w:r>
      <w:tab/>
    </w:r>
  </w:p>
  <w:p w14:paraId="43ED494F" w14:textId="77777777" w:rsidR="00596D40" w:rsidRDefault="00596D40" w:rsidP="00181E95">
    <w:pPr>
      <w:tabs>
        <w:tab w:val="left" w:pos="7200"/>
      </w:tabs>
    </w:pPr>
  </w:p>
  <w:p w14:paraId="012237FA" w14:textId="77777777" w:rsidR="00596D40" w:rsidRDefault="00596D40" w:rsidP="00181E95">
    <w:pPr>
      <w:tabs>
        <w:tab w:val="left" w:pos="7200"/>
      </w:tabs>
    </w:pPr>
  </w:p>
  <w:p w14:paraId="18CA2C91" w14:textId="77777777" w:rsidR="00596D40" w:rsidRDefault="00596D40" w:rsidP="00181E95">
    <w:pPr>
      <w:tabs>
        <w:tab w:val="left" w:pos="72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1E5599A"/>
    <w:multiLevelType w:val="hybridMultilevel"/>
    <w:tmpl w:val="70A4DCAA"/>
    <w:lvl w:ilvl="0" w:tplc="AAAADA00">
      <w:start w:val="8"/>
      <w:numFmt w:val="bullet"/>
      <w:lvlText w:val="-"/>
      <w:lvlJc w:val="left"/>
      <w:pPr>
        <w:tabs>
          <w:tab w:val="num" w:pos="720"/>
        </w:tabs>
        <w:ind w:left="720" w:hanging="360"/>
      </w:pPr>
      <w:rPr>
        <w:rFonts w:ascii="Arial" w:eastAsia="Times New Roman" w:hAnsi="Arial" w:cs="Arial"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4C75C3"/>
    <w:multiLevelType w:val="hybridMultilevel"/>
    <w:tmpl w:val="3714431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6A21245"/>
    <w:multiLevelType w:val="hybridMultilevel"/>
    <w:tmpl w:val="1C44E71E"/>
    <w:lvl w:ilvl="0" w:tplc="AAAADA00">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104E35B7"/>
    <w:multiLevelType w:val="hybridMultilevel"/>
    <w:tmpl w:val="F52C3AAA"/>
    <w:lvl w:ilvl="0" w:tplc="04240003">
      <w:start w:val="1"/>
      <w:numFmt w:val="bullet"/>
      <w:lvlText w:val="o"/>
      <w:lvlJc w:val="left"/>
      <w:pPr>
        <w:tabs>
          <w:tab w:val="num" w:pos="1069"/>
        </w:tabs>
        <w:ind w:left="1069" w:hanging="360"/>
      </w:pPr>
      <w:rPr>
        <w:rFonts w:ascii="Courier New" w:hAnsi="Courier New" w:cs="Courier New" w:hint="default"/>
      </w:rPr>
    </w:lvl>
    <w:lvl w:ilvl="1" w:tplc="04240003" w:tentative="1">
      <w:start w:val="1"/>
      <w:numFmt w:val="lowerLetter"/>
      <w:lvlText w:val="%2."/>
      <w:lvlJc w:val="left"/>
      <w:pPr>
        <w:tabs>
          <w:tab w:val="num" w:pos="1734"/>
        </w:tabs>
        <w:ind w:left="1734" w:hanging="360"/>
      </w:pPr>
    </w:lvl>
    <w:lvl w:ilvl="2" w:tplc="04240005" w:tentative="1">
      <w:start w:val="1"/>
      <w:numFmt w:val="lowerRoman"/>
      <w:lvlText w:val="%3."/>
      <w:lvlJc w:val="right"/>
      <w:pPr>
        <w:tabs>
          <w:tab w:val="num" w:pos="2454"/>
        </w:tabs>
        <w:ind w:left="2454" w:hanging="180"/>
      </w:pPr>
    </w:lvl>
    <w:lvl w:ilvl="3" w:tplc="04240001" w:tentative="1">
      <w:start w:val="1"/>
      <w:numFmt w:val="decimal"/>
      <w:lvlText w:val="%4."/>
      <w:lvlJc w:val="left"/>
      <w:pPr>
        <w:tabs>
          <w:tab w:val="num" w:pos="3174"/>
        </w:tabs>
        <w:ind w:left="3174" w:hanging="360"/>
      </w:pPr>
    </w:lvl>
    <w:lvl w:ilvl="4" w:tplc="04240003" w:tentative="1">
      <w:start w:val="1"/>
      <w:numFmt w:val="lowerLetter"/>
      <w:lvlText w:val="%5."/>
      <w:lvlJc w:val="left"/>
      <w:pPr>
        <w:tabs>
          <w:tab w:val="num" w:pos="3894"/>
        </w:tabs>
        <w:ind w:left="3894" w:hanging="360"/>
      </w:pPr>
    </w:lvl>
    <w:lvl w:ilvl="5" w:tplc="04240005" w:tentative="1">
      <w:start w:val="1"/>
      <w:numFmt w:val="lowerRoman"/>
      <w:lvlText w:val="%6."/>
      <w:lvlJc w:val="right"/>
      <w:pPr>
        <w:tabs>
          <w:tab w:val="num" w:pos="4614"/>
        </w:tabs>
        <w:ind w:left="4614" w:hanging="180"/>
      </w:pPr>
    </w:lvl>
    <w:lvl w:ilvl="6" w:tplc="04240001" w:tentative="1">
      <w:start w:val="1"/>
      <w:numFmt w:val="decimal"/>
      <w:lvlText w:val="%7."/>
      <w:lvlJc w:val="left"/>
      <w:pPr>
        <w:tabs>
          <w:tab w:val="num" w:pos="5334"/>
        </w:tabs>
        <w:ind w:left="5334" w:hanging="360"/>
      </w:pPr>
    </w:lvl>
    <w:lvl w:ilvl="7" w:tplc="04240003" w:tentative="1">
      <w:start w:val="1"/>
      <w:numFmt w:val="lowerLetter"/>
      <w:lvlText w:val="%8."/>
      <w:lvlJc w:val="left"/>
      <w:pPr>
        <w:tabs>
          <w:tab w:val="num" w:pos="6054"/>
        </w:tabs>
        <w:ind w:left="6054" w:hanging="360"/>
      </w:pPr>
    </w:lvl>
    <w:lvl w:ilvl="8" w:tplc="04240005" w:tentative="1">
      <w:start w:val="1"/>
      <w:numFmt w:val="lowerRoman"/>
      <w:lvlText w:val="%9."/>
      <w:lvlJc w:val="right"/>
      <w:pPr>
        <w:tabs>
          <w:tab w:val="num" w:pos="6774"/>
        </w:tabs>
        <w:ind w:left="6774" w:hanging="180"/>
      </w:pPr>
    </w:lvl>
  </w:abstractNum>
  <w:abstractNum w:abstractNumId="24" w15:restartNumberingAfterBreak="0">
    <w:nsid w:val="10A24975"/>
    <w:multiLevelType w:val="multilevel"/>
    <w:tmpl w:val="B89E1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52249E4"/>
    <w:multiLevelType w:val="hybridMultilevel"/>
    <w:tmpl w:val="D9506A4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793DDD"/>
    <w:multiLevelType w:val="multilevel"/>
    <w:tmpl w:val="585E8718"/>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BF0CCD"/>
    <w:multiLevelType w:val="multilevel"/>
    <w:tmpl w:val="4ABA53C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color w:val="000000" w:themeColor="text1"/>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213180B"/>
    <w:multiLevelType w:val="hybridMultilevel"/>
    <w:tmpl w:val="06DECCB0"/>
    <w:lvl w:ilvl="0" w:tplc="1C8A3036">
      <w:start w:val="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8407AD3"/>
    <w:multiLevelType w:val="multilevel"/>
    <w:tmpl w:val="D00AB906"/>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499B05EA"/>
    <w:multiLevelType w:val="multilevel"/>
    <w:tmpl w:val="27F2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176AC8"/>
    <w:multiLevelType w:val="hybridMultilevel"/>
    <w:tmpl w:val="7F30EA50"/>
    <w:lvl w:ilvl="0" w:tplc="DCB819D2">
      <w:numFmt w:val="bullet"/>
      <w:lvlText w:val="-"/>
      <w:lvlJc w:val="left"/>
      <w:pPr>
        <w:tabs>
          <w:tab w:val="num" w:pos="704"/>
        </w:tabs>
        <w:ind w:left="704" w:hanging="360"/>
      </w:pPr>
      <w:rPr>
        <w:rFonts w:ascii="Arial" w:eastAsia="Times New Roman" w:hAnsi="Arial" w:hint="default"/>
      </w:rPr>
    </w:lvl>
    <w:lvl w:ilvl="1" w:tplc="04240003">
      <w:start w:val="1"/>
      <w:numFmt w:val="bullet"/>
      <w:lvlText w:val="o"/>
      <w:lvlJc w:val="left"/>
      <w:pPr>
        <w:tabs>
          <w:tab w:val="num" w:pos="1424"/>
        </w:tabs>
        <w:ind w:left="1424" w:hanging="360"/>
      </w:pPr>
      <w:rPr>
        <w:rFonts w:ascii="Courier New" w:hAnsi="Courier New" w:hint="default"/>
      </w:rPr>
    </w:lvl>
    <w:lvl w:ilvl="2" w:tplc="04240005" w:tentative="1">
      <w:start w:val="1"/>
      <w:numFmt w:val="bullet"/>
      <w:lvlText w:val=""/>
      <w:lvlJc w:val="left"/>
      <w:pPr>
        <w:tabs>
          <w:tab w:val="num" w:pos="2144"/>
        </w:tabs>
        <w:ind w:left="2144" w:hanging="360"/>
      </w:pPr>
      <w:rPr>
        <w:rFonts w:ascii="Wingdings" w:hAnsi="Wingdings" w:hint="default"/>
      </w:rPr>
    </w:lvl>
    <w:lvl w:ilvl="3" w:tplc="04240001" w:tentative="1">
      <w:start w:val="1"/>
      <w:numFmt w:val="bullet"/>
      <w:lvlText w:val=""/>
      <w:lvlJc w:val="left"/>
      <w:pPr>
        <w:tabs>
          <w:tab w:val="num" w:pos="2864"/>
        </w:tabs>
        <w:ind w:left="2864" w:hanging="360"/>
      </w:pPr>
      <w:rPr>
        <w:rFonts w:ascii="Symbol" w:hAnsi="Symbol" w:hint="default"/>
      </w:rPr>
    </w:lvl>
    <w:lvl w:ilvl="4" w:tplc="04240003" w:tentative="1">
      <w:start w:val="1"/>
      <w:numFmt w:val="bullet"/>
      <w:lvlText w:val="o"/>
      <w:lvlJc w:val="left"/>
      <w:pPr>
        <w:tabs>
          <w:tab w:val="num" w:pos="3584"/>
        </w:tabs>
        <w:ind w:left="3584" w:hanging="360"/>
      </w:pPr>
      <w:rPr>
        <w:rFonts w:ascii="Courier New" w:hAnsi="Courier New" w:hint="default"/>
      </w:rPr>
    </w:lvl>
    <w:lvl w:ilvl="5" w:tplc="04240005" w:tentative="1">
      <w:start w:val="1"/>
      <w:numFmt w:val="bullet"/>
      <w:lvlText w:val=""/>
      <w:lvlJc w:val="left"/>
      <w:pPr>
        <w:tabs>
          <w:tab w:val="num" w:pos="4304"/>
        </w:tabs>
        <w:ind w:left="4304" w:hanging="360"/>
      </w:pPr>
      <w:rPr>
        <w:rFonts w:ascii="Wingdings" w:hAnsi="Wingdings" w:hint="default"/>
      </w:rPr>
    </w:lvl>
    <w:lvl w:ilvl="6" w:tplc="04240001" w:tentative="1">
      <w:start w:val="1"/>
      <w:numFmt w:val="bullet"/>
      <w:lvlText w:val=""/>
      <w:lvlJc w:val="left"/>
      <w:pPr>
        <w:tabs>
          <w:tab w:val="num" w:pos="5024"/>
        </w:tabs>
        <w:ind w:left="5024" w:hanging="360"/>
      </w:pPr>
      <w:rPr>
        <w:rFonts w:ascii="Symbol" w:hAnsi="Symbol" w:hint="default"/>
      </w:rPr>
    </w:lvl>
    <w:lvl w:ilvl="7" w:tplc="04240003" w:tentative="1">
      <w:start w:val="1"/>
      <w:numFmt w:val="bullet"/>
      <w:lvlText w:val="o"/>
      <w:lvlJc w:val="left"/>
      <w:pPr>
        <w:tabs>
          <w:tab w:val="num" w:pos="5744"/>
        </w:tabs>
        <w:ind w:left="5744" w:hanging="360"/>
      </w:pPr>
      <w:rPr>
        <w:rFonts w:ascii="Courier New" w:hAnsi="Courier New" w:hint="default"/>
      </w:rPr>
    </w:lvl>
    <w:lvl w:ilvl="8" w:tplc="04240005" w:tentative="1">
      <w:start w:val="1"/>
      <w:numFmt w:val="bullet"/>
      <w:lvlText w:val=""/>
      <w:lvlJc w:val="left"/>
      <w:pPr>
        <w:tabs>
          <w:tab w:val="num" w:pos="6464"/>
        </w:tabs>
        <w:ind w:left="6464" w:hanging="360"/>
      </w:pPr>
      <w:rPr>
        <w:rFonts w:ascii="Wingdings" w:hAnsi="Wingdings" w:hint="default"/>
      </w:rPr>
    </w:lvl>
  </w:abstractNum>
  <w:abstractNum w:abstractNumId="43"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6"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9"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1"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A4530B"/>
    <w:multiLevelType w:val="hybridMultilevel"/>
    <w:tmpl w:val="25A69C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70A083A"/>
    <w:multiLevelType w:val="multilevel"/>
    <w:tmpl w:val="34E471C2"/>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E3512FC"/>
    <w:multiLevelType w:val="multilevel"/>
    <w:tmpl w:val="EFAE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60"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56"/>
  </w:num>
  <w:num w:numId="4">
    <w:abstractNumId w:val="31"/>
  </w:num>
  <w:num w:numId="5">
    <w:abstractNumId w:val="25"/>
  </w:num>
  <w:num w:numId="6">
    <w:abstractNumId w:val="16"/>
  </w:num>
  <w:num w:numId="7">
    <w:abstractNumId w:val="40"/>
  </w:num>
  <w:num w:numId="8">
    <w:abstractNumId w:val="32"/>
  </w:num>
  <w:num w:numId="9">
    <w:abstractNumId w:val="53"/>
  </w:num>
  <w:num w:numId="10">
    <w:abstractNumId w:val="48"/>
  </w:num>
  <w:num w:numId="11">
    <w:abstractNumId w:val="48"/>
  </w:num>
  <w:num w:numId="12">
    <w:abstractNumId w:val="55"/>
  </w:num>
  <w:num w:numId="13">
    <w:abstractNumId w:val="57"/>
  </w:num>
  <w:num w:numId="14">
    <w:abstractNumId w:val="17"/>
  </w:num>
  <w:num w:numId="15">
    <w:abstractNumId w:val="43"/>
  </w:num>
  <w:num w:numId="16">
    <w:abstractNumId w:val="36"/>
  </w:num>
  <w:num w:numId="17">
    <w:abstractNumId w:val="21"/>
  </w:num>
  <w:num w:numId="18">
    <w:abstractNumId w:val="13"/>
  </w:num>
  <w:num w:numId="19">
    <w:abstractNumId w:val="0"/>
  </w:num>
  <w:num w:numId="20">
    <w:abstractNumId w:val="1"/>
  </w:num>
  <w:num w:numId="21">
    <w:abstractNumId w:val="2"/>
  </w:num>
  <w:num w:numId="22">
    <w:abstractNumId w:val="3"/>
  </w:num>
  <w:num w:numId="23">
    <w:abstractNumId w:val="4"/>
  </w:num>
  <w:num w:numId="24">
    <w:abstractNumId w:val="5"/>
  </w:num>
  <w:num w:numId="25">
    <w:abstractNumId w:val="6"/>
  </w:num>
  <w:num w:numId="26">
    <w:abstractNumId w:val="26"/>
  </w:num>
  <w:num w:numId="27">
    <w:abstractNumId w:val="52"/>
  </w:num>
  <w:num w:numId="28">
    <w:abstractNumId w:val="29"/>
  </w:num>
  <w:num w:numId="29">
    <w:abstractNumId w:val="37"/>
  </w:num>
  <w:num w:numId="30">
    <w:abstractNumId w:val="39"/>
  </w:num>
  <w:num w:numId="31">
    <w:abstractNumId w:val="41"/>
  </w:num>
  <w:num w:numId="32">
    <w:abstractNumId w:val="22"/>
  </w:num>
  <w:num w:numId="33">
    <w:abstractNumId w:val="10"/>
  </w:num>
  <w:num w:numId="34">
    <w:abstractNumId w:val="11"/>
  </w:num>
  <w:num w:numId="35">
    <w:abstractNumId w:val="46"/>
  </w:num>
  <w:num w:numId="36">
    <w:abstractNumId w:val="59"/>
  </w:num>
  <w:num w:numId="37">
    <w:abstractNumId w:val="45"/>
  </w:num>
  <w:num w:numId="38">
    <w:abstractNumId w:val="44"/>
  </w:num>
  <w:num w:numId="39">
    <w:abstractNumId w:val="50"/>
  </w:num>
  <w:num w:numId="40">
    <w:abstractNumId w:val="51"/>
  </w:num>
  <w:num w:numId="41">
    <w:abstractNumId w:val="27"/>
  </w:num>
  <w:num w:numId="42">
    <w:abstractNumId w:val="35"/>
  </w:num>
  <w:num w:numId="43">
    <w:abstractNumId w:val="47"/>
  </w:num>
  <w:num w:numId="44">
    <w:abstractNumId w:val="20"/>
  </w:num>
  <w:num w:numId="45">
    <w:abstractNumId w:val="14"/>
    <w:lvlOverride w:ilvl="0"/>
    <w:lvlOverride w:ilvl="1"/>
    <w:lvlOverride w:ilvl="2"/>
    <w:lvlOverride w:ilvl="3">
      <w:startOverride w:val="2"/>
    </w:lvlOverride>
    <w:lvlOverride w:ilvl="4">
      <w:startOverride w:val="10"/>
    </w:lvlOverride>
    <w:lvlOverride w:ilvl="5"/>
    <w:lvlOverride w:ilvl="6"/>
    <w:lvlOverride w:ilvl="7"/>
    <w:lvlOverride w:ilvl="8"/>
  </w:num>
  <w:num w:numId="46">
    <w:abstractNumId w:val="60"/>
  </w:num>
  <w:num w:numId="47">
    <w:abstractNumId w:val="49"/>
  </w:num>
  <w:num w:numId="48">
    <w:abstractNumId w:val="30"/>
  </w:num>
  <w:num w:numId="49">
    <w:abstractNumId w:val="42"/>
  </w:num>
  <w:num w:numId="50">
    <w:abstractNumId w:val="38"/>
  </w:num>
  <w:num w:numId="51">
    <w:abstractNumId w:val="58"/>
  </w:num>
  <w:num w:numId="52">
    <w:abstractNumId w:val="24"/>
  </w:num>
  <w:num w:numId="53">
    <w:abstractNumId w:val="28"/>
  </w:num>
  <w:num w:numId="54">
    <w:abstractNumId w:val="55"/>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num>
  <w:num w:numId="56">
    <w:abstractNumId w:val="55"/>
  </w:num>
  <w:num w:numId="57">
    <w:abstractNumId w:val="23"/>
  </w:num>
  <w:num w:numId="58">
    <w:abstractNumId w:val="34"/>
  </w:num>
  <w:num w:numId="59">
    <w:abstractNumId w:val="1"/>
    <w:lvlOverride w:ilvl="0">
      <w:startOverride w:val="1"/>
    </w:lvlOverride>
  </w:num>
  <w:num w:numId="60">
    <w:abstractNumId w:val="18"/>
  </w:num>
  <w:num w:numId="61">
    <w:abstractNumId w:val="12"/>
  </w:num>
  <w:num w:numId="62">
    <w:abstractNumId w:val="48"/>
  </w:num>
  <w:num w:numId="63">
    <w:abstractNumId w:val="54"/>
  </w:num>
  <w:num w:numId="64">
    <w:abstractNumId w:val="1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grammar="clean"/>
  <w:defaultTabStop w:val="709"/>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114B"/>
    <w:rsid w:val="00001C84"/>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16BDC"/>
    <w:rsid w:val="00023F9B"/>
    <w:rsid w:val="00024EA4"/>
    <w:rsid w:val="000261D3"/>
    <w:rsid w:val="00026D90"/>
    <w:rsid w:val="000306D2"/>
    <w:rsid w:val="00030972"/>
    <w:rsid w:val="00030BB9"/>
    <w:rsid w:val="000333CE"/>
    <w:rsid w:val="000339C6"/>
    <w:rsid w:val="00034CE8"/>
    <w:rsid w:val="00035A62"/>
    <w:rsid w:val="00036209"/>
    <w:rsid w:val="00036420"/>
    <w:rsid w:val="00036461"/>
    <w:rsid w:val="00036A69"/>
    <w:rsid w:val="00037097"/>
    <w:rsid w:val="00037441"/>
    <w:rsid w:val="00040B8E"/>
    <w:rsid w:val="0004175E"/>
    <w:rsid w:val="000418DB"/>
    <w:rsid w:val="0004190B"/>
    <w:rsid w:val="000424F2"/>
    <w:rsid w:val="00043F77"/>
    <w:rsid w:val="0004406F"/>
    <w:rsid w:val="0004451E"/>
    <w:rsid w:val="00044B39"/>
    <w:rsid w:val="00045612"/>
    <w:rsid w:val="00045CD4"/>
    <w:rsid w:val="00046B32"/>
    <w:rsid w:val="00050483"/>
    <w:rsid w:val="0005176A"/>
    <w:rsid w:val="00051AE3"/>
    <w:rsid w:val="00051AEF"/>
    <w:rsid w:val="00052186"/>
    <w:rsid w:val="000524EA"/>
    <w:rsid w:val="00052686"/>
    <w:rsid w:val="0005346E"/>
    <w:rsid w:val="00053F04"/>
    <w:rsid w:val="0005417B"/>
    <w:rsid w:val="000557C8"/>
    <w:rsid w:val="00055CDD"/>
    <w:rsid w:val="000561AC"/>
    <w:rsid w:val="0005649B"/>
    <w:rsid w:val="00056EFB"/>
    <w:rsid w:val="000600C7"/>
    <w:rsid w:val="00061445"/>
    <w:rsid w:val="000624EA"/>
    <w:rsid w:val="0006266D"/>
    <w:rsid w:val="00062818"/>
    <w:rsid w:val="00065C09"/>
    <w:rsid w:val="000676CD"/>
    <w:rsid w:val="00067B45"/>
    <w:rsid w:val="00070081"/>
    <w:rsid w:val="0007164D"/>
    <w:rsid w:val="00071DC4"/>
    <w:rsid w:val="00071E03"/>
    <w:rsid w:val="000737B5"/>
    <w:rsid w:val="00073861"/>
    <w:rsid w:val="000742B3"/>
    <w:rsid w:val="00074EA1"/>
    <w:rsid w:val="000753F1"/>
    <w:rsid w:val="00076A42"/>
    <w:rsid w:val="00077AE0"/>
    <w:rsid w:val="000802F8"/>
    <w:rsid w:val="0008106A"/>
    <w:rsid w:val="00084BA0"/>
    <w:rsid w:val="000859D3"/>
    <w:rsid w:val="00086702"/>
    <w:rsid w:val="00086F0D"/>
    <w:rsid w:val="0008720E"/>
    <w:rsid w:val="00087224"/>
    <w:rsid w:val="0008728B"/>
    <w:rsid w:val="000873D1"/>
    <w:rsid w:val="00091443"/>
    <w:rsid w:val="00091ED1"/>
    <w:rsid w:val="000926CA"/>
    <w:rsid w:val="0009304F"/>
    <w:rsid w:val="00095148"/>
    <w:rsid w:val="0009604A"/>
    <w:rsid w:val="000966A5"/>
    <w:rsid w:val="00096CA6"/>
    <w:rsid w:val="00096F6C"/>
    <w:rsid w:val="0009784B"/>
    <w:rsid w:val="000A0DD0"/>
    <w:rsid w:val="000A17B7"/>
    <w:rsid w:val="000A2775"/>
    <w:rsid w:val="000A3471"/>
    <w:rsid w:val="000A356F"/>
    <w:rsid w:val="000A4F02"/>
    <w:rsid w:val="000A58B1"/>
    <w:rsid w:val="000A5DFA"/>
    <w:rsid w:val="000A5E67"/>
    <w:rsid w:val="000A662B"/>
    <w:rsid w:val="000A7765"/>
    <w:rsid w:val="000B00C7"/>
    <w:rsid w:val="000B050E"/>
    <w:rsid w:val="000B07B2"/>
    <w:rsid w:val="000B425D"/>
    <w:rsid w:val="000B49F1"/>
    <w:rsid w:val="000B52DB"/>
    <w:rsid w:val="000B7098"/>
    <w:rsid w:val="000B7136"/>
    <w:rsid w:val="000B7494"/>
    <w:rsid w:val="000B7BEA"/>
    <w:rsid w:val="000C06D6"/>
    <w:rsid w:val="000C25B9"/>
    <w:rsid w:val="000C2842"/>
    <w:rsid w:val="000C2EB5"/>
    <w:rsid w:val="000C33CA"/>
    <w:rsid w:val="000C3868"/>
    <w:rsid w:val="000C38D7"/>
    <w:rsid w:val="000C40DB"/>
    <w:rsid w:val="000C44CA"/>
    <w:rsid w:val="000C4B6F"/>
    <w:rsid w:val="000C7B83"/>
    <w:rsid w:val="000D2661"/>
    <w:rsid w:val="000D384E"/>
    <w:rsid w:val="000D3F9E"/>
    <w:rsid w:val="000D786A"/>
    <w:rsid w:val="000D7D55"/>
    <w:rsid w:val="000D7EFE"/>
    <w:rsid w:val="000E0583"/>
    <w:rsid w:val="000E2376"/>
    <w:rsid w:val="000E367D"/>
    <w:rsid w:val="000E3FA8"/>
    <w:rsid w:val="000E4B31"/>
    <w:rsid w:val="000E6133"/>
    <w:rsid w:val="000E7491"/>
    <w:rsid w:val="000E766B"/>
    <w:rsid w:val="000E7856"/>
    <w:rsid w:val="000F013C"/>
    <w:rsid w:val="000F2E18"/>
    <w:rsid w:val="000F3002"/>
    <w:rsid w:val="000F3742"/>
    <w:rsid w:val="000F3DA0"/>
    <w:rsid w:val="000F6D3A"/>
    <w:rsid w:val="000F7BD1"/>
    <w:rsid w:val="000F7E1A"/>
    <w:rsid w:val="0010220E"/>
    <w:rsid w:val="00102C21"/>
    <w:rsid w:val="001038EF"/>
    <w:rsid w:val="00103CAE"/>
    <w:rsid w:val="001053C0"/>
    <w:rsid w:val="00106479"/>
    <w:rsid w:val="00107123"/>
    <w:rsid w:val="001072B1"/>
    <w:rsid w:val="00107553"/>
    <w:rsid w:val="0010791C"/>
    <w:rsid w:val="00110C98"/>
    <w:rsid w:val="00111290"/>
    <w:rsid w:val="00111CEA"/>
    <w:rsid w:val="00111FAB"/>
    <w:rsid w:val="00112E19"/>
    <w:rsid w:val="0011313A"/>
    <w:rsid w:val="00113ADD"/>
    <w:rsid w:val="00115783"/>
    <w:rsid w:val="00115D7E"/>
    <w:rsid w:val="00116976"/>
    <w:rsid w:val="001178C4"/>
    <w:rsid w:val="00117EB5"/>
    <w:rsid w:val="00120CCD"/>
    <w:rsid w:val="00121FE3"/>
    <w:rsid w:val="00123EC7"/>
    <w:rsid w:val="00126C8B"/>
    <w:rsid w:val="00132756"/>
    <w:rsid w:val="00133BB4"/>
    <w:rsid w:val="00133FFD"/>
    <w:rsid w:val="0013411F"/>
    <w:rsid w:val="00136373"/>
    <w:rsid w:val="00137169"/>
    <w:rsid w:val="00137C15"/>
    <w:rsid w:val="001404B7"/>
    <w:rsid w:val="001406B7"/>
    <w:rsid w:val="001409DF"/>
    <w:rsid w:val="00140BAA"/>
    <w:rsid w:val="00142C83"/>
    <w:rsid w:val="0014439A"/>
    <w:rsid w:val="001451C0"/>
    <w:rsid w:val="001467AE"/>
    <w:rsid w:val="00147F31"/>
    <w:rsid w:val="00152921"/>
    <w:rsid w:val="00152F28"/>
    <w:rsid w:val="00153112"/>
    <w:rsid w:val="00153CB7"/>
    <w:rsid w:val="00154884"/>
    <w:rsid w:val="00154A39"/>
    <w:rsid w:val="0015570A"/>
    <w:rsid w:val="00156C0B"/>
    <w:rsid w:val="001572D0"/>
    <w:rsid w:val="00157AF7"/>
    <w:rsid w:val="00157CB0"/>
    <w:rsid w:val="00162979"/>
    <w:rsid w:val="00162D47"/>
    <w:rsid w:val="0016334A"/>
    <w:rsid w:val="00165796"/>
    <w:rsid w:val="00165841"/>
    <w:rsid w:val="0016698D"/>
    <w:rsid w:val="00167A9D"/>
    <w:rsid w:val="0017028B"/>
    <w:rsid w:val="001703C3"/>
    <w:rsid w:val="001759E8"/>
    <w:rsid w:val="00176F46"/>
    <w:rsid w:val="00177253"/>
    <w:rsid w:val="001777E3"/>
    <w:rsid w:val="00177E10"/>
    <w:rsid w:val="001807BF"/>
    <w:rsid w:val="00181124"/>
    <w:rsid w:val="00181E95"/>
    <w:rsid w:val="00184E93"/>
    <w:rsid w:val="00185B95"/>
    <w:rsid w:val="0018618B"/>
    <w:rsid w:val="00187ACD"/>
    <w:rsid w:val="00190159"/>
    <w:rsid w:val="0019116E"/>
    <w:rsid w:val="00192AA9"/>
    <w:rsid w:val="00192BDB"/>
    <w:rsid w:val="001943F9"/>
    <w:rsid w:val="00197C0F"/>
    <w:rsid w:val="001A1145"/>
    <w:rsid w:val="001A1B86"/>
    <w:rsid w:val="001A2036"/>
    <w:rsid w:val="001A42C9"/>
    <w:rsid w:val="001A4A01"/>
    <w:rsid w:val="001A4F6D"/>
    <w:rsid w:val="001A7AB3"/>
    <w:rsid w:val="001A7BCB"/>
    <w:rsid w:val="001B1546"/>
    <w:rsid w:val="001B1E6B"/>
    <w:rsid w:val="001B362B"/>
    <w:rsid w:val="001B3B90"/>
    <w:rsid w:val="001B4B7D"/>
    <w:rsid w:val="001B5994"/>
    <w:rsid w:val="001B6BCF"/>
    <w:rsid w:val="001C010E"/>
    <w:rsid w:val="001C1252"/>
    <w:rsid w:val="001C18C6"/>
    <w:rsid w:val="001C3E80"/>
    <w:rsid w:val="001C42E7"/>
    <w:rsid w:val="001C4405"/>
    <w:rsid w:val="001C4546"/>
    <w:rsid w:val="001C50FB"/>
    <w:rsid w:val="001C538C"/>
    <w:rsid w:val="001C6155"/>
    <w:rsid w:val="001C6392"/>
    <w:rsid w:val="001C7194"/>
    <w:rsid w:val="001D05B1"/>
    <w:rsid w:val="001D1BF6"/>
    <w:rsid w:val="001D3173"/>
    <w:rsid w:val="001D365E"/>
    <w:rsid w:val="001D3EE0"/>
    <w:rsid w:val="001D4266"/>
    <w:rsid w:val="001D5850"/>
    <w:rsid w:val="001D5F76"/>
    <w:rsid w:val="001D6DDE"/>
    <w:rsid w:val="001D6E20"/>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3652"/>
    <w:rsid w:val="001F4D0C"/>
    <w:rsid w:val="001F52F8"/>
    <w:rsid w:val="001F5E8B"/>
    <w:rsid w:val="001F66E2"/>
    <w:rsid w:val="001F6B7B"/>
    <w:rsid w:val="00200AC4"/>
    <w:rsid w:val="002011C6"/>
    <w:rsid w:val="00201AB9"/>
    <w:rsid w:val="002021CE"/>
    <w:rsid w:val="00203025"/>
    <w:rsid w:val="002032F7"/>
    <w:rsid w:val="0020501F"/>
    <w:rsid w:val="00205933"/>
    <w:rsid w:val="00206204"/>
    <w:rsid w:val="00206D40"/>
    <w:rsid w:val="0020721B"/>
    <w:rsid w:val="00207955"/>
    <w:rsid w:val="00207C01"/>
    <w:rsid w:val="0021066F"/>
    <w:rsid w:val="002118A3"/>
    <w:rsid w:val="0021205A"/>
    <w:rsid w:val="002125E3"/>
    <w:rsid w:val="0021324E"/>
    <w:rsid w:val="00214216"/>
    <w:rsid w:val="0021745A"/>
    <w:rsid w:val="00217742"/>
    <w:rsid w:val="0022013E"/>
    <w:rsid w:val="002210C7"/>
    <w:rsid w:val="00221E46"/>
    <w:rsid w:val="00222722"/>
    <w:rsid w:val="00222CA1"/>
    <w:rsid w:val="00223142"/>
    <w:rsid w:val="00223713"/>
    <w:rsid w:val="00223D74"/>
    <w:rsid w:val="002249BD"/>
    <w:rsid w:val="00224E52"/>
    <w:rsid w:val="002278B6"/>
    <w:rsid w:val="002306B5"/>
    <w:rsid w:val="002307AE"/>
    <w:rsid w:val="00230E8C"/>
    <w:rsid w:val="0023117C"/>
    <w:rsid w:val="002311CB"/>
    <w:rsid w:val="002324B6"/>
    <w:rsid w:val="00232BDE"/>
    <w:rsid w:val="002374B9"/>
    <w:rsid w:val="00240735"/>
    <w:rsid w:val="002409C6"/>
    <w:rsid w:val="00240FB3"/>
    <w:rsid w:val="0024187A"/>
    <w:rsid w:val="00243217"/>
    <w:rsid w:val="00244051"/>
    <w:rsid w:val="00246949"/>
    <w:rsid w:val="00246F6C"/>
    <w:rsid w:val="00247F18"/>
    <w:rsid w:val="00250601"/>
    <w:rsid w:val="002509CB"/>
    <w:rsid w:val="00251141"/>
    <w:rsid w:val="0025226D"/>
    <w:rsid w:val="002526D2"/>
    <w:rsid w:val="00253104"/>
    <w:rsid w:val="00253227"/>
    <w:rsid w:val="002533E7"/>
    <w:rsid w:val="00253FCE"/>
    <w:rsid w:val="002549E7"/>
    <w:rsid w:val="0025582D"/>
    <w:rsid w:val="0025626B"/>
    <w:rsid w:val="00256C3A"/>
    <w:rsid w:val="002622BD"/>
    <w:rsid w:val="002623D5"/>
    <w:rsid w:val="00263976"/>
    <w:rsid w:val="00263C87"/>
    <w:rsid w:val="002644B4"/>
    <w:rsid w:val="002667D8"/>
    <w:rsid w:val="00266F93"/>
    <w:rsid w:val="0026736E"/>
    <w:rsid w:val="00267902"/>
    <w:rsid w:val="002708C3"/>
    <w:rsid w:val="00271E01"/>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5FBF"/>
    <w:rsid w:val="00286594"/>
    <w:rsid w:val="00286EB1"/>
    <w:rsid w:val="00286F64"/>
    <w:rsid w:val="00287730"/>
    <w:rsid w:val="00287EEA"/>
    <w:rsid w:val="0029094C"/>
    <w:rsid w:val="002913BD"/>
    <w:rsid w:val="002923B8"/>
    <w:rsid w:val="002925F4"/>
    <w:rsid w:val="00293D5B"/>
    <w:rsid w:val="00294446"/>
    <w:rsid w:val="00295364"/>
    <w:rsid w:val="00295C09"/>
    <w:rsid w:val="002A005A"/>
    <w:rsid w:val="002A0281"/>
    <w:rsid w:val="002A0918"/>
    <w:rsid w:val="002A092E"/>
    <w:rsid w:val="002A0F54"/>
    <w:rsid w:val="002A1617"/>
    <w:rsid w:val="002A5371"/>
    <w:rsid w:val="002A58A4"/>
    <w:rsid w:val="002A7B20"/>
    <w:rsid w:val="002A7D15"/>
    <w:rsid w:val="002B3A1E"/>
    <w:rsid w:val="002B4B8D"/>
    <w:rsid w:val="002B73E5"/>
    <w:rsid w:val="002B756B"/>
    <w:rsid w:val="002C074C"/>
    <w:rsid w:val="002C1647"/>
    <w:rsid w:val="002C1A55"/>
    <w:rsid w:val="002C27F9"/>
    <w:rsid w:val="002C2FEF"/>
    <w:rsid w:val="002C3071"/>
    <w:rsid w:val="002C48E9"/>
    <w:rsid w:val="002C50D5"/>
    <w:rsid w:val="002C5F62"/>
    <w:rsid w:val="002C7082"/>
    <w:rsid w:val="002D0E63"/>
    <w:rsid w:val="002D299A"/>
    <w:rsid w:val="002D6B81"/>
    <w:rsid w:val="002D7362"/>
    <w:rsid w:val="002D797A"/>
    <w:rsid w:val="002E0095"/>
    <w:rsid w:val="002E04BD"/>
    <w:rsid w:val="002E1675"/>
    <w:rsid w:val="002E240B"/>
    <w:rsid w:val="002E24CE"/>
    <w:rsid w:val="002E2AFD"/>
    <w:rsid w:val="002E3662"/>
    <w:rsid w:val="002E379F"/>
    <w:rsid w:val="002E596A"/>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301055"/>
    <w:rsid w:val="003010A7"/>
    <w:rsid w:val="00301417"/>
    <w:rsid w:val="0030238E"/>
    <w:rsid w:val="003027B0"/>
    <w:rsid w:val="00303EFF"/>
    <w:rsid w:val="003047D8"/>
    <w:rsid w:val="003048D5"/>
    <w:rsid w:val="00304D54"/>
    <w:rsid w:val="0030515F"/>
    <w:rsid w:val="0030547C"/>
    <w:rsid w:val="0030686F"/>
    <w:rsid w:val="003070A7"/>
    <w:rsid w:val="00310E0E"/>
    <w:rsid w:val="003110CE"/>
    <w:rsid w:val="00312552"/>
    <w:rsid w:val="0031354B"/>
    <w:rsid w:val="00314EE4"/>
    <w:rsid w:val="00314F60"/>
    <w:rsid w:val="00315AC3"/>
    <w:rsid w:val="003169CD"/>
    <w:rsid w:val="003202DB"/>
    <w:rsid w:val="00320679"/>
    <w:rsid w:val="0032112A"/>
    <w:rsid w:val="00321AF1"/>
    <w:rsid w:val="0032240B"/>
    <w:rsid w:val="0032241C"/>
    <w:rsid w:val="003258C5"/>
    <w:rsid w:val="00325CE9"/>
    <w:rsid w:val="00326643"/>
    <w:rsid w:val="003270A7"/>
    <w:rsid w:val="0033064A"/>
    <w:rsid w:val="00330BF5"/>
    <w:rsid w:val="00330DF6"/>
    <w:rsid w:val="003323A7"/>
    <w:rsid w:val="003325F2"/>
    <w:rsid w:val="0033278B"/>
    <w:rsid w:val="003335DA"/>
    <w:rsid w:val="00333D2E"/>
    <w:rsid w:val="003364AE"/>
    <w:rsid w:val="00336EA1"/>
    <w:rsid w:val="003372FE"/>
    <w:rsid w:val="003373B1"/>
    <w:rsid w:val="00337801"/>
    <w:rsid w:val="00337C9B"/>
    <w:rsid w:val="003424A5"/>
    <w:rsid w:val="00344754"/>
    <w:rsid w:val="003447AB"/>
    <w:rsid w:val="003447F7"/>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3C97"/>
    <w:rsid w:val="003557D3"/>
    <w:rsid w:val="003573BB"/>
    <w:rsid w:val="00357CDE"/>
    <w:rsid w:val="00360425"/>
    <w:rsid w:val="00361A41"/>
    <w:rsid w:val="003639A2"/>
    <w:rsid w:val="00364F69"/>
    <w:rsid w:val="00365651"/>
    <w:rsid w:val="00371409"/>
    <w:rsid w:val="003721F3"/>
    <w:rsid w:val="0037388B"/>
    <w:rsid w:val="003739B2"/>
    <w:rsid w:val="00373D04"/>
    <w:rsid w:val="00374A7A"/>
    <w:rsid w:val="00375881"/>
    <w:rsid w:val="00376ACA"/>
    <w:rsid w:val="00377578"/>
    <w:rsid w:val="00380ABD"/>
    <w:rsid w:val="00381307"/>
    <w:rsid w:val="0038171B"/>
    <w:rsid w:val="00381A14"/>
    <w:rsid w:val="00381CCB"/>
    <w:rsid w:val="003824FB"/>
    <w:rsid w:val="0038261E"/>
    <w:rsid w:val="00384C15"/>
    <w:rsid w:val="0038562C"/>
    <w:rsid w:val="00385844"/>
    <w:rsid w:val="0038608B"/>
    <w:rsid w:val="00386ACD"/>
    <w:rsid w:val="0038719E"/>
    <w:rsid w:val="00390429"/>
    <w:rsid w:val="00390BBF"/>
    <w:rsid w:val="00390D11"/>
    <w:rsid w:val="00392624"/>
    <w:rsid w:val="0039480D"/>
    <w:rsid w:val="003952E6"/>
    <w:rsid w:val="0039639F"/>
    <w:rsid w:val="00397315"/>
    <w:rsid w:val="00397418"/>
    <w:rsid w:val="003A065A"/>
    <w:rsid w:val="003A0AC4"/>
    <w:rsid w:val="003A0C4D"/>
    <w:rsid w:val="003A1839"/>
    <w:rsid w:val="003A2396"/>
    <w:rsid w:val="003A248D"/>
    <w:rsid w:val="003A5200"/>
    <w:rsid w:val="003A565C"/>
    <w:rsid w:val="003A5AC8"/>
    <w:rsid w:val="003A613E"/>
    <w:rsid w:val="003A7C27"/>
    <w:rsid w:val="003B09BD"/>
    <w:rsid w:val="003B2483"/>
    <w:rsid w:val="003B2FB1"/>
    <w:rsid w:val="003B36CD"/>
    <w:rsid w:val="003B3CAE"/>
    <w:rsid w:val="003B472F"/>
    <w:rsid w:val="003B4905"/>
    <w:rsid w:val="003B7935"/>
    <w:rsid w:val="003B7E69"/>
    <w:rsid w:val="003C23A4"/>
    <w:rsid w:val="003C24A3"/>
    <w:rsid w:val="003C2564"/>
    <w:rsid w:val="003C2B23"/>
    <w:rsid w:val="003C304D"/>
    <w:rsid w:val="003C3EA9"/>
    <w:rsid w:val="003C3F42"/>
    <w:rsid w:val="003C4B39"/>
    <w:rsid w:val="003C77CD"/>
    <w:rsid w:val="003C7B7C"/>
    <w:rsid w:val="003D07F8"/>
    <w:rsid w:val="003D229B"/>
    <w:rsid w:val="003D2A5E"/>
    <w:rsid w:val="003D2C77"/>
    <w:rsid w:val="003D2EF7"/>
    <w:rsid w:val="003D2EFC"/>
    <w:rsid w:val="003D411B"/>
    <w:rsid w:val="003D426F"/>
    <w:rsid w:val="003D52BF"/>
    <w:rsid w:val="003D68FA"/>
    <w:rsid w:val="003D75A0"/>
    <w:rsid w:val="003E00B9"/>
    <w:rsid w:val="003E0260"/>
    <w:rsid w:val="003E083B"/>
    <w:rsid w:val="003E09BA"/>
    <w:rsid w:val="003E1047"/>
    <w:rsid w:val="003E2528"/>
    <w:rsid w:val="003E2BAF"/>
    <w:rsid w:val="003E37CB"/>
    <w:rsid w:val="003E37EE"/>
    <w:rsid w:val="003E38EF"/>
    <w:rsid w:val="003E4570"/>
    <w:rsid w:val="003E4B9D"/>
    <w:rsid w:val="003E56C4"/>
    <w:rsid w:val="003E5C70"/>
    <w:rsid w:val="003F0194"/>
    <w:rsid w:val="003F0ACA"/>
    <w:rsid w:val="003F0B80"/>
    <w:rsid w:val="003F2470"/>
    <w:rsid w:val="003F2CAF"/>
    <w:rsid w:val="003F3548"/>
    <w:rsid w:val="003F39C3"/>
    <w:rsid w:val="003F463D"/>
    <w:rsid w:val="003F6E62"/>
    <w:rsid w:val="003F7AD7"/>
    <w:rsid w:val="00400804"/>
    <w:rsid w:val="00400F4D"/>
    <w:rsid w:val="0040127E"/>
    <w:rsid w:val="00403A1D"/>
    <w:rsid w:val="00404E0F"/>
    <w:rsid w:val="00407132"/>
    <w:rsid w:val="004076E5"/>
    <w:rsid w:val="004113F8"/>
    <w:rsid w:val="00411A7E"/>
    <w:rsid w:val="00412070"/>
    <w:rsid w:val="00412849"/>
    <w:rsid w:val="00412C67"/>
    <w:rsid w:val="00414884"/>
    <w:rsid w:val="00414A56"/>
    <w:rsid w:val="00414D09"/>
    <w:rsid w:val="0041755A"/>
    <w:rsid w:val="00417828"/>
    <w:rsid w:val="0042020D"/>
    <w:rsid w:val="004209D3"/>
    <w:rsid w:val="00420FAC"/>
    <w:rsid w:val="00420FC6"/>
    <w:rsid w:val="004214FF"/>
    <w:rsid w:val="004219E6"/>
    <w:rsid w:val="00421D5E"/>
    <w:rsid w:val="0042235D"/>
    <w:rsid w:val="004229CB"/>
    <w:rsid w:val="00422A54"/>
    <w:rsid w:val="00425BAB"/>
    <w:rsid w:val="00426F1A"/>
    <w:rsid w:val="0043020F"/>
    <w:rsid w:val="00430701"/>
    <w:rsid w:val="004310C0"/>
    <w:rsid w:val="0043162D"/>
    <w:rsid w:val="00432C11"/>
    <w:rsid w:val="00433AE5"/>
    <w:rsid w:val="00435816"/>
    <w:rsid w:val="00435CA2"/>
    <w:rsid w:val="00436DDB"/>
    <w:rsid w:val="004371B6"/>
    <w:rsid w:val="0044075D"/>
    <w:rsid w:val="00440C63"/>
    <w:rsid w:val="00440C9F"/>
    <w:rsid w:val="00441B12"/>
    <w:rsid w:val="004437C9"/>
    <w:rsid w:val="00444BF0"/>
    <w:rsid w:val="004452A1"/>
    <w:rsid w:val="00445A92"/>
    <w:rsid w:val="004476E3"/>
    <w:rsid w:val="00447D40"/>
    <w:rsid w:val="00450EF3"/>
    <w:rsid w:val="0045131D"/>
    <w:rsid w:val="00451A19"/>
    <w:rsid w:val="004527A9"/>
    <w:rsid w:val="00453D23"/>
    <w:rsid w:val="004542D3"/>
    <w:rsid w:val="0045499A"/>
    <w:rsid w:val="00455324"/>
    <w:rsid w:val="00456C09"/>
    <w:rsid w:val="004601D6"/>
    <w:rsid w:val="004603B8"/>
    <w:rsid w:val="00460481"/>
    <w:rsid w:val="004608CE"/>
    <w:rsid w:val="00460BA4"/>
    <w:rsid w:val="00460EFE"/>
    <w:rsid w:val="0046128E"/>
    <w:rsid w:val="004620A4"/>
    <w:rsid w:val="00463987"/>
    <w:rsid w:val="00464424"/>
    <w:rsid w:val="00466A2D"/>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AE8"/>
    <w:rsid w:val="00481BE0"/>
    <w:rsid w:val="004822D7"/>
    <w:rsid w:val="004823E1"/>
    <w:rsid w:val="00483FC7"/>
    <w:rsid w:val="004840DF"/>
    <w:rsid w:val="00484B71"/>
    <w:rsid w:val="00485846"/>
    <w:rsid w:val="00485E10"/>
    <w:rsid w:val="004903A1"/>
    <w:rsid w:val="00490B7E"/>
    <w:rsid w:val="00493D67"/>
    <w:rsid w:val="004954ED"/>
    <w:rsid w:val="00495E9D"/>
    <w:rsid w:val="004A06E3"/>
    <w:rsid w:val="004A2C3F"/>
    <w:rsid w:val="004A2F28"/>
    <w:rsid w:val="004A31DC"/>
    <w:rsid w:val="004A36E0"/>
    <w:rsid w:val="004A44D3"/>
    <w:rsid w:val="004A4C86"/>
    <w:rsid w:val="004B075E"/>
    <w:rsid w:val="004B29D2"/>
    <w:rsid w:val="004B47A3"/>
    <w:rsid w:val="004B5012"/>
    <w:rsid w:val="004C036C"/>
    <w:rsid w:val="004C09EE"/>
    <w:rsid w:val="004C0ED8"/>
    <w:rsid w:val="004C1817"/>
    <w:rsid w:val="004C1D41"/>
    <w:rsid w:val="004C4FB0"/>
    <w:rsid w:val="004C575D"/>
    <w:rsid w:val="004C676B"/>
    <w:rsid w:val="004C6A70"/>
    <w:rsid w:val="004C7521"/>
    <w:rsid w:val="004D08B9"/>
    <w:rsid w:val="004D0C2A"/>
    <w:rsid w:val="004D2483"/>
    <w:rsid w:val="004D2A8F"/>
    <w:rsid w:val="004D2A9D"/>
    <w:rsid w:val="004D6A2D"/>
    <w:rsid w:val="004D6BD3"/>
    <w:rsid w:val="004D70CD"/>
    <w:rsid w:val="004D76FA"/>
    <w:rsid w:val="004E0BCB"/>
    <w:rsid w:val="004E0BDF"/>
    <w:rsid w:val="004E0CF8"/>
    <w:rsid w:val="004E0F7E"/>
    <w:rsid w:val="004E18D9"/>
    <w:rsid w:val="004E4351"/>
    <w:rsid w:val="004E66BE"/>
    <w:rsid w:val="004E7A5A"/>
    <w:rsid w:val="004F0144"/>
    <w:rsid w:val="004F0349"/>
    <w:rsid w:val="004F3512"/>
    <w:rsid w:val="004F3886"/>
    <w:rsid w:val="004F4CF1"/>
    <w:rsid w:val="004F5B17"/>
    <w:rsid w:val="004F5F88"/>
    <w:rsid w:val="004F6524"/>
    <w:rsid w:val="005016EF"/>
    <w:rsid w:val="0050251F"/>
    <w:rsid w:val="00502A63"/>
    <w:rsid w:val="00502C8D"/>
    <w:rsid w:val="005037A8"/>
    <w:rsid w:val="00503C1C"/>
    <w:rsid w:val="00504977"/>
    <w:rsid w:val="0050698A"/>
    <w:rsid w:val="005075ED"/>
    <w:rsid w:val="005076EA"/>
    <w:rsid w:val="00510695"/>
    <w:rsid w:val="005108EB"/>
    <w:rsid w:val="00510CF4"/>
    <w:rsid w:val="00510DA2"/>
    <w:rsid w:val="00511B4D"/>
    <w:rsid w:val="00511FED"/>
    <w:rsid w:val="0051202B"/>
    <w:rsid w:val="00512819"/>
    <w:rsid w:val="0051597A"/>
    <w:rsid w:val="00516579"/>
    <w:rsid w:val="00516666"/>
    <w:rsid w:val="0051793C"/>
    <w:rsid w:val="00517E21"/>
    <w:rsid w:val="00520895"/>
    <w:rsid w:val="005215F4"/>
    <w:rsid w:val="00521BFE"/>
    <w:rsid w:val="00522F4B"/>
    <w:rsid w:val="005232FA"/>
    <w:rsid w:val="005237A3"/>
    <w:rsid w:val="00524344"/>
    <w:rsid w:val="00524438"/>
    <w:rsid w:val="0052472C"/>
    <w:rsid w:val="00525551"/>
    <w:rsid w:val="00525778"/>
    <w:rsid w:val="0052648D"/>
    <w:rsid w:val="00526A38"/>
    <w:rsid w:val="00526CB4"/>
    <w:rsid w:val="00526E27"/>
    <w:rsid w:val="0052769E"/>
    <w:rsid w:val="0053063E"/>
    <w:rsid w:val="005308DE"/>
    <w:rsid w:val="00531C86"/>
    <w:rsid w:val="00532505"/>
    <w:rsid w:val="00532B5F"/>
    <w:rsid w:val="005335F0"/>
    <w:rsid w:val="00534108"/>
    <w:rsid w:val="0053485A"/>
    <w:rsid w:val="005349E9"/>
    <w:rsid w:val="00534C8F"/>
    <w:rsid w:val="00536128"/>
    <w:rsid w:val="005368A4"/>
    <w:rsid w:val="00537529"/>
    <w:rsid w:val="00537C24"/>
    <w:rsid w:val="00540271"/>
    <w:rsid w:val="0054039A"/>
    <w:rsid w:val="005437C6"/>
    <w:rsid w:val="005441AE"/>
    <w:rsid w:val="00546C53"/>
    <w:rsid w:val="00547B11"/>
    <w:rsid w:val="00547FB7"/>
    <w:rsid w:val="005502ED"/>
    <w:rsid w:val="00551054"/>
    <w:rsid w:val="00551BBF"/>
    <w:rsid w:val="00551D3A"/>
    <w:rsid w:val="005523B1"/>
    <w:rsid w:val="0055367F"/>
    <w:rsid w:val="00553A03"/>
    <w:rsid w:val="00553A42"/>
    <w:rsid w:val="005540D1"/>
    <w:rsid w:val="0055422A"/>
    <w:rsid w:val="00555A2D"/>
    <w:rsid w:val="00555B1F"/>
    <w:rsid w:val="00555EE8"/>
    <w:rsid w:val="00555F15"/>
    <w:rsid w:val="005567B0"/>
    <w:rsid w:val="005567CA"/>
    <w:rsid w:val="00561138"/>
    <w:rsid w:val="0056229C"/>
    <w:rsid w:val="00563B40"/>
    <w:rsid w:val="0056417B"/>
    <w:rsid w:val="005643B4"/>
    <w:rsid w:val="00564609"/>
    <w:rsid w:val="0056558F"/>
    <w:rsid w:val="005662D9"/>
    <w:rsid w:val="00566887"/>
    <w:rsid w:val="005674C1"/>
    <w:rsid w:val="0057142A"/>
    <w:rsid w:val="005722C2"/>
    <w:rsid w:val="00572375"/>
    <w:rsid w:val="00573BAF"/>
    <w:rsid w:val="00574C8F"/>
    <w:rsid w:val="00574E2C"/>
    <w:rsid w:val="00575BC6"/>
    <w:rsid w:val="00576D2D"/>
    <w:rsid w:val="00577498"/>
    <w:rsid w:val="0057788F"/>
    <w:rsid w:val="005808AE"/>
    <w:rsid w:val="005811ED"/>
    <w:rsid w:val="00581453"/>
    <w:rsid w:val="005848A5"/>
    <w:rsid w:val="00587445"/>
    <w:rsid w:val="00587F6C"/>
    <w:rsid w:val="00590119"/>
    <w:rsid w:val="005902B9"/>
    <w:rsid w:val="00591824"/>
    <w:rsid w:val="0059396F"/>
    <w:rsid w:val="00593F07"/>
    <w:rsid w:val="00594F70"/>
    <w:rsid w:val="00595BB8"/>
    <w:rsid w:val="00595D0A"/>
    <w:rsid w:val="00596425"/>
    <w:rsid w:val="005965FB"/>
    <w:rsid w:val="00596D40"/>
    <w:rsid w:val="005A0F1E"/>
    <w:rsid w:val="005A145B"/>
    <w:rsid w:val="005A1F50"/>
    <w:rsid w:val="005A25F4"/>
    <w:rsid w:val="005A3E24"/>
    <w:rsid w:val="005A4567"/>
    <w:rsid w:val="005A4971"/>
    <w:rsid w:val="005A4C95"/>
    <w:rsid w:val="005A53D2"/>
    <w:rsid w:val="005A6248"/>
    <w:rsid w:val="005A6306"/>
    <w:rsid w:val="005A76D0"/>
    <w:rsid w:val="005B088F"/>
    <w:rsid w:val="005B11FD"/>
    <w:rsid w:val="005B2490"/>
    <w:rsid w:val="005B2A7C"/>
    <w:rsid w:val="005B2D87"/>
    <w:rsid w:val="005B3D8E"/>
    <w:rsid w:val="005B5462"/>
    <w:rsid w:val="005C06E4"/>
    <w:rsid w:val="005C0776"/>
    <w:rsid w:val="005C0814"/>
    <w:rsid w:val="005C1433"/>
    <w:rsid w:val="005C2388"/>
    <w:rsid w:val="005C2493"/>
    <w:rsid w:val="005C2A41"/>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73C"/>
    <w:rsid w:val="005E0C84"/>
    <w:rsid w:val="005E3262"/>
    <w:rsid w:val="005E36A7"/>
    <w:rsid w:val="005E38C9"/>
    <w:rsid w:val="005E4433"/>
    <w:rsid w:val="005E56D4"/>
    <w:rsid w:val="005E628A"/>
    <w:rsid w:val="005E6A0F"/>
    <w:rsid w:val="005E6F8C"/>
    <w:rsid w:val="005E71DD"/>
    <w:rsid w:val="005E795C"/>
    <w:rsid w:val="005F0265"/>
    <w:rsid w:val="005F0625"/>
    <w:rsid w:val="005F0ADF"/>
    <w:rsid w:val="005F0E01"/>
    <w:rsid w:val="005F23F8"/>
    <w:rsid w:val="005F2C01"/>
    <w:rsid w:val="005F518B"/>
    <w:rsid w:val="005F53B2"/>
    <w:rsid w:val="005F5AB6"/>
    <w:rsid w:val="005F5D7B"/>
    <w:rsid w:val="005F679F"/>
    <w:rsid w:val="006030BE"/>
    <w:rsid w:val="0060421C"/>
    <w:rsid w:val="006044F2"/>
    <w:rsid w:val="006053AE"/>
    <w:rsid w:val="006053CA"/>
    <w:rsid w:val="006054D8"/>
    <w:rsid w:val="0060617B"/>
    <w:rsid w:val="0060626E"/>
    <w:rsid w:val="00606F8C"/>
    <w:rsid w:val="0061084C"/>
    <w:rsid w:val="00611851"/>
    <w:rsid w:val="006130AB"/>
    <w:rsid w:val="0061333A"/>
    <w:rsid w:val="00613ABE"/>
    <w:rsid w:val="00614D94"/>
    <w:rsid w:val="00616906"/>
    <w:rsid w:val="00616BBE"/>
    <w:rsid w:val="006171D6"/>
    <w:rsid w:val="00620B1D"/>
    <w:rsid w:val="00621B60"/>
    <w:rsid w:val="00621D3F"/>
    <w:rsid w:val="00624258"/>
    <w:rsid w:val="00624444"/>
    <w:rsid w:val="00624E81"/>
    <w:rsid w:val="0062564D"/>
    <w:rsid w:val="00625651"/>
    <w:rsid w:val="0062703F"/>
    <w:rsid w:val="0062788A"/>
    <w:rsid w:val="006308BB"/>
    <w:rsid w:val="006316B1"/>
    <w:rsid w:val="00632610"/>
    <w:rsid w:val="00633E27"/>
    <w:rsid w:val="00634963"/>
    <w:rsid w:val="006370D3"/>
    <w:rsid w:val="00640DC8"/>
    <w:rsid w:val="00641CBD"/>
    <w:rsid w:val="006451DA"/>
    <w:rsid w:val="0064542B"/>
    <w:rsid w:val="00645F08"/>
    <w:rsid w:val="00646EE9"/>
    <w:rsid w:val="00647DC8"/>
    <w:rsid w:val="00647EAF"/>
    <w:rsid w:val="00650035"/>
    <w:rsid w:val="006501E5"/>
    <w:rsid w:val="006508A2"/>
    <w:rsid w:val="00651B92"/>
    <w:rsid w:val="006521D8"/>
    <w:rsid w:val="00653AD4"/>
    <w:rsid w:val="006544F6"/>
    <w:rsid w:val="006546DF"/>
    <w:rsid w:val="006555CE"/>
    <w:rsid w:val="00655995"/>
    <w:rsid w:val="006559B8"/>
    <w:rsid w:val="00657D00"/>
    <w:rsid w:val="006611A9"/>
    <w:rsid w:val="00661485"/>
    <w:rsid w:val="00662C5D"/>
    <w:rsid w:val="00667DA9"/>
    <w:rsid w:val="00672350"/>
    <w:rsid w:val="006725AD"/>
    <w:rsid w:val="0067260D"/>
    <w:rsid w:val="006729D8"/>
    <w:rsid w:val="006736B6"/>
    <w:rsid w:val="00674D4F"/>
    <w:rsid w:val="0067507E"/>
    <w:rsid w:val="00675A8C"/>
    <w:rsid w:val="0067786D"/>
    <w:rsid w:val="006779F4"/>
    <w:rsid w:val="00677D61"/>
    <w:rsid w:val="006810F3"/>
    <w:rsid w:val="006819F2"/>
    <w:rsid w:val="00681B5D"/>
    <w:rsid w:val="00682863"/>
    <w:rsid w:val="00684D7B"/>
    <w:rsid w:val="00684DE8"/>
    <w:rsid w:val="00685059"/>
    <w:rsid w:val="006857AF"/>
    <w:rsid w:val="0068581D"/>
    <w:rsid w:val="00686142"/>
    <w:rsid w:val="0068677A"/>
    <w:rsid w:val="006869E2"/>
    <w:rsid w:val="00686CCB"/>
    <w:rsid w:val="00687036"/>
    <w:rsid w:val="00687124"/>
    <w:rsid w:val="006878EB"/>
    <w:rsid w:val="00690231"/>
    <w:rsid w:val="006902A0"/>
    <w:rsid w:val="00690668"/>
    <w:rsid w:val="00690C5D"/>
    <w:rsid w:val="00690F82"/>
    <w:rsid w:val="00691132"/>
    <w:rsid w:val="00693210"/>
    <w:rsid w:val="00695ACE"/>
    <w:rsid w:val="00695FE5"/>
    <w:rsid w:val="006A05FC"/>
    <w:rsid w:val="006A2065"/>
    <w:rsid w:val="006A251F"/>
    <w:rsid w:val="006A3422"/>
    <w:rsid w:val="006A3C7E"/>
    <w:rsid w:val="006A5688"/>
    <w:rsid w:val="006A5876"/>
    <w:rsid w:val="006A5DEE"/>
    <w:rsid w:val="006A65AB"/>
    <w:rsid w:val="006A6FDC"/>
    <w:rsid w:val="006A7521"/>
    <w:rsid w:val="006A7616"/>
    <w:rsid w:val="006A7896"/>
    <w:rsid w:val="006B04A4"/>
    <w:rsid w:val="006B15DE"/>
    <w:rsid w:val="006B1683"/>
    <w:rsid w:val="006B189D"/>
    <w:rsid w:val="006B233B"/>
    <w:rsid w:val="006B2606"/>
    <w:rsid w:val="006B3283"/>
    <w:rsid w:val="006B33DB"/>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54E9"/>
    <w:rsid w:val="006D7AB5"/>
    <w:rsid w:val="006E02C6"/>
    <w:rsid w:val="006E1D97"/>
    <w:rsid w:val="006E1E52"/>
    <w:rsid w:val="006E3859"/>
    <w:rsid w:val="006E52F0"/>
    <w:rsid w:val="006E5D70"/>
    <w:rsid w:val="006E67DC"/>
    <w:rsid w:val="006E7266"/>
    <w:rsid w:val="006E792A"/>
    <w:rsid w:val="006F0021"/>
    <w:rsid w:val="006F00AD"/>
    <w:rsid w:val="006F1B92"/>
    <w:rsid w:val="006F230D"/>
    <w:rsid w:val="006F2848"/>
    <w:rsid w:val="006F2ED0"/>
    <w:rsid w:val="006F318B"/>
    <w:rsid w:val="006F3EEF"/>
    <w:rsid w:val="006F42A5"/>
    <w:rsid w:val="006F4D7F"/>
    <w:rsid w:val="006F5460"/>
    <w:rsid w:val="006F57A2"/>
    <w:rsid w:val="006F6469"/>
    <w:rsid w:val="006F6923"/>
    <w:rsid w:val="006F6CC7"/>
    <w:rsid w:val="0070101B"/>
    <w:rsid w:val="007027E9"/>
    <w:rsid w:val="007030BE"/>
    <w:rsid w:val="00703B26"/>
    <w:rsid w:val="00703CC4"/>
    <w:rsid w:val="007044DA"/>
    <w:rsid w:val="007059AB"/>
    <w:rsid w:val="00705C6B"/>
    <w:rsid w:val="00705DA5"/>
    <w:rsid w:val="00706233"/>
    <w:rsid w:val="0070646B"/>
    <w:rsid w:val="00706D29"/>
    <w:rsid w:val="007071BA"/>
    <w:rsid w:val="007075A6"/>
    <w:rsid w:val="0070776F"/>
    <w:rsid w:val="00711531"/>
    <w:rsid w:val="00712069"/>
    <w:rsid w:val="00714DF4"/>
    <w:rsid w:val="00715424"/>
    <w:rsid w:val="007166A0"/>
    <w:rsid w:val="007166AD"/>
    <w:rsid w:val="00716EE0"/>
    <w:rsid w:val="00721AE8"/>
    <w:rsid w:val="00721B06"/>
    <w:rsid w:val="00722271"/>
    <w:rsid w:val="007222B0"/>
    <w:rsid w:val="007231B7"/>
    <w:rsid w:val="007235DA"/>
    <w:rsid w:val="007254C7"/>
    <w:rsid w:val="007317F3"/>
    <w:rsid w:val="0073238E"/>
    <w:rsid w:val="00732647"/>
    <w:rsid w:val="007346F9"/>
    <w:rsid w:val="00734E85"/>
    <w:rsid w:val="007359EA"/>
    <w:rsid w:val="00735ED0"/>
    <w:rsid w:val="00737A6F"/>
    <w:rsid w:val="00740148"/>
    <w:rsid w:val="00740B12"/>
    <w:rsid w:val="00740DDC"/>
    <w:rsid w:val="00741E08"/>
    <w:rsid w:val="00742887"/>
    <w:rsid w:val="00742D31"/>
    <w:rsid w:val="007459B4"/>
    <w:rsid w:val="0074629E"/>
    <w:rsid w:val="0075078E"/>
    <w:rsid w:val="0075280A"/>
    <w:rsid w:val="00752C84"/>
    <w:rsid w:val="00752DB1"/>
    <w:rsid w:val="00752E38"/>
    <w:rsid w:val="00754471"/>
    <w:rsid w:val="007549DA"/>
    <w:rsid w:val="00755738"/>
    <w:rsid w:val="007558B3"/>
    <w:rsid w:val="007577BA"/>
    <w:rsid w:val="00760FB5"/>
    <w:rsid w:val="007611EE"/>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2B39"/>
    <w:rsid w:val="00783A6F"/>
    <w:rsid w:val="007846DE"/>
    <w:rsid w:val="007855FE"/>
    <w:rsid w:val="0078733C"/>
    <w:rsid w:val="00790E8E"/>
    <w:rsid w:val="0079188B"/>
    <w:rsid w:val="00791A36"/>
    <w:rsid w:val="007921AE"/>
    <w:rsid w:val="00792870"/>
    <w:rsid w:val="00792F8F"/>
    <w:rsid w:val="007933BD"/>
    <w:rsid w:val="00794E7D"/>
    <w:rsid w:val="00795103"/>
    <w:rsid w:val="00796421"/>
    <w:rsid w:val="007A00F1"/>
    <w:rsid w:val="007A0556"/>
    <w:rsid w:val="007A1C9C"/>
    <w:rsid w:val="007A1D96"/>
    <w:rsid w:val="007A1FD4"/>
    <w:rsid w:val="007A2083"/>
    <w:rsid w:val="007A3240"/>
    <w:rsid w:val="007A4F62"/>
    <w:rsid w:val="007A506B"/>
    <w:rsid w:val="007A5827"/>
    <w:rsid w:val="007A5A03"/>
    <w:rsid w:val="007A6090"/>
    <w:rsid w:val="007B01F5"/>
    <w:rsid w:val="007B0573"/>
    <w:rsid w:val="007B0A48"/>
    <w:rsid w:val="007B0DB0"/>
    <w:rsid w:val="007B2E2D"/>
    <w:rsid w:val="007B44EC"/>
    <w:rsid w:val="007B671F"/>
    <w:rsid w:val="007B736A"/>
    <w:rsid w:val="007C0BDD"/>
    <w:rsid w:val="007C17B0"/>
    <w:rsid w:val="007C2A0D"/>
    <w:rsid w:val="007C311B"/>
    <w:rsid w:val="007C41F5"/>
    <w:rsid w:val="007C4C91"/>
    <w:rsid w:val="007C55A4"/>
    <w:rsid w:val="007C5960"/>
    <w:rsid w:val="007C5997"/>
    <w:rsid w:val="007C6B0A"/>
    <w:rsid w:val="007D000A"/>
    <w:rsid w:val="007D0EEA"/>
    <w:rsid w:val="007D152A"/>
    <w:rsid w:val="007D1E3D"/>
    <w:rsid w:val="007D3287"/>
    <w:rsid w:val="007D3B13"/>
    <w:rsid w:val="007D4447"/>
    <w:rsid w:val="007D4A31"/>
    <w:rsid w:val="007D4D04"/>
    <w:rsid w:val="007D54A1"/>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C17"/>
    <w:rsid w:val="007E63F2"/>
    <w:rsid w:val="007E6E21"/>
    <w:rsid w:val="007F3C08"/>
    <w:rsid w:val="007F62AF"/>
    <w:rsid w:val="007F694B"/>
    <w:rsid w:val="007F6C69"/>
    <w:rsid w:val="007F71F8"/>
    <w:rsid w:val="00800069"/>
    <w:rsid w:val="00800D7A"/>
    <w:rsid w:val="00800F92"/>
    <w:rsid w:val="0080128C"/>
    <w:rsid w:val="008014E0"/>
    <w:rsid w:val="00801928"/>
    <w:rsid w:val="008019E3"/>
    <w:rsid w:val="00801FE1"/>
    <w:rsid w:val="008023AE"/>
    <w:rsid w:val="00802680"/>
    <w:rsid w:val="008040EC"/>
    <w:rsid w:val="008053F9"/>
    <w:rsid w:val="00805F9D"/>
    <w:rsid w:val="00807E19"/>
    <w:rsid w:val="00810048"/>
    <w:rsid w:val="008114C5"/>
    <w:rsid w:val="00811555"/>
    <w:rsid w:val="008119D3"/>
    <w:rsid w:val="00811C88"/>
    <w:rsid w:val="0081394F"/>
    <w:rsid w:val="00813A13"/>
    <w:rsid w:val="008153E1"/>
    <w:rsid w:val="00816F50"/>
    <w:rsid w:val="00817EF5"/>
    <w:rsid w:val="00820C3B"/>
    <w:rsid w:val="008232D1"/>
    <w:rsid w:val="008239EC"/>
    <w:rsid w:val="00823DBC"/>
    <w:rsid w:val="00824F6B"/>
    <w:rsid w:val="00825277"/>
    <w:rsid w:val="008255C3"/>
    <w:rsid w:val="0082602E"/>
    <w:rsid w:val="008268CA"/>
    <w:rsid w:val="00826D39"/>
    <w:rsid w:val="008274C0"/>
    <w:rsid w:val="00827D58"/>
    <w:rsid w:val="00830C17"/>
    <w:rsid w:val="00830FFE"/>
    <w:rsid w:val="00831200"/>
    <w:rsid w:val="00831692"/>
    <w:rsid w:val="0083171C"/>
    <w:rsid w:val="00831B22"/>
    <w:rsid w:val="00832917"/>
    <w:rsid w:val="00834B7F"/>
    <w:rsid w:val="008355DC"/>
    <w:rsid w:val="00835939"/>
    <w:rsid w:val="008377F2"/>
    <w:rsid w:val="008378A5"/>
    <w:rsid w:val="00837FB0"/>
    <w:rsid w:val="0084269B"/>
    <w:rsid w:val="008433CA"/>
    <w:rsid w:val="008434BE"/>
    <w:rsid w:val="00844482"/>
    <w:rsid w:val="00844A5A"/>
    <w:rsid w:val="00845088"/>
    <w:rsid w:val="008462FE"/>
    <w:rsid w:val="00846C63"/>
    <w:rsid w:val="0085094C"/>
    <w:rsid w:val="008514A8"/>
    <w:rsid w:val="008517B0"/>
    <w:rsid w:val="00852D43"/>
    <w:rsid w:val="00852DF5"/>
    <w:rsid w:val="00853B37"/>
    <w:rsid w:val="00854076"/>
    <w:rsid w:val="00854475"/>
    <w:rsid w:val="0085487A"/>
    <w:rsid w:val="008553A2"/>
    <w:rsid w:val="0085650A"/>
    <w:rsid w:val="00856D39"/>
    <w:rsid w:val="00857F42"/>
    <w:rsid w:val="00860031"/>
    <w:rsid w:val="008603CF"/>
    <w:rsid w:val="00860A0C"/>
    <w:rsid w:val="00860EEF"/>
    <w:rsid w:val="00861085"/>
    <w:rsid w:val="00863F99"/>
    <w:rsid w:val="00865289"/>
    <w:rsid w:val="008672F9"/>
    <w:rsid w:val="00867778"/>
    <w:rsid w:val="00872240"/>
    <w:rsid w:val="00872297"/>
    <w:rsid w:val="0087356E"/>
    <w:rsid w:val="008736DC"/>
    <w:rsid w:val="0087644A"/>
    <w:rsid w:val="008766FC"/>
    <w:rsid w:val="008773E5"/>
    <w:rsid w:val="008801CD"/>
    <w:rsid w:val="00880DCB"/>
    <w:rsid w:val="00880E3B"/>
    <w:rsid w:val="008814E3"/>
    <w:rsid w:val="0088243E"/>
    <w:rsid w:val="00882DED"/>
    <w:rsid w:val="00883E11"/>
    <w:rsid w:val="00883F17"/>
    <w:rsid w:val="00884A83"/>
    <w:rsid w:val="00886A5C"/>
    <w:rsid w:val="00887966"/>
    <w:rsid w:val="0089119D"/>
    <w:rsid w:val="00891CF0"/>
    <w:rsid w:val="00891E8C"/>
    <w:rsid w:val="008921AA"/>
    <w:rsid w:val="00893E0C"/>
    <w:rsid w:val="0089413C"/>
    <w:rsid w:val="00894599"/>
    <w:rsid w:val="008945BC"/>
    <w:rsid w:val="00895ADF"/>
    <w:rsid w:val="00896D67"/>
    <w:rsid w:val="008977EB"/>
    <w:rsid w:val="00897901"/>
    <w:rsid w:val="00897D42"/>
    <w:rsid w:val="008A042F"/>
    <w:rsid w:val="008A26C1"/>
    <w:rsid w:val="008A35D4"/>
    <w:rsid w:val="008A3D4C"/>
    <w:rsid w:val="008A40A9"/>
    <w:rsid w:val="008A4264"/>
    <w:rsid w:val="008A4330"/>
    <w:rsid w:val="008A49DA"/>
    <w:rsid w:val="008A660C"/>
    <w:rsid w:val="008A6ACF"/>
    <w:rsid w:val="008A6CD3"/>
    <w:rsid w:val="008A7316"/>
    <w:rsid w:val="008A7960"/>
    <w:rsid w:val="008B05B9"/>
    <w:rsid w:val="008B1BD7"/>
    <w:rsid w:val="008B38B2"/>
    <w:rsid w:val="008B4234"/>
    <w:rsid w:val="008B50BD"/>
    <w:rsid w:val="008B54AA"/>
    <w:rsid w:val="008B618C"/>
    <w:rsid w:val="008B65E1"/>
    <w:rsid w:val="008B6A3B"/>
    <w:rsid w:val="008B7CB0"/>
    <w:rsid w:val="008C0AC9"/>
    <w:rsid w:val="008C1946"/>
    <w:rsid w:val="008C1A5C"/>
    <w:rsid w:val="008C1BC1"/>
    <w:rsid w:val="008C2596"/>
    <w:rsid w:val="008C28F0"/>
    <w:rsid w:val="008C2970"/>
    <w:rsid w:val="008C3688"/>
    <w:rsid w:val="008C4855"/>
    <w:rsid w:val="008C48FC"/>
    <w:rsid w:val="008C5967"/>
    <w:rsid w:val="008C5FA8"/>
    <w:rsid w:val="008C65C7"/>
    <w:rsid w:val="008C7173"/>
    <w:rsid w:val="008D02E5"/>
    <w:rsid w:val="008D118F"/>
    <w:rsid w:val="008D160B"/>
    <w:rsid w:val="008D16C2"/>
    <w:rsid w:val="008D3FB3"/>
    <w:rsid w:val="008D55A6"/>
    <w:rsid w:val="008D7436"/>
    <w:rsid w:val="008D7C46"/>
    <w:rsid w:val="008E3573"/>
    <w:rsid w:val="008E374F"/>
    <w:rsid w:val="008E43D5"/>
    <w:rsid w:val="008E45A7"/>
    <w:rsid w:val="008E7CE3"/>
    <w:rsid w:val="008F007C"/>
    <w:rsid w:val="008F1997"/>
    <w:rsid w:val="008F2B47"/>
    <w:rsid w:val="008F6734"/>
    <w:rsid w:val="008F79C0"/>
    <w:rsid w:val="00900A02"/>
    <w:rsid w:val="00901947"/>
    <w:rsid w:val="00901995"/>
    <w:rsid w:val="0090220A"/>
    <w:rsid w:val="0090276A"/>
    <w:rsid w:val="00903282"/>
    <w:rsid w:val="00903326"/>
    <w:rsid w:val="009038D6"/>
    <w:rsid w:val="00904F54"/>
    <w:rsid w:val="00905563"/>
    <w:rsid w:val="009059D0"/>
    <w:rsid w:val="00906149"/>
    <w:rsid w:val="00906D38"/>
    <w:rsid w:val="00906F8A"/>
    <w:rsid w:val="0090779F"/>
    <w:rsid w:val="009079F8"/>
    <w:rsid w:val="00907F8D"/>
    <w:rsid w:val="009111C2"/>
    <w:rsid w:val="00911ED2"/>
    <w:rsid w:val="00911ED8"/>
    <w:rsid w:val="009121A6"/>
    <w:rsid w:val="009126D1"/>
    <w:rsid w:val="00912FE4"/>
    <w:rsid w:val="009136F7"/>
    <w:rsid w:val="00913803"/>
    <w:rsid w:val="0091411E"/>
    <w:rsid w:val="00914D9D"/>
    <w:rsid w:val="00915A0B"/>
    <w:rsid w:val="009168B8"/>
    <w:rsid w:val="0091733F"/>
    <w:rsid w:val="009174D7"/>
    <w:rsid w:val="00917C30"/>
    <w:rsid w:val="00917EEC"/>
    <w:rsid w:val="0092026A"/>
    <w:rsid w:val="0092228B"/>
    <w:rsid w:val="00922A85"/>
    <w:rsid w:val="0092328A"/>
    <w:rsid w:val="00923D41"/>
    <w:rsid w:val="00924BA2"/>
    <w:rsid w:val="00924E50"/>
    <w:rsid w:val="00926847"/>
    <w:rsid w:val="00927DAB"/>
    <w:rsid w:val="00927F58"/>
    <w:rsid w:val="009322B6"/>
    <w:rsid w:val="00932E97"/>
    <w:rsid w:val="0093305A"/>
    <w:rsid w:val="009338BF"/>
    <w:rsid w:val="00933E6C"/>
    <w:rsid w:val="009361CB"/>
    <w:rsid w:val="00936D0C"/>
    <w:rsid w:val="00937170"/>
    <w:rsid w:val="00937424"/>
    <w:rsid w:val="0093757E"/>
    <w:rsid w:val="00937D6C"/>
    <w:rsid w:val="00940933"/>
    <w:rsid w:val="00943848"/>
    <w:rsid w:val="00943BA0"/>
    <w:rsid w:val="00945914"/>
    <w:rsid w:val="00945AD7"/>
    <w:rsid w:val="009460D3"/>
    <w:rsid w:val="00946B9C"/>
    <w:rsid w:val="0094704E"/>
    <w:rsid w:val="009474FC"/>
    <w:rsid w:val="00947986"/>
    <w:rsid w:val="009500CB"/>
    <w:rsid w:val="00950748"/>
    <w:rsid w:val="00950781"/>
    <w:rsid w:val="00951C9F"/>
    <w:rsid w:val="00951FEA"/>
    <w:rsid w:val="0095466D"/>
    <w:rsid w:val="00954921"/>
    <w:rsid w:val="009549C3"/>
    <w:rsid w:val="00957672"/>
    <w:rsid w:val="00957E95"/>
    <w:rsid w:val="009602CC"/>
    <w:rsid w:val="009619BC"/>
    <w:rsid w:val="00961A65"/>
    <w:rsid w:val="00961E77"/>
    <w:rsid w:val="0096281A"/>
    <w:rsid w:val="00962B9B"/>
    <w:rsid w:val="00962DD3"/>
    <w:rsid w:val="00962F0A"/>
    <w:rsid w:val="00965780"/>
    <w:rsid w:val="00965B65"/>
    <w:rsid w:val="009669D1"/>
    <w:rsid w:val="00966E37"/>
    <w:rsid w:val="009678C8"/>
    <w:rsid w:val="00971187"/>
    <w:rsid w:val="00971443"/>
    <w:rsid w:val="00971466"/>
    <w:rsid w:val="00971ABF"/>
    <w:rsid w:val="00971D72"/>
    <w:rsid w:val="00973F34"/>
    <w:rsid w:val="009756B4"/>
    <w:rsid w:val="00976542"/>
    <w:rsid w:val="00976F42"/>
    <w:rsid w:val="00980410"/>
    <w:rsid w:val="00981D8A"/>
    <w:rsid w:val="00982C97"/>
    <w:rsid w:val="00982DC4"/>
    <w:rsid w:val="009833CB"/>
    <w:rsid w:val="00983B3B"/>
    <w:rsid w:val="0098483B"/>
    <w:rsid w:val="00984FDC"/>
    <w:rsid w:val="009858F1"/>
    <w:rsid w:val="00985A93"/>
    <w:rsid w:val="00986AC7"/>
    <w:rsid w:val="009872A3"/>
    <w:rsid w:val="0099038A"/>
    <w:rsid w:val="00991AAC"/>
    <w:rsid w:val="009946B9"/>
    <w:rsid w:val="009948D2"/>
    <w:rsid w:val="00996761"/>
    <w:rsid w:val="0099734F"/>
    <w:rsid w:val="00997F08"/>
    <w:rsid w:val="009A09A4"/>
    <w:rsid w:val="009A392B"/>
    <w:rsid w:val="009A3EC5"/>
    <w:rsid w:val="009A40B8"/>
    <w:rsid w:val="009A465A"/>
    <w:rsid w:val="009A517E"/>
    <w:rsid w:val="009A5CD4"/>
    <w:rsid w:val="009A7AFD"/>
    <w:rsid w:val="009B0A36"/>
    <w:rsid w:val="009B0B80"/>
    <w:rsid w:val="009B1E2F"/>
    <w:rsid w:val="009B2D3F"/>
    <w:rsid w:val="009B4530"/>
    <w:rsid w:val="009C0159"/>
    <w:rsid w:val="009C09BE"/>
    <w:rsid w:val="009C19C9"/>
    <w:rsid w:val="009C1A1C"/>
    <w:rsid w:val="009C27A7"/>
    <w:rsid w:val="009C2E05"/>
    <w:rsid w:val="009C2F26"/>
    <w:rsid w:val="009C43C2"/>
    <w:rsid w:val="009C6CF2"/>
    <w:rsid w:val="009C7331"/>
    <w:rsid w:val="009C762C"/>
    <w:rsid w:val="009D0160"/>
    <w:rsid w:val="009D10EF"/>
    <w:rsid w:val="009D35E7"/>
    <w:rsid w:val="009D3BF7"/>
    <w:rsid w:val="009D3E3F"/>
    <w:rsid w:val="009D4825"/>
    <w:rsid w:val="009D4A5E"/>
    <w:rsid w:val="009D4D6B"/>
    <w:rsid w:val="009D56A0"/>
    <w:rsid w:val="009D573B"/>
    <w:rsid w:val="009D5CD9"/>
    <w:rsid w:val="009D5FCD"/>
    <w:rsid w:val="009D65AA"/>
    <w:rsid w:val="009D69E5"/>
    <w:rsid w:val="009D75F8"/>
    <w:rsid w:val="009D7705"/>
    <w:rsid w:val="009D7CDE"/>
    <w:rsid w:val="009E0055"/>
    <w:rsid w:val="009E0388"/>
    <w:rsid w:val="009E1CBB"/>
    <w:rsid w:val="009E2AF5"/>
    <w:rsid w:val="009E36C3"/>
    <w:rsid w:val="009E3AE3"/>
    <w:rsid w:val="009E3E68"/>
    <w:rsid w:val="009E6246"/>
    <w:rsid w:val="009E7C67"/>
    <w:rsid w:val="009E7D02"/>
    <w:rsid w:val="009F152F"/>
    <w:rsid w:val="009F16A3"/>
    <w:rsid w:val="009F3CFB"/>
    <w:rsid w:val="009F5EC6"/>
    <w:rsid w:val="009F627A"/>
    <w:rsid w:val="009F6562"/>
    <w:rsid w:val="009F6857"/>
    <w:rsid w:val="009F6DA7"/>
    <w:rsid w:val="009F7460"/>
    <w:rsid w:val="00A002F0"/>
    <w:rsid w:val="00A004F7"/>
    <w:rsid w:val="00A015A2"/>
    <w:rsid w:val="00A017C2"/>
    <w:rsid w:val="00A01912"/>
    <w:rsid w:val="00A03A32"/>
    <w:rsid w:val="00A05328"/>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94C"/>
    <w:rsid w:val="00A31BCF"/>
    <w:rsid w:val="00A3434B"/>
    <w:rsid w:val="00A347E3"/>
    <w:rsid w:val="00A34F39"/>
    <w:rsid w:val="00A35A37"/>
    <w:rsid w:val="00A3687C"/>
    <w:rsid w:val="00A37016"/>
    <w:rsid w:val="00A40F25"/>
    <w:rsid w:val="00A40F96"/>
    <w:rsid w:val="00A4167C"/>
    <w:rsid w:val="00A423C9"/>
    <w:rsid w:val="00A44398"/>
    <w:rsid w:val="00A44F45"/>
    <w:rsid w:val="00A46478"/>
    <w:rsid w:val="00A46F44"/>
    <w:rsid w:val="00A50E4A"/>
    <w:rsid w:val="00A51FCC"/>
    <w:rsid w:val="00A52CA6"/>
    <w:rsid w:val="00A5378E"/>
    <w:rsid w:val="00A5537E"/>
    <w:rsid w:val="00A5551F"/>
    <w:rsid w:val="00A56E1A"/>
    <w:rsid w:val="00A570EA"/>
    <w:rsid w:val="00A574FE"/>
    <w:rsid w:val="00A6058F"/>
    <w:rsid w:val="00A60F59"/>
    <w:rsid w:val="00A62121"/>
    <w:rsid w:val="00A63736"/>
    <w:rsid w:val="00A647D9"/>
    <w:rsid w:val="00A64BD4"/>
    <w:rsid w:val="00A64E8A"/>
    <w:rsid w:val="00A65E9F"/>
    <w:rsid w:val="00A66771"/>
    <w:rsid w:val="00A6726D"/>
    <w:rsid w:val="00A67A01"/>
    <w:rsid w:val="00A67CA6"/>
    <w:rsid w:val="00A70911"/>
    <w:rsid w:val="00A7219D"/>
    <w:rsid w:val="00A721D8"/>
    <w:rsid w:val="00A738E0"/>
    <w:rsid w:val="00A75DA6"/>
    <w:rsid w:val="00A75EE6"/>
    <w:rsid w:val="00A76221"/>
    <w:rsid w:val="00A765FD"/>
    <w:rsid w:val="00A77595"/>
    <w:rsid w:val="00A80CFC"/>
    <w:rsid w:val="00A833E3"/>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B3C"/>
    <w:rsid w:val="00A961D2"/>
    <w:rsid w:val="00A96736"/>
    <w:rsid w:val="00A96A6C"/>
    <w:rsid w:val="00A971DD"/>
    <w:rsid w:val="00A97BF6"/>
    <w:rsid w:val="00A97CE1"/>
    <w:rsid w:val="00AA01BD"/>
    <w:rsid w:val="00AA06F7"/>
    <w:rsid w:val="00AA0DA3"/>
    <w:rsid w:val="00AA0F28"/>
    <w:rsid w:val="00AA16F6"/>
    <w:rsid w:val="00AA30E5"/>
    <w:rsid w:val="00AA4994"/>
    <w:rsid w:val="00AA54F7"/>
    <w:rsid w:val="00AA63C0"/>
    <w:rsid w:val="00AA6884"/>
    <w:rsid w:val="00AA7B6E"/>
    <w:rsid w:val="00AB0491"/>
    <w:rsid w:val="00AB04D6"/>
    <w:rsid w:val="00AB0646"/>
    <w:rsid w:val="00AB1B5A"/>
    <w:rsid w:val="00AB2FF2"/>
    <w:rsid w:val="00AB3622"/>
    <w:rsid w:val="00AB3FA8"/>
    <w:rsid w:val="00AB466C"/>
    <w:rsid w:val="00AB47F7"/>
    <w:rsid w:val="00AB4BAE"/>
    <w:rsid w:val="00AB576E"/>
    <w:rsid w:val="00AB5AF0"/>
    <w:rsid w:val="00AB6012"/>
    <w:rsid w:val="00AB7AAD"/>
    <w:rsid w:val="00AC0836"/>
    <w:rsid w:val="00AC0E36"/>
    <w:rsid w:val="00AC2D23"/>
    <w:rsid w:val="00AC30F3"/>
    <w:rsid w:val="00AC4276"/>
    <w:rsid w:val="00AC47A8"/>
    <w:rsid w:val="00AC4E1E"/>
    <w:rsid w:val="00AC6EBE"/>
    <w:rsid w:val="00AC798D"/>
    <w:rsid w:val="00AD356F"/>
    <w:rsid w:val="00AD3D3E"/>
    <w:rsid w:val="00AD3E7C"/>
    <w:rsid w:val="00AD47CA"/>
    <w:rsid w:val="00AD54AE"/>
    <w:rsid w:val="00AD5DAF"/>
    <w:rsid w:val="00AE16E9"/>
    <w:rsid w:val="00AE1B4B"/>
    <w:rsid w:val="00AE34BB"/>
    <w:rsid w:val="00AE3A8F"/>
    <w:rsid w:val="00AE40AC"/>
    <w:rsid w:val="00AE4604"/>
    <w:rsid w:val="00AE48AE"/>
    <w:rsid w:val="00AE58B1"/>
    <w:rsid w:val="00AE5B34"/>
    <w:rsid w:val="00AE610D"/>
    <w:rsid w:val="00AF071D"/>
    <w:rsid w:val="00AF1494"/>
    <w:rsid w:val="00AF1DF9"/>
    <w:rsid w:val="00AF3CD1"/>
    <w:rsid w:val="00AF3E7A"/>
    <w:rsid w:val="00AF44D3"/>
    <w:rsid w:val="00AF4534"/>
    <w:rsid w:val="00AF4661"/>
    <w:rsid w:val="00AF480F"/>
    <w:rsid w:val="00AF501C"/>
    <w:rsid w:val="00AF740F"/>
    <w:rsid w:val="00B02459"/>
    <w:rsid w:val="00B0280F"/>
    <w:rsid w:val="00B02AD9"/>
    <w:rsid w:val="00B03290"/>
    <w:rsid w:val="00B0577A"/>
    <w:rsid w:val="00B060DE"/>
    <w:rsid w:val="00B06BFB"/>
    <w:rsid w:val="00B06F6F"/>
    <w:rsid w:val="00B0757E"/>
    <w:rsid w:val="00B07A10"/>
    <w:rsid w:val="00B11782"/>
    <w:rsid w:val="00B11F52"/>
    <w:rsid w:val="00B13024"/>
    <w:rsid w:val="00B13E1F"/>
    <w:rsid w:val="00B13E32"/>
    <w:rsid w:val="00B142A5"/>
    <w:rsid w:val="00B147F0"/>
    <w:rsid w:val="00B16109"/>
    <w:rsid w:val="00B173BD"/>
    <w:rsid w:val="00B22617"/>
    <w:rsid w:val="00B22F6C"/>
    <w:rsid w:val="00B23A20"/>
    <w:rsid w:val="00B23ECD"/>
    <w:rsid w:val="00B24CC2"/>
    <w:rsid w:val="00B26F4B"/>
    <w:rsid w:val="00B27145"/>
    <w:rsid w:val="00B31218"/>
    <w:rsid w:val="00B321D6"/>
    <w:rsid w:val="00B33134"/>
    <w:rsid w:val="00B3341C"/>
    <w:rsid w:val="00B35C60"/>
    <w:rsid w:val="00B371AE"/>
    <w:rsid w:val="00B379DB"/>
    <w:rsid w:val="00B405E2"/>
    <w:rsid w:val="00B42DCF"/>
    <w:rsid w:val="00B42EA7"/>
    <w:rsid w:val="00B433AF"/>
    <w:rsid w:val="00B439CD"/>
    <w:rsid w:val="00B44638"/>
    <w:rsid w:val="00B44AF6"/>
    <w:rsid w:val="00B44F28"/>
    <w:rsid w:val="00B45766"/>
    <w:rsid w:val="00B46258"/>
    <w:rsid w:val="00B462A3"/>
    <w:rsid w:val="00B463E6"/>
    <w:rsid w:val="00B47607"/>
    <w:rsid w:val="00B4771E"/>
    <w:rsid w:val="00B50784"/>
    <w:rsid w:val="00B50E28"/>
    <w:rsid w:val="00B51679"/>
    <w:rsid w:val="00B517E6"/>
    <w:rsid w:val="00B530FF"/>
    <w:rsid w:val="00B54613"/>
    <w:rsid w:val="00B54FB9"/>
    <w:rsid w:val="00B5520D"/>
    <w:rsid w:val="00B5658C"/>
    <w:rsid w:val="00B56CBD"/>
    <w:rsid w:val="00B56E6F"/>
    <w:rsid w:val="00B57A85"/>
    <w:rsid w:val="00B605C7"/>
    <w:rsid w:val="00B615E7"/>
    <w:rsid w:val="00B61CA1"/>
    <w:rsid w:val="00B632D2"/>
    <w:rsid w:val="00B646F6"/>
    <w:rsid w:val="00B65A04"/>
    <w:rsid w:val="00B6634E"/>
    <w:rsid w:val="00B66FB9"/>
    <w:rsid w:val="00B675B7"/>
    <w:rsid w:val="00B67B67"/>
    <w:rsid w:val="00B72D83"/>
    <w:rsid w:val="00B73740"/>
    <w:rsid w:val="00B74343"/>
    <w:rsid w:val="00B7647A"/>
    <w:rsid w:val="00B77A95"/>
    <w:rsid w:val="00B80212"/>
    <w:rsid w:val="00B80D74"/>
    <w:rsid w:val="00B817DD"/>
    <w:rsid w:val="00B82DF8"/>
    <w:rsid w:val="00B83D4C"/>
    <w:rsid w:val="00B85DF3"/>
    <w:rsid w:val="00B85FA0"/>
    <w:rsid w:val="00B8624E"/>
    <w:rsid w:val="00B866B1"/>
    <w:rsid w:val="00B879C3"/>
    <w:rsid w:val="00B90265"/>
    <w:rsid w:val="00B91DE6"/>
    <w:rsid w:val="00B956C9"/>
    <w:rsid w:val="00B96F58"/>
    <w:rsid w:val="00B9784A"/>
    <w:rsid w:val="00BA12CC"/>
    <w:rsid w:val="00BA157B"/>
    <w:rsid w:val="00BA2127"/>
    <w:rsid w:val="00BA2303"/>
    <w:rsid w:val="00BA30BE"/>
    <w:rsid w:val="00BA3337"/>
    <w:rsid w:val="00BA3383"/>
    <w:rsid w:val="00BA4D4A"/>
    <w:rsid w:val="00BA632B"/>
    <w:rsid w:val="00BA6F80"/>
    <w:rsid w:val="00BA77BB"/>
    <w:rsid w:val="00BA7E77"/>
    <w:rsid w:val="00BB0534"/>
    <w:rsid w:val="00BB09C5"/>
    <w:rsid w:val="00BB0F88"/>
    <w:rsid w:val="00BB1693"/>
    <w:rsid w:val="00BB19A0"/>
    <w:rsid w:val="00BB19DE"/>
    <w:rsid w:val="00BB1AA4"/>
    <w:rsid w:val="00BB1AF9"/>
    <w:rsid w:val="00BB37F4"/>
    <w:rsid w:val="00BB414F"/>
    <w:rsid w:val="00BB42CC"/>
    <w:rsid w:val="00BB514E"/>
    <w:rsid w:val="00BC2C75"/>
    <w:rsid w:val="00BC2CD2"/>
    <w:rsid w:val="00BC37C6"/>
    <w:rsid w:val="00BC5184"/>
    <w:rsid w:val="00BC5628"/>
    <w:rsid w:val="00BC632F"/>
    <w:rsid w:val="00BC69CC"/>
    <w:rsid w:val="00BD1461"/>
    <w:rsid w:val="00BD28DA"/>
    <w:rsid w:val="00BD305C"/>
    <w:rsid w:val="00BD341C"/>
    <w:rsid w:val="00BD38A7"/>
    <w:rsid w:val="00BD3E49"/>
    <w:rsid w:val="00BD3E4A"/>
    <w:rsid w:val="00BD534C"/>
    <w:rsid w:val="00BD5F21"/>
    <w:rsid w:val="00BD6182"/>
    <w:rsid w:val="00BD66F4"/>
    <w:rsid w:val="00BD696A"/>
    <w:rsid w:val="00BD7C8B"/>
    <w:rsid w:val="00BE1016"/>
    <w:rsid w:val="00BE1936"/>
    <w:rsid w:val="00BE549C"/>
    <w:rsid w:val="00BE5963"/>
    <w:rsid w:val="00BE5FF8"/>
    <w:rsid w:val="00BE78A5"/>
    <w:rsid w:val="00BE7A44"/>
    <w:rsid w:val="00BF097A"/>
    <w:rsid w:val="00BF24B9"/>
    <w:rsid w:val="00BF3DCB"/>
    <w:rsid w:val="00BF52F5"/>
    <w:rsid w:val="00BF6286"/>
    <w:rsid w:val="00BF6346"/>
    <w:rsid w:val="00BF66E9"/>
    <w:rsid w:val="00C016EB"/>
    <w:rsid w:val="00C02462"/>
    <w:rsid w:val="00C026E0"/>
    <w:rsid w:val="00C058F6"/>
    <w:rsid w:val="00C0594A"/>
    <w:rsid w:val="00C05E5F"/>
    <w:rsid w:val="00C06103"/>
    <w:rsid w:val="00C0642E"/>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3590"/>
    <w:rsid w:val="00C2538E"/>
    <w:rsid w:val="00C25B7A"/>
    <w:rsid w:val="00C26673"/>
    <w:rsid w:val="00C26A88"/>
    <w:rsid w:val="00C308B0"/>
    <w:rsid w:val="00C30ABC"/>
    <w:rsid w:val="00C31008"/>
    <w:rsid w:val="00C311CE"/>
    <w:rsid w:val="00C311F1"/>
    <w:rsid w:val="00C312AD"/>
    <w:rsid w:val="00C317EF"/>
    <w:rsid w:val="00C321E2"/>
    <w:rsid w:val="00C3302A"/>
    <w:rsid w:val="00C347FE"/>
    <w:rsid w:val="00C3565B"/>
    <w:rsid w:val="00C3610F"/>
    <w:rsid w:val="00C36906"/>
    <w:rsid w:val="00C373AB"/>
    <w:rsid w:val="00C4081A"/>
    <w:rsid w:val="00C40ED0"/>
    <w:rsid w:val="00C426C4"/>
    <w:rsid w:val="00C43CF2"/>
    <w:rsid w:val="00C441ED"/>
    <w:rsid w:val="00C463E3"/>
    <w:rsid w:val="00C4706E"/>
    <w:rsid w:val="00C478A4"/>
    <w:rsid w:val="00C47984"/>
    <w:rsid w:val="00C47DB2"/>
    <w:rsid w:val="00C50125"/>
    <w:rsid w:val="00C5140B"/>
    <w:rsid w:val="00C52C6C"/>
    <w:rsid w:val="00C53B5D"/>
    <w:rsid w:val="00C53EBD"/>
    <w:rsid w:val="00C559E9"/>
    <w:rsid w:val="00C56772"/>
    <w:rsid w:val="00C6053B"/>
    <w:rsid w:val="00C609B2"/>
    <w:rsid w:val="00C60C62"/>
    <w:rsid w:val="00C60E84"/>
    <w:rsid w:val="00C61AF3"/>
    <w:rsid w:val="00C61B83"/>
    <w:rsid w:val="00C61D1A"/>
    <w:rsid w:val="00C63669"/>
    <w:rsid w:val="00C63EAD"/>
    <w:rsid w:val="00C657D9"/>
    <w:rsid w:val="00C65A3D"/>
    <w:rsid w:val="00C65FA9"/>
    <w:rsid w:val="00C661B3"/>
    <w:rsid w:val="00C66BA6"/>
    <w:rsid w:val="00C66F4B"/>
    <w:rsid w:val="00C6775D"/>
    <w:rsid w:val="00C70CD8"/>
    <w:rsid w:val="00C71B1F"/>
    <w:rsid w:val="00C71B36"/>
    <w:rsid w:val="00C72132"/>
    <w:rsid w:val="00C74346"/>
    <w:rsid w:val="00C74ACE"/>
    <w:rsid w:val="00C763A0"/>
    <w:rsid w:val="00C76719"/>
    <w:rsid w:val="00C779EC"/>
    <w:rsid w:val="00C80234"/>
    <w:rsid w:val="00C803EC"/>
    <w:rsid w:val="00C805C8"/>
    <w:rsid w:val="00C80A19"/>
    <w:rsid w:val="00C80B5F"/>
    <w:rsid w:val="00C80DE4"/>
    <w:rsid w:val="00C81C77"/>
    <w:rsid w:val="00C82BFF"/>
    <w:rsid w:val="00C82F0F"/>
    <w:rsid w:val="00C8461E"/>
    <w:rsid w:val="00C84743"/>
    <w:rsid w:val="00C8482D"/>
    <w:rsid w:val="00C8565F"/>
    <w:rsid w:val="00C900A1"/>
    <w:rsid w:val="00C910C3"/>
    <w:rsid w:val="00C9482F"/>
    <w:rsid w:val="00C95ADA"/>
    <w:rsid w:val="00C964F4"/>
    <w:rsid w:val="00C968D8"/>
    <w:rsid w:val="00C96A07"/>
    <w:rsid w:val="00C97D21"/>
    <w:rsid w:val="00CA1F25"/>
    <w:rsid w:val="00CA2166"/>
    <w:rsid w:val="00CA3A40"/>
    <w:rsid w:val="00CA4092"/>
    <w:rsid w:val="00CA453F"/>
    <w:rsid w:val="00CA458D"/>
    <w:rsid w:val="00CA603B"/>
    <w:rsid w:val="00CA75C6"/>
    <w:rsid w:val="00CA7C4F"/>
    <w:rsid w:val="00CB107A"/>
    <w:rsid w:val="00CB110E"/>
    <w:rsid w:val="00CB258C"/>
    <w:rsid w:val="00CB3469"/>
    <w:rsid w:val="00CB605E"/>
    <w:rsid w:val="00CC02D0"/>
    <w:rsid w:val="00CC1039"/>
    <w:rsid w:val="00CC28FB"/>
    <w:rsid w:val="00CC37E1"/>
    <w:rsid w:val="00CC39E5"/>
    <w:rsid w:val="00CC3B5B"/>
    <w:rsid w:val="00CC427A"/>
    <w:rsid w:val="00CC4676"/>
    <w:rsid w:val="00CC47B0"/>
    <w:rsid w:val="00CC5DF3"/>
    <w:rsid w:val="00CC6054"/>
    <w:rsid w:val="00CD005D"/>
    <w:rsid w:val="00CD1D59"/>
    <w:rsid w:val="00CD3200"/>
    <w:rsid w:val="00CD4C74"/>
    <w:rsid w:val="00CD643E"/>
    <w:rsid w:val="00CD7DB6"/>
    <w:rsid w:val="00CE0583"/>
    <w:rsid w:val="00CE0DF9"/>
    <w:rsid w:val="00CE0E45"/>
    <w:rsid w:val="00CE15C0"/>
    <w:rsid w:val="00CE1850"/>
    <w:rsid w:val="00CE1B91"/>
    <w:rsid w:val="00CE2888"/>
    <w:rsid w:val="00CE2E1D"/>
    <w:rsid w:val="00CE3D00"/>
    <w:rsid w:val="00CE3EC5"/>
    <w:rsid w:val="00CE4302"/>
    <w:rsid w:val="00CE4418"/>
    <w:rsid w:val="00CE4775"/>
    <w:rsid w:val="00CE60CE"/>
    <w:rsid w:val="00CE6A3C"/>
    <w:rsid w:val="00CF0CDA"/>
    <w:rsid w:val="00CF148F"/>
    <w:rsid w:val="00CF294B"/>
    <w:rsid w:val="00CF45A9"/>
    <w:rsid w:val="00CF4E38"/>
    <w:rsid w:val="00CF525F"/>
    <w:rsid w:val="00CF58F3"/>
    <w:rsid w:val="00CF6548"/>
    <w:rsid w:val="00CF728E"/>
    <w:rsid w:val="00CF76D5"/>
    <w:rsid w:val="00CF7FB9"/>
    <w:rsid w:val="00D00A4B"/>
    <w:rsid w:val="00D01756"/>
    <w:rsid w:val="00D0274A"/>
    <w:rsid w:val="00D02AFD"/>
    <w:rsid w:val="00D038BE"/>
    <w:rsid w:val="00D0419A"/>
    <w:rsid w:val="00D057FF"/>
    <w:rsid w:val="00D05B99"/>
    <w:rsid w:val="00D070C0"/>
    <w:rsid w:val="00D0728C"/>
    <w:rsid w:val="00D0774A"/>
    <w:rsid w:val="00D07BD9"/>
    <w:rsid w:val="00D1006C"/>
    <w:rsid w:val="00D11FE3"/>
    <w:rsid w:val="00D122C1"/>
    <w:rsid w:val="00D14ABA"/>
    <w:rsid w:val="00D14B79"/>
    <w:rsid w:val="00D15639"/>
    <w:rsid w:val="00D15A42"/>
    <w:rsid w:val="00D16061"/>
    <w:rsid w:val="00D16861"/>
    <w:rsid w:val="00D170E2"/>
    <w:rsid w:val="00D17977"/>
    <w:rsid w:val="00D2015F"/>
    <w:rsid w:val="00D207B8"/>
    <w:rsid w:val="00D215F1"/>
    <w:rsid w:val="00D21863"/>
    <w:rsid w:val="00D2267A"/>
    <w:rsid w:val="00D23CE3"/>
    <w:rsid w:val="00D24667"/>
    <w:rsid w:val="00D250E5"/>
    <w:rsid w:val="00D27238"/>
    <w:rsid w:val="00D32467"/>
    <w:rsid w:val="00D32DE4"/>
    <w:rsid w:val="00D3312D"/>
    <w:rsid w:val="00D338DA"/>
    <w:rsid w:val="00D338E1"/>
    <w:rsid w:val="00D368B6"/>
    <w:rsid w:val="00D36A40"/>
    <w:rsid w:val="00D37134"/>
    <w:rsid w:val="00D374C2"/>
    <w:rsid w:val="00D37830"/>
    <w:rsid w:val="00D40C19"/>
    <w:rsid w:val="00D42F5A"/>
    <w:rsid w:val="00D43146"/>
    <w:rsid w:val="00D44A4E"/>
    <w:rsid w:val="00D44DA4"/>
    <w:rsid w:val="00D44F37"/>
    <w:rsid w:val="00D45057"/>
    <w:rsid w:val="00D460A0"/>
    <w:rsid w:val="00D500B0"/>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60B65"/>
    <w:rsid w:val="00D61EB3"/>
    <w:rsid w:val="00D62B6F"/>
    <w:rsid w:val="00D62CC0"/>
    <w:rsid w:val="00D62D78"/>
    <w:rsid w:val="00D63A1A"/>
    <w:rsid w:val="00D63ABC"/>
    <w:rsid w:val="00D63B11"/>
    <w:rsid w:val="00D642E3"/>
    <w:rsid w:val="00D65898"/>
    <w:rsid w:val="00D65D55"/>
    <w:rsid w:val="00D66B65"/>
    <w:rsid w:val="00D66D7E"/>
    <w:rsid w:val="00D671DF"/>
    <w:rsid w:val="00D67C1D"/>
    <w:rsid w:val="00D67D74"/>
    <w:rsid w:val="00D70955"/>
    <w:rsid w:val="00D70E3C"/>
    <w:rsid w:val="00D71B20"/>
    <w:rsid w:val="00D71D8F"/>
    <w:rsid w:val="00D72240"/>
    <w:rsid w:val="00D72699"/>
    <w:rsid w:val="00D72BC7"/>
    <w:rsid w:val="00D76160"/>
    <w:rsid w:val="00D764B4"/>
    <w:rsid w:val="00D7784C"/>
    <w:rsid w:val="00D77F33"/>
    <w:rsid w:val="00D80F4B"/>
    <w:rsid w:val="00D82517"/>
    <w:rsid w:val="00D82DC3"/>
    <w:rsid w:val="00D82F60"/>
    <w:rsid w:val="00D83204"/>
    <w:rsid w:val="00D839B3"/>
    <w:rsid w:val="00D84B71"/>
    <w:rsid w:val="00D85254"/>
    <w:rsid w:val="00D858AC"/>
    <w:rsid w:val="00D85E09"/>
    <w:rsid w:val="00D8666D"/>
    <w:rsid w:val="00D86BBC"/>
    <w:rsid w:val="00D86DF7"/>
    <w:rsid w:val="00D876D7"/>
    <w:rsid w:val="00D916EB"/>
    <w:rsid w:val="00D9246E"/>
    <w:rsid w:val="00D92D2C"/>
    <w:rsid w:val="00D92DBF"/>
    <w:rsid w:val="00D93F45"/>
    <w:rsid w:val="00D943E6"/>
    <w:rsid w:val="00D959F7"/>
    <w:rsid w:val="00D96699"/>
    <w:rsid w:val="00D966C9"/>
    <w:rsid w:val="00D97B0B"/>
    <w:rsid w:val="00D97CCC"/>
    <w:rsid w:val="00DA0231"/>
    <w:rsid w:val="00DA1A26"/>
    <w:rsid w:val="00DA1FDB"/>
    <w:rsid w:val="00DA231B"/>
    <w:rsid w:val="00DA2B63"/>
    <w:rsid w:val="00DA4258"/>
    <w:rsid w:val="00DA4419"/>
    <w:rsid w:val="00DA48C4"/>
    <w:rsid w:val="00DA48E7"/>
    <w:rsid w:val="00DA6ECA"/>
    <w:rsid w:val="00DA7CAD"/>
    <w:rsid w:val="00DB04DE"/>
    <w:rsid w:val="00DB1A89"/>
    <w:rsid w:val="00DB344B"/>
    <w:rsid w:val="00DB36A4"/>
    <w:rsid w:val="00DB3D15"/>
    <w:rsid w:val="00DB43AB"/>
    <w:rsid w:val="00DB5B85"/>
    <w:rsid w:val="00DB5BD6"/>
    <w:rsid w:val="00DB6636"/>
    <w:rsid w:val="00DB7D89"/>
    <w:rsid w:val="00DB7F09"/>
    <w:rsid w:val="00DC062D"/>
    <w:rsid w:val="00DC0637"/>
    <w:rsid w:val="00DC0C86"/>
    <w:rsid w:val="00DC1348"/>
    <w:rsid w:val="00DC3CF7"/>
    <w:rsid w:val="00DC3DCD"/>
    <w:rsid w:val="00DC5672"/>
    <w:rsid w:val="00DC58EA"/>
    <w:rsid w:val="00DC6A11"/>
    <w:rsid w:val="00DC6A51"/>
    <w:rsid w:val="00DC7007"/>
    <w:rsid w:val="00DD030D"/>
    <w:rsid w:val="00DD0584"/>
    <w:rsid w:val="00DD1336"/>
    <w:rsid w:val="00DD27FC"/>
    <w:rsid w:val="00DD2840"/>
    <w:rsid w:val="00DD295E"/>
    <w:rsid w:val="00DD3A24"/>
    <w:rsid w:val="00DD5120"/>
    <w:rsid w:val="00DD538D"/>
    <w:rsid w:val="00DD60B1"/>
    <w:rsid w:val="00DE0014"/>
    <w:rsid w:val="00DE1585"/>
    <w:rsid w:val="00DE16DC"/>
    <w:rsid w:val="00DE1767"/>
    <w:rsid w:val="00DE21B4"/>
    <w:rsid w:val="00DE37B1"/>
    <w:rsid w:val="00DE4104"/>
    <w:rsid w:val="00DE4546"/>
    <w:rsid w:val="00DE4D50"/>
    <w:rsid w:val="00DE5046"/>
    <w:rsid w:val="00DE57AA"/>
    <w:rsid w:val="00DE5D9B"/>
    <w:rsid w:val="00DE62D9"/>
    <w:rsid w:val="00DE6F0A"/>
    <w:rsid w:val="00DE7DF5"/>
    <w:rsid w:val="00DF04FF"/>
    <w:rsid w:val="00DF1298"/>
    <w:rsid w:val="00DF2216"/>
    <w:rsid w:val="00DF498B"/>
    <w:rsid w:val="00DF4DE5"/>
    <w:rsid w:val="00DF5A33"/>
    <w:rsid w:val="00DF5DC1"/>
    <w:rsid w:val="00DF64D9"/>
    <w:rsid w:val="00DF6AB2"/>
    <w:rsid w:val="00DF70E9"/>
    <w:rsid w:val="00E00804"/>
    <w:rsid w:val="00E00912"/>
    <w:rsid w:val="00E00991"/>
    <w:rsid w:val="00E00CFB"/>
    <w:rsid w:val="00E01A20"/>
    <w:rsid w:val="00E02059"/>
    <w:rsid w:val="00E03704"/>
    <w:rsid w:val="00E04583"/>
    <w:rsid w:val="00E05CB5"/>
    <w:rsid w:val="00E07496"/>
    <w:rsid w:val="00E07D41"/>
    <w:rsid w:val="00E1189A"/>
    <w:rsid w:val="00E12C85"/>
    <w:rsid w:val="00E12F24"/>
    <w:rsid w:val="00E12F98"/>
    <w:rsid w:val="00E14817"/>
    <w:rsid w:val="00E1610D"/>
    <w:rsid w:val="00E16560"/>
    <w:rsid w:val="00E17FE4"/>
    <w:rsid w:val="00E209E0"/>
    <w:rsid w:val="00E2131B"/>
    <w:rsid w:val="00E21452"/>
    <w:rsid w:val="00E227D0"/>
    <w:rsid w:val="00E22D9E"/>
    <w:rsid w:val="00E23433"/>
    <w:rsid w:val="00E24141"/>
    <w:rsid w:val="00E275E7"/>
    <w:rsid w:val="00E27B38"/>
    <w:rsid w:val="00E27D07"/>
    <w:rsid w:val="00E30D2A"/>
    <w:rsid w:val="00E31164"/>
    <w:rsid w:val="00E314F3"/>
    <w:rsid w:val="00E3342D"/>
    <w:rsid w:val="00E33E76"/>
    <w:rsid w:val="00E347AC"/>
    <w:rsid w:val="00E367C0"/>
    <w:rsid w:val="00E37BFF"/>
    <w:rsid w:val="00E40784"/>
    <w:rsid w:val="00E41682"/>
    <w:rsid w:val="00E42057"/>
    <w:rsid w:val="00E45CE1"/>
    <w:rsid w:val="00E45FE0"/>
    <w:rsid w:val="00E46BB2"/>
    <w:rsid w:val="00E475A0"/>
    <w:rsid w:val="00E478B9"/>
    <w:rsid w:val="00E47E2C"/>
    <w:rsid w:val="00E51A13"/>
    <w:rsid w:val="00E51BD3"/>
    <w:rsid w:val="00E5244E"/>
    <w:rsid w:val="00E52A20"/>
    <w:rsid w:val="00E5312A"/>
    <w:rsid w:val="00E53231"/>
    <w:rsid w:val="00E53F39"/>
    <w:rsid w:val="00E5546D"/>
    <w:rsid w:val="00E5635B"/>
    <w:rsid w:val="00E609F7"/>
    <w:rsid w:val="00E60E48"/>
    <w:rsid w:val="00E61E84"/>
    <w:rsid w:val="00E6204A"/>
    <w:rsid w:val="00E64AC9"/>
    <w:rsid w:val="00E65012"/>
    <w:rsid w:val="00E66605"/>
    <w:rsid w:val="00E6662B"/>
    <w:rsid w:val="00E668C5"/>
    <w:rsid w:val="00E66ECD"/>
    <w:rsid w:val="00E670FF"/>
    <w:rsid w:val="00E67448"/>
    <w:rsid w:val="00E67992"/>
    <w:rsid w:val="00E70466"/>
    <w:rsid w:val="00E7270F"/>
    <w:rsid w:val="00E735FA"/>
    <w:rsid w:val="00E73EC2"/>
    <w:rsid w:val="00E749B0"/>
    <w:rsid w:val="00E764FE"/>
    <w:rsid w:val="00E76D49"/>
    <w:rsid w:val="00E77945"/>
    <w:rsid w:val="00E80185"/>
    <w:rsid w:val="00E80408"/>
    <w:rsid w:val="00E80989"/>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0823"/>
    <w:rsid w:val="00EA27DB"/>
    <w:rsid w:val="00EA3106"/>
    <w:rsid w:val="00EA34EA"/>
    <w:rsid w:val="00EA4741"/>
    <w:rsid w:val="00EA4A2B"/>
    <w:rsid w:val="00EA4C22"/>
    <w:rsid w:val="00EA63BE"/>
    <w:rsid w:val="00EA6BB2"/>
    <w:rsid w:val="00EA6F7A"/>
    <w:rsid w:val="00EA70E8"/>
    <w:rsid w:val="00EA79E4"/>
    <w:rsid w:val="00EB10D8"/>
    <w:rsid w:val="00EB3B4E"/>
    <w:rsid w:val="00EB3B7B"/>
    <w:rsid w:val="00EB4715"/>
    <w:rsid w:val="00EB4BC5"/>
    <w:rsid w:val="00EB59EC"/>
    <w:rsid w:val="00EB5EB0"/>
    <w:rsid w:val="00EB737C"/>
    <w:rsid w:val="00EC0380"/>
    <w:rsid w:val="00EC0F23"/>
    <w:rsid w:val="00EC2270"/>
    <w:rsid w:val="00EC2A42"/>
    <w:rsid w:val="00EC2B36"/>
    <w:rsid w:val="00EC3360"/>
    <w:rsid w:val="00EC4975"/>
    <w:rsid w:val="00EC4F8E"/>
    <w:rsid w:val="00EC55F5"/>
    <w:rsid w:val="00EC5810"/>
    <w:rsid w:val="00EC5F26"/>
    <w:rsid w:val="00EC5F2F"/>
    <w:rsid w:val="00EC614E"/>
    <w:rsid w:val="00EC7217"/>
    <w:rsid w:val="00EC731C"/>
    <w:rsid w:val="00EC7A59"/>
    <w:rsid w:val="00EC7B93"/>
    <w:rsid w:val="00EC7BBA"/>
    <w:rsid w:val="00ED0C87"/>
    <w:rsid w:val="00ED1634"/>
    <w:rsid w:val="00ED291B"/>
    <w:rsid w:val="00ED2EFC"/>
    <w:rsid w:val="00ED4138"/>
    <w:rsid w:val="00ED5655"/>
    <w:rsid w:val="00ED5741"/>
    <w:rsid w:val="00ED5D43"/>
    <w:rsid w:val="00ED609F"/>
    <w:rsid w:val="00ED637A"/>
    <w:rsid w:val="00ED68FD"/>
    <w:rsid w:val="00ED7818"/>
    <w:rsid w:val="00EE04F6"/>
    <w:rsid w:val="00EE2BBB"/>
    <w:rsid w:val="00EE2EFA"/>
    <w:rsid w:val="00EE39F7"/>
    <w:rsid w:val="00EE4231"/>
    <w:rsid w:val="00EE4C36"/>
    <w:rsid w:val="00EE4CE7"/>
    <w:rsid w:val="00EE4F57"/>
    <w:rsid w:val="00EE557A"/>
    <w:rsid w:val="00EE58A2"/>
    <w:rsid w:val="00EE5EB6"/>
    <w:rsid w:val="00EE65B3"/>
    <w:rsid w:val="00EE6FC8"/>
    <w:rsid w:val="00EE74D5"/>
    <w:rsid w:val="00EE7F38"/>
    <w:rsid w:val="00EF008D"/>
    <w:rsid w:val="00EF13B4"/>
    <w:rsid w:val="00EF1D82"/>
    <w:rsid w:val="00EF1FED"/>
    <w:rsid w:val="00EF251E"/>
    <w:rsid w:val="00EF41AA"/>
    <w:rsid w:val="00EF6D41"/>
    <w:rsid w:val="00EF7B5B"/>
    <w:rsid w:val="00F00273"/>
    <w:rsid w:val="00F007A1"/>
    <w:rsid w:val="00F00D85"/>
    <w:rsid w:val="00F00E5C"/>
    <w:rsid w:val="00F01E1B"/>
    <w:rsid w:val="00F01EEE"/>
    <w:rsid w:val="00F0234A"/>
    <w:rsid w:val="00F06665"/>
    <w:rsid w:val="00F06B80"/>
    <w:rsid w:val="00F07DBF"/>
    <w:rsid w:val="00F07EE9"/>
    <w:rsid w:val="00F10138"/>
    <w:rsid w:val="00F101E3"/>
    <w:rsid w:val="00F10909"/>
    <w:rsid w:val="00F11EF2"/>
    <w:rsid w:val="00F124FE"/>
    <w:rsid w:val="00F1264C"/>
    <w:rsid w:val="00F12D99"/>
    <w:rsid w:val="00F12E78"/>
    <w:rsid w:val="00F13009"/>
    <w:rsid w:val="00F138FF"/>
    <w:rsid w:val="00F14481"/>
    <w:rsid w:val="00F1484A"/>
    <w:rsid w:val="00F162FA"/>
    <w:rsid w:val="00F165F3"/>
    <w:rsid w:val="00F17079"/>
    <w:rsid w:val="00F1755A"/>
    <w:rsid w:val="00F20B88"/>
    <w:rsid w:val="00F21E30"/>
    <w:rsid w:val="00F223AC"/>
    <w:rsid w:val="00F22EC1"/>
    <w:rsid w:val="00F23206"/>
    <w:rsid w:val="00F2356B"/>
    <w:rsid w:val="00F24B00"/>
    <w:rsid w:val="00F259EE"/>
    <w:rsid w:val="00F26320"/>
    <w:rsid w:val="00F26819"/>
    <w:rsid w:val="00F270D4"/>
    <w:rsid w:val="00F277B3"/>
    <w:rsid w:val="00F27F84"/>
    <w:rsid w:val="00F300B5"/>
    <w:rsid w:val="00F31464"/>
    <w:rsid w:val="00F31658"/>
    <w:rsid w:val="00F32E9A"/>
    <w:rsid w:val="00F3363F"/>
    <w:rsid w:val="00F351AB"/>
    <w:rsid w:val="00F356E1"/>
    <w:rsid w:val="00F36108"/>
    <w:rsid w:val="00F364E2"/>
    <w:rsid w:val="00F36D63"/>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2A4B"/>
    <w:rsid w:val="00F63528"/>
    <w:rsid w:val="00F6376D"/>
    <w:rsid w:val="00F658B9"/>
    <w:rsid w:val="00F65EE1"/>
    <w:rsid w:val="00F67CAE"/>
    <w:rsid w:val="00F67F30"/>
    <w:rsid w:val="00F71D07"/>
    <w:rsid w:val="00F71D2F"/>
    <w:rsid w:val="00F72994"/>
    <w:rsid w:val="00F7397B"/>
    <w:rsid w:val="00F73C10"/>
    <w:rsid w:val="00F7541C"/>
    <w:rsid w:val="00F75549"/>
    <w:rsid w:val="00F76212"/>
    <w:rsid w:val="00F7789F"/>
    <w:rsid w:val="00F8087D"/>
    <w:rsid w:val="00F80E30"/>
    <w:rsid w:val="00F812E9"/>
    <w:rsid w:val="00F81962"/>
    <w:rsid w:val="00F82C9B"/>
    <w:rsid w:val="00F83763"/>
    <w:rsid w:val="00F83CB7"/>
    <w:rsid w:val="00F84A81"/>
    <w:rsid w:val="00F85A68"/>
    <w:rsid w:val="00F86B6D"/>
    <w:rsid w:val="00F87B98"/>
    <w:rsid w:val="00F908C7"/>
    <w:rsid w:val="00F917AA"/>
    <w:rsid w:val="00F92BDD"/>
    <w:rsid w:val="00F93135"/>
    <w:rsid w:val="00F9323B"/>
    <w:rsid w:val="00F940F1"/>
    <w:rsid w:val="00F94308"/>
    <w:rsid w:val="00F94E3B"/>
    <w:rsid w:val="00F95C0D"/>
    <w:rsid w:val="00F962CE"/>
    <w:rsid w:val="00FA0DF5"/>
    <w:rsid w:val="00FA1330"/>
    <w:rsid w:val="00FA2DDC"/>
    <w:rsid w:val="00FA39EB"/>
    <w:rsid w:val="00FA629C"/>
    <w:rsid w:val="00FA7324"/>
    <w:rsid w:val="00FB07D6"/>
    <w:rsid w:val="00FB0B01"/>
    <w:rsid w:val="00FB1AFA"/>
    <w:rsid w:val="00FB347F"/>
    <w:rsid w:val="00FB3807"/>
    <w:rsid w:val="00FB44D8"/>
    <w:rsid w:val="00FB5038"/>
    <w:rsid w:val="00FB7063"/>
    <w:rsid w:val="00FC0CF7"/>
    <w:rsid w:val="00FC12A8"/>
    <w:rsid w:val="00FC2203"/>
    <w:rsid w:val="00FC227F"/>
    <w:rsid w:val="00FC2371"/>
    <w:rsid w:val="00FC26E0"/>
    <w:rsid w:val="00FC4966"/>
    <w:rsid w:val="00FC55AF"/>
    <w:rsid w:val="00FC6F9D"/>
    <w:rsid w:val="00FC7BAE"/>
    <w:rsid w:val="00FD07E5"/>
    <w:rsid w:val="00FD1468"/>
    <w:rsid w:val="00FD1538"/>
    <w:rsid w:val="00FD19DF"/>
    <w:rsid w:val="00FD2242"/>
    <w:rsid w:val="00FD2BF4"/>
    <w:rsid w:val="00FD2D7A"/>
    <w:rsid w:val="00FD5B6C"/>
    <w:rsid w:val="00FD65A3"/>
    <w:rsid w:val="00FD747F"/>
    <w:rsid w:val="00FD7C44"/>
    <w:rsid w:val="00FE0326"/>
    <w:rsid w:val="00FE1622"/>
    <w:rsid w:val="00FE263D"/>
    <w:rsid w:val="00FE3248"/>
    <w:rsid w:val="00FE5789"/>
    <w:rsid w:val="00FE65A3"/>
    <w:rsid w:val="00FE6A60"/>
    <w:rsid w:val="00FE6FFB"/>
    <w:rsid w:val="00FE7DE4"/>
    <w:rsid w:val="00FF2D68"/>
    <w:rsid w:val="00FF4315"/>
    <w:rsid w:val="00FF4FB7"/>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44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2"/>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1"/>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styleId="Nerazreenaomemba">
    <w:name w:val="Unresolved Mention"/>
    <w:basedOn w:val="Privzetapisavaodstavka"/>
    <w:uiPriority w:val="99"/>
    <w:semiHidden/>
    <w:unhideWhenUsed/>
    <w:rsid w:val="003D2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bolnisnica-po.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4-01-364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mz@gov.si" TargetMode="External"/><Relationship Id="rId5" Type="http://schemas.openxmlformats.org/officeDocument/2006/relationships/webSettings" Target="webSettings.xml"/><Relationship Id="rId15" Type="http://schemas.openxmlformats.org/officeDocument/2006/relationships/hyperlink" Target="http://www.uradni-list.si/1/objava.jsp?sop=2013-01-2513"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28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0BA2F-0816-4BB9-AB67-7D06E4EED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21652</Words>
  <Characters>123420</Characters>
  <Application>Microsoft Office Word</Application>
  <DocSecurity>0</DocSecurity>
  <Lines>1028</Lines>
  <Paragraphs>289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144783</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2022-07-25T10:07:00Z</dcterms:created>
  <dcterms:modified xsi:type="dcterms:W3CDTF">2022-07-25T10:32:00Z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